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799" w:rsidRDefault="000E6799" w:rsidP="000E6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мИНИСТЕРСТВО образования нОВОСИБИРСКОЙ ОБЛАСТИ </w:t>
      </w:r>
    </w:p>
    <w:p w:rsidR="000E6799" w:rsidRDefault="000E6799" w:rsidP="000E6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E6799" w:rsidRDefault="000E6799" w:rsidP="000E6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caps/>
          <w:sz w:val="32"/>
          <w:szCs w:val="32"/>
        </w:rPr>
      </w:pPr>
      <w:r>
        <w:rPr>
          <w:sz w:val="32"/>
          <w:szCs w:val="32"/>
        </w:rPr>
        <w:t xml:space="preserve">Государственное бюджетное профессиональное образовательное учреждение Новосибирской области </w:t>
      </w:r>
    </w:p>
    <w:p w:rsidR="000E6799" w:rsidRDefault="000E6799" w:rsidP="000E6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«Венгеровский центр профессионального обучения»</w:t>
      </w:r>
    </w:p>
    <w:p w:rsidR="000E6799" w:rsidRDefault="000E6799" w:rsidP="000E6799"/>
    <w:p w:rsidR="000E6799" w:rsidRPr="00BC7683" w:rsidRDefault="000E6799" w:rsidP="000E6799">
      <w:r w:rsidRPr="00BC7683">
        <w:t xml:space="preserve">Согласовано:  на заседании ПС                                   </w:t>
      </w:r>
      <w:r w:rsidRPr="00BC7683">
        <w:rPr>
          <w:lang w:eastAsia="ar-SA"/>
        </w:rPr>
        <w:t>УТВЕРЖДАЮ:___________________</w:t>
      </w:r>
      <w:r w:rsidRPr="00BC7683">
        <w:t xml:space="preserve">                        </w:t>
      </w:r>
      <w:r w:rsidRPr="00BC7683">
        <w:rPr>
          <w:lang w:eastAsia="ar-SA"/>
        </w:rPr>
        <w:t xml:space="preserve"> </w:t>
      </w:r>
      <w:r w:rsidRPr="00BC7683">
        <w:t xml:space="preserve">Протокол №  _____  </w:t>
      </w:r>
      <w:r w:rsidRPr="00BC7683">
        <w:rPr>
          <w:lang w:eastAsia="ar-SA"/>
        </w:rPr>
        <w:t xml:space="preserve">                        </w:t>
      </w:r>
      <w:r w:rsidRPr="00BC7683">
        <w:t xml:space="preserve">                            </w:t>
      </w:r>
      <w:r w:rsidRPr="00BC7683">
        <w:rPr>
          <w:noProof/>
        </w:rPr>
        <w:t>Д</w:t>
      </w:r>
      <w:r w:rsidRPr="00BC7683">
        <w:t xml:space="preserve">иректор ГБПОУ </w:t>
      </w:r>
      <w:r w:rsidRPr="00BC7683">
        <w:rPr>
          <w:lang w:eastAsia="ar-SA"/>
        </w:rPr>
        <w:t>НСО  «Венгеровский</w:t>
      </w:r>
    </w:p>
    <w:p w:rsidR="000E6799" w:rsidRPr="00BC7683" w:rsidRDefault="000E6799" w:rsidP="000E6799">
      <w:r>
        <w:t xml:space="preserve"> «___»______________2023</w:t>
      </w:r>
      <w:r w:rsidRPr="00BC7683">
        <w:t xml:space="preserve"> г.                                      </w:t>
      </w:r>
      <w:r w:rsidRPr="00BC7683">
        <w:rPr>
          <w:lang w:eastAsia="ar-SA"/>
        </w:rPr>
        <w:t>центр профессионального обучения»</w:t>
      </w:r>
      <w:r w:rsidRPr="00BC7683">
        <w:t xml:space="preserve">                                        </w:t>
      </w:r>
    </w:p>
    <w:p w:rsidR="000E6799" w:rsidRPr="00BC7683" w:rsidRDefault="000E6799" w:rsidP="000E6799">
      <w:r w:rsidRPr="00BC7683">
        <w:t xml:space="preserve"> Одобрено: на заседании МК                                        В.П. Вишняков    </w:t>
      </w:r>
    </w:p>
    <w:p w:rsidR="000E6799" w:rsidRPr="00BC7683" w:rsidRDefault="000E6799" w:rsidP="000E6799">
      <w:r w:rsidRPr="00BC7683">
        <w:t xml:space="preserve"> Председатель МК                                                         </w:t>
      </w:r>
      <w:r w:rsidRPr="00BC7683">
        <w:rPr>
          <w:noProof/>
          <w:lang w:eastAsia="ar-SA"/>
        </w:rPr>
        <w:t xml:space="preserve">«____» </w:t>
      </w:r>
      <w:r w:rsidRPr="00BC7683">
        <w:rPr>
          <w:noProof/>
          <w:u w:val="single"/>
          <w:lang w:eastAsia="ar-SA"/>
        </w:rPr>
        <w:t>___________</w:t>
      </w:r>
      <w:r>
        <w:rPr>
          <w:noProof/>
          <w:lang w:eastAsia="ar-SA"/>
        </w:rPr>
        <w:t xml:space="preserve"> 2023</w:t>
      </w:r>
      <w:r w:rsidRPr="00BC7683">
        <w:rPr>
          <w:noProof/>
          <w:lang w:eastAsia="ar-SA"/>
        </w:rPr>
        <w:t xml:space="preserve"> г.</w:t>
      </w:r>
      <w:r w:rsidRPr="00BC7683">
        <w:rPr>
          <w:lang w:eastAsia="ar-SA"/>
        </w:rPr>
        <w:t xml:space="preserve"> </w:t>
      </w:r>
      <w:r w:rsidRPr="00BC7683">
        <w:t xml:space="preserve">                                                                                                                                                                </w:t>
      </w:r>
    </w:p>
    <w:p w:rsidR="000E6799" w:rsidRPr="001231B5" w:rsidRDefault="000E6799" w:rsidP="000E6799">
      <w:pPr>
        <w:rPr>
          <w:b/>
          <w:caps/>
          <w:sz w:val="28"/>
          <w:szCs w:val="28"/>
        </w:rPr>
      </w:pPr>
      <w:r w:rsidRPr="00BC7683">
        <w:t xml:space="preserve">___________/ М.Ю. Герасимов /               </w:t>
      </w:r>
      <w:r w:rsidRPr="00BC7683">
        <w:rPr>
          <w:rFonts w:eastAsia="Calibri"/>
          <w:noProof/>
        </w:rPr>
        <w:t xml:space="preserve">    </w:t>
      </w:r>
      <w:r w:rsidRPr="00BC7683">
        <w:t xml:space="preserve">                                                                 </w:t>
      </w:r>
    </w:p>
    <w:p w:rsidR="000E6799" w:rsidRPr="001231B5" w:rsidRDefault="000E6799" w:rsidP="000E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rPr>
          <w:b/>
          <w:caps/>
          <w:sz w:val="28"/>
          <w:szCs w:val="28"/>
        </w:rPr>
      </w:pPr>
    </w:p>
    <w:p w:rsidR="000E6799" w:rsidRDefault="000E6799" w:rsidP="000E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sz w:val="28"/>
          <w:szCs w:val="28"/>
        </w:rPr>
      </w:pPr>
    </w:p>
    <w:p w:rsidR="000E6799" w:rsidRPr="00A20A8B" w:rsidRDefault="000E6799" w:rsidP="000E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E6799" w:rsidRPr="00A20A8B" w:rsidRDefault="000E6799" w:rsidP="000E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E6799" w:rsidRPr="00A20A8B" w:rsidRDefault="000E6799" w:rsidP="000E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E6799" w:rsidRPr="00134326" w:rsidRDefault="000E6799" w:rsidP="001405D4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134326">
        <w:rPr>
          <w:rFonts w:ascii="Times New Roman" w:hAnsi="Times New Roman" w:cs="Times New Roman"/>
          <w:b/>
          <w:caps/>
          <w:sz w:val="28"/>
          <w:szCs w:val="28"/>
        </w:rPr>
        <w:t xml:space="preserve">РАБОЧАЯ ПРОГРАММа </w:t>
      </w:r>
      <w:r w:rsidRPr="00134326">
        <w:rPr>
          <w:rFonts w:ascii="Times New Roman" w:hAnsi="Times New Roman" w:cs="Times New Roman"/>
          <w:b/>
          <w:bCs/>
          <w:sz w:val="28"/>
          <w:szCs w:val="28"/>
        </w:rPr>
        <w:t>ПРОФЕССИОНАЛЬНОГО МОДУЛЯ</w:t>
      </w:r>
    </w:p>
    <w:p w:rsidR="000E6799" w:rsidRPr="00066A10" w:rsidRDefault="000E6799" w:rsidP="0014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ПМ. 01 ВЫПОЛНЕНИЕ РАБОТ ПО РЕМОНТУ И НАЛАДКЕ</w:t>
      </w:r>
      <w:r w:rsidRPr="00066A10">
        <w:rPr>
          <w:b/>
          <w:bCs/>
          <w:sz w:val="28"/>
          <w:szCs w:val="28"/>
        </w:rPr>
        <w:t xml:space="preserve"> СЕЛЬСКОХОЗЯЙСТВЕННЫХ МАШИН И ОБОРУДОВАНИЯ</w:t>
      </w:r>
      <w:r w:rsidRPr="00066A10">
        <w:rPr>
          <w:b/>
          <w:sz w:val="28"/>
          <w:szCs w:val="28"/>
        </w:rPr>
        <w:t>.</w:t>
      </w:r>
    </w:p>
    <w:p w:rsidR="000E6799" w:rsidRPr="00CC19D4" w:rsidRDefault="000E6799" w:rsidP="000E6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748" w:hanging="2748"/>
        <w:jc w:val="center"/>
        <w:rPr>
          <w:b/>
          <w:sz w:val="28"/>
          <w:szCs w:val="28"/>
        </w:rPr>
      </w:pPr>
    </w:p>
    <w:p w:rsidR="000E6799" w:rsidRPr="00A20A8B" w:rsidRDefault="000E6799" w:rsidP="000E6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748" w:hanging="2748"/>
        <w:jc w:val="center"/>
        <w:rPr>
          <w:b/>
        </w:rPr>
      </w:pPr>
    </w:p>
    <w:p w:rsidR="000E6799" w:rsidRDefault="000E6799" w:rsidP="000E6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right="-185" w:firstLine="720"/>
        <w:rPr>
          <w:rFonts w:ascii="Calibri" w:hAnsi="Calibri"/>
          <w:sz w:val="28"/>
          <w:szCs w:val="28"/>
        </w:rPr>
      </w:pPr>
      <w:r w:rsidRPr="00450555">
        <w:rPr>
          <w:sz w:val="28"/>
          <w:szCs w:val="28"/>
        </w:rPr>
        <w:t xml:space="preserve">          </w:t>
      </w:r>
      <w:r>
        <w:rPr>
          <w:sz w:val="28"/>
          <w:szCs w:val="28"/>
        </w:rPr>
        <w:t>по профессии СПО на базе основного общего образования:</w:t>
      </w:r>
    </w:p>
    <w:p w:rsidR="000E6799" w:rsidRPr="002D0B17" w:rsidRDefault="000E6799" w:rsidP="000E6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>35.01.27 «Мастер сельскохозяйственного производства</w:t>
      </w:r>
      <w:r w:rsidRPr="002D0B17">
        <w:rPr>
          <w:sz w:val="28"/>
          <w:szCs w:val="28"/>
        </w:rPr>
        <w:t xml:space="preserve">» </w:t>
      </w:r>
    </w:p>
    <w:p w:rsidR="000E6799" w:rsidRDefault="000E6799" w:rsidP="000E6799">
      <w:pPr>
        <w:tabs>
          <w:tab w:val="left" w:pos="916"/>
          <w:tab w:val="left" w:pos="151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rPr>
          <w:caps/>
          <w:sz w:val="28"/>
          <w:szCs w:val="28"/>
        </w:rPr>
      </w:pPr>
      <w:r>
        <w:rPr>
          <w:caps/>
          <w:sz w:val="28"/>
          <w:szCs w:val="28"/>
        </w:rPr>
        <w:tab/>
      </w:r>
      <w:r>
        <w:rPr>
          <w:caps/>
          <w:sz w:val="28"/>
          <w:szCs w:val="28"/>
        </w:rPr>
        <w:tab/>
      </w:r>
      <w:r>
        <w:rPr>
          <w:caps/>
          <w:sz w:val="28"/>
          <w:szCs w:val="28"/>
        </w:rPr>
        <w:tab/>
      </w:r>
      <w:r>
        <w:rPr>
          <w:caps/>
          <w:sz w:val="28"/>
          <w:szCs w:val="28"/>
        </w:rPr>
        <w:tab/>
      </w:r>
      <w:r>
        <w:rPr>
          <w:caps/>
          <w:sz w:val="28"/>
          <w:szCs w:val="28"/>
        </w:rPr>
        <w:tab/>
      </w:r>
      <w:r>
        <w:rPr>
          <w:caps/>
          <w:sz w:val="28"/>
          <w:szCs w:val="28"/>
        </w:rPr>
        <w:tab/>
      </w:r>
    </w:p>
    <w:p w:rsidR="000E6799" w:rsidRPr="00F00776" w:rsidRDefault="000E6799" w:rsidP="000E6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срок обучения 1год</w:t>
      </w:r>
      <w:r w:rsidRPr="00F00776">
        <w:rPr>
          <w:sz w:val="28"/>
          <w:szCs w:val="28"/>
        </w:rPr>
        <w:t xml:space="preserve"> 10месяцев</w:t>
      </w:r>
    </w:p>
    <w:p w:rsidR="000E6799" w:rsidRPr="006C4BB1" w:rsidRDefault="000E6799" w:rsidP="000E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E6799" w:rsidRPr="006C4BB1" w:rsidRDefault="000E6799" w:rsidP="000E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E6799" w:rsidRPr="006C4BB1" w:rsidRDefault="000E6799" w:rsidP="000E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E6799" w:rsidRPr="00A20A8B" w:rsidRDefault="000E6799" w:rsidP="000E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6799" w:rsidRPr="00A20A8B" w:rsidRDefault="000E6799" w:rsidP="000E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6799" w:rsidRDefault="000E6799" w:rsidP="000E6799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tab/>
      </w:r>
    </w:p>
    <w:p w:rsidR="000E6799" w:rsidRDefault="000E6799" w:rsidP="000E6799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0E6799" w:rsidRDefault="000E6799" w:rsidP="000E6799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0E6799" w:rsidRDefault="000E6799" w:rsidP="000E6799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0E6799" w:rsidRDefault="000E6799" w:rsidP="000E6799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0E6799" w:rsidRDefault="000E6799" w:rsidP="000E6799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0E6799" w:rsidRDefault="000E6799" w:rsidP="000E6799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0E6799" w:rsidRPr="00D6766B" w:rsidRDefault="000E6799" w:rsidP="000E6799">
      <w:pPr>
        <w:widowControl w:val="0"/>
        <w:tabs>
          <w:tab w:val="left" w:pos="916"/>
          <w:tab w:val="left" w:pos="1832"/>
          <w:tab w:val="left" w:pos="2124"/>
          <w:tab w:val="left" w:pos="2832"/>
        </w:tabs>
        <w:suppressAutoHyphens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</w:r>
    </w:p>
    <w:p w:rsidR="000E6799" w:rsidRPr="00FE5606" w:rsidRDefault="000E6799" w:rsidP="000E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 w:rsidRPr="00FE5606">
        <w:t>Зам. директора по</w:t>
      </w:r>
      <w:r>
        <w:t xml:space="preserve"> учебно-производственной работе</w:t>
      </w:r>
      <w:r w:rsidRPr="00FE5606">
        <w:t xml:space="preserve">  _____________/ О.В. </w:t>
      </w:r>
      <w:proofErr w:type="spellStart"/>
      <w:r w:rsidRPr="00FE5606">
        <w:t>Щербицкая</w:t>
      </w:r>
      <w:proofErr w:type="spellEnd"/>
      <w:r w:rsidRPr="00FE5606">
        <w:t xml:space="preserve"> /</w:t>
      </w:r>
    </w:p>
    <w:p w:rsidR="000E6799" w:rsidRDefault="000E6799" w:rsidP="000E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0E6799" w:rsidRDefault="000E6799" w:rsidP="000E6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 Венгерово,</w:t>
      </w:r>
      <w:r w:rsidRPr="0067226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2023 год</w:t>
      </w:r>
    </w:p>
    <w:p w:rsidR="000E6799" w:rsidRDefault="000E6799" w:rsidP="000E6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0E6799" w:rsidRDefault="000E6799" w:rsidP="000E6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0E6799" w:rsidRDefault="000E6799" w:rsidP="000E6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0E6799" w:rsidRDefault="000E6799" w:rsidP="000E6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ъ</w:t>
      </w:r>
    </w:p>
    <w:p w:rsidR="000E6799" w:rsidRPr="000E6799" w:rsidRDefault="000E6799" w:rsidP="000E6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sz w:val="28"/>
          <w:szCs w:val="28"/>
        </w:rPr>
      </w:pPr>
      <w:r w:rsidRPr="000E6799">
        <w:rPr>
          <w:sz w:val="28"/>
          <w:szCs w:val="28"/>
        </w:rPr>
        <w:lastRenderedPageBreak/>
        <w:t>Рабочая программа профессионального модуля</w:t>
      </w:r>
      <w:r w:rsidRPr="000E6799">
        <w:rPr>
          <w:caps/>
          <w:sz w:val="28"/>
          <w:szCs w:val="28"/>
        </w:rPr>
        <w:t xml:space="preserve"> </w:t>
      </w:r>
      <w:r w:rsidRPr="000E6799">
        <w:rPr>
          <w:sz w:val="28"/>
          <w:szCs w:val="28"/>
        </w:rPr>
        <w:t>разработана на основе Федерального государственного образовательного стандарта по профессиям среднего профессионального образования (далее ОПОП СПО)</w:t>
      </w:r>
      <w:r w:rsidRPr="000E6799">
        <w:rPr>
          <w:b/>
          <w:sz w:val="28"/>
          <w:szCs w:val="28"/>
        </w:rPr>
        <w:t xml:space="preserve"> 35.01.27«Мастер сельскохозяйственного производства»</w:t>
      </w:r>
    </w:p>
    <w:p w:rsidR="000E6799" w:rsidRPr="000E6799" w:rsidRDefault="000E6799" w:rsidP="000E6799">
      <w:pPr>
        <w:widowControl w:val="0"/>
        <w:tabs>
          <w:tab w:val="left" w:pos="0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0E6799" w:rsidRPr="000E6799" w:rsidRDefault="000E6799" w:rsidP="000E6799">
      <w:pPr>
        <w:widowControl w:val="0"/>
        <w:suppressAutoHyphens/>
        <w:autoSpaceDE w:val="0"/>
        <w:autoSpaceDN w:val="0"/>
        <w:adjustRightInd w:val="0"/>
        <w:spacing w:line="276" w:lineRule="auto"/>
        <w:ind w:left="3828" w:hanging="4112"/>
        <w:rPr>
          <w:sz w:val="28"/>
          <w:szCs w:val="28"/>
        </w:rPr>
      </w:pPr>
      <w:r w:rsidRPr="000E6799">
        <w:rPr>
          <w:sz w:val="28"/>
          <w:szCs w:val="28"/>
        </w:rPr>
        <w:t>Организация-разработчик: государственное бюджетное профессиональное образовательное учреждение Новосибирской области  «Венгеровский  центр профессионального обучения».</w:t>
      </w:r>
    </w:p>
    <w:p w:rsidR="000E6799" w:rsidRPr="000E6799" w:rsidRDefault="000E6799" w:rsidP="000E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3544" w:hanging="3544"/>
        <w:rPr>
          <w:sz w:val="28"/>
          <w:szCs w:val="28"/>
        </w:rPr>
      </w:pPr>
    </w:p>
    <w:p w:rsidR="000E6799" w:rsidRPr="000E6799" w:rsidRDefault="000E6799" w:rsidP="000E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  <w:r w:rsidRPr="000E6799">
        <w:rPr>
          <w:sz w:val="28"/>
          <w:szCs w:val="28"/>
        </w:rPr>
        <w:t>Разработчики:</w:t>
      </w:r>
    </w:p>
    <w:p w:rsidR="000E6799" w:rsidRPr="000E6799" w:rsidRDefault="000E6799" w:rsidP="000E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  <w:r w:rsidRPr="000E6799">
        <w:rPr>
          <w:sz w:val="28"/>
          <w:szCs w:val="28"/>
        </w:rPr>
        <w:t xml:space="preserve">Коршунов Александр Геннадьевич - преподаватель </w:t>
      </w:r>
    </w:p>
    <w:p w:rsidR="000E6799" w:rsidRPr="000E6799" w:rsidRDefault="000E6799" w:rsidP="000E67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  <w:proofErr w:type="spellStart"/>
      <w:r w:rsidRPr="000E6799">
        <w:rPr>
          <w:sz w:val="28"/>
          <w:szCs w:val="28"/>
        </w:rPr>
        <w:t>Мазнев</w:t>
      </w:r>
      <w:proofErr w:type="spellEnd"/>
      <w:r w:rsidRPr="000E6799">
        <w:rPr>
          <w:sz w:val="28"/>
          <w:szCs w:val="28"/>
        </w:rPr>
        <w:t xml:space="preserve"> Борис Викторович - преподаватель</w:t>
      </w:r>
    </w:p>
    <w:p w:rsidR="000E6799" w:rsidRPr="000E6799" w:rsidRDefault="000E6799" w:rsidP="000E6799">
      <w:pPr>
        <w:widowControl w:val="0"/>
        <w:tabs>
          <w:tab w:val="left" w:pos="6420"/>
        </w:tabs>
        <w:suppressAutoHyphens/>
        <w:spacing w:line="276" w:lineRule="auto"/>
        <w:rPr>
          <w:sz w:val="28"/>
          <w:szCs w:val="28"/>
        </w:rPr>
      </w:pPr>
    </w:p>
    <w:p w:rsidR="000E6799" w:rsidRDefault="000E6799" w:rsidP="000E6799">
      <w:pPr>
        <w:spacing w:before="48"/>
        <w:ind w:left="3455" w:right="2889"/>
        <w:rPr>
          <w:b/>
          <w:i/>
          <w:spacing w:val="-1"/>
        </w:rPr>
      </w:pPr>
    </w:p>
    <w:p w:rsidR="000E6799" w:rsidRDefault="000E6799" w:rsidP="000E6799">
      <w:pPr>
        <w:spacing w:before="48"/>
        <w:ind w:left="3455" w:right="2889"/>
        <w:rPr>
          <w:b/>
          <w:i/>
          <w:spacing w:val="-1"/>
        </w:rPr>
      </w:pPr>
    </w:p>
    <w:p w:rsidR="000E6799" w:rsidRDefault="000E6799" w:rsidP="000E6799">
      <w:pPr>
        <w:spacing w:before="48"/>
        <w:ind w:left="3455" w:right="2889"/>
        <w:rPr>
          <w:b/>
          <w:i/>
          <w:spacing w:val="-1"/>
        </w:rPr>
      </w:pPr>
    </w:p>
    <w:p w:rsidR="000E6799" w:rsidRDefault="000E6799" w:rsidP="000E6799">
      <w:pPr>
        <w:spacing w:before="48"/>
        <w:ind w:left="3455" w:right="2889"/>
        <w:rPr>
          <w:b/>
          <w:i/>
          <w:spacing w:val="-1"/>
        </w:rPr>
      </w:pPr>
    </w:p>
    <w:p w:rsidR="000E6799" w:rsidRDefault="000E6799" w:rsidP="000E6799">
      <w:pPr>
        <w:spacing w:before="48"/>
        <w:ind w:left="3455" w:right="2889"/>
        <w:rPr>
          <w:b/>
          <w:i/>
          <w:spacing w:val="-1"/>
        </w:rPr>
      </w:pPr>
    </w:p>
    <w:p w:rsidR="000E6799" w:rsidRDefault="000E6799" w:rsidP="000E6799">
      <w:pPr>
        <w:spacing w:before="48"/>
        <w:ind w:left="3455" w:right="2889"/>
        <w:rPr>
          <w:b/>
          <w:i/>
          <w:spacing w:val="-1"/>
        </w:rPr>
      </w:pPr>
    </w:p>
    <w:p w:rsidR="000E6799" w:rsidRDefault="000E6799" w:rsidP="000E6799">
      <w:pPr>
        <w:spacing w:before="48"/>
        <w:ind w:left="3455" w:right="2889"/>
        <w:rPr>
          <w:b/>
          <w:i/>
          <w:spacing w:val="-1"/>
        </w:rPr>
      </w:pPr>
    </w:p>
    <w:p w:rsidR="000E6799" w:rsidRDefault="000E6799" w:rsidP="000E6799">
      <w:pPr>
        <w:spacing w:before="48"/>
        <w:ind w:left="3455" w:right="2889"/>
        <w:rPr>
          <w:b/>
          <w:i/>
          <w:spacing w:val="-1"/>
        </w:rPr>
      </w:pPr>
    </w:p>
    <w:p w:rsidR="000E6799" w:rsidRDefault="000E6799" w:rsidP="000E6799">
      <w:pPr>
        <w:spacing w:before="48"/>
        <w:ind w:left="3455" w:right="2889"/>
        <w:rPr>
          <w:b/>
          <w:i/>
          <w:spacing w:val="-1"/>
        </w:rPr>
      </w:pPr>
    </w:p>
    <w:p w:rsidR="000E6799" w:rsidRDefault="000E6799" w:rsidP="000E6799">
      <w:pPr>
        <w:spacing w:before="48"/>
        <w:ind w:left="3455" w:right="2889"/>
        <w:rPr>
          <w:b/>
          <w:i/>
          <w:spacing w:val="-1"/>
        </w:rPr>
      </w:pPr>
    </w:p>
    <w:p w:rsidR="000E6799" w:rsidRDefault="000E6799" w:rsidP="000E6799">
      <w:pPr>
        <w:spacing w:before="48"/>
        <w:ind w:left="3455" w:right="2889"/>
        <w:rPr>
          <w:b/>
          <w:i/>
          <w:spacing w:val="-1"/>
        </w:rPr>
      </w:pPr>
    </w:p>
    <w:p w:rsidR="000E6799" w:rsidRDefault="000E6799" w:rsidP="000E6799">
      <w:pPr>
        <w:spacing w:before="48"/>
        <w:ind w:left="3455" w:right="2889"/>
        <w:rPr>
          <w:b/>
          <w:i/>
          <w:spacing w:val="-1"/>
        </w:rPr>
      </w:pPr>
    </w:p>
    <w:p w:rsidR="000E6799" w:rsidRDefault="000E6799" w:rsidP="000E6799">
      <w:pPr>
        <w:spacing w:before="48"/>
        <w:ind w:left="3455" w:right="2889"/>
        <w:rPr>
          <w:b/>
          <w:i/>
          <w:spacing w:val="-1"/>
        </w:rPr>
      </w:pPr>
    </w:p>
    <w:p w:rsidR="000E6799" w:rsidRDefault="000E6799" w:rsidP="000E6799">
      <w:pPr>
        <w:spacing w:before="48"/>
        <w:ind w:left="3455" w:right="2889"/>
        <w:rPr>
          <w:b/>
          <w:i/>
          <w:spacing w:val="-1"/>
        </w:rPr>
      </w:pPr>
    </w:p>
    <w:p w:rsidR="000E6799" w:rsidRDefault="000E6799" w:rsidP="000E6799">
      <w:pPr>
        <w:spacing w:before="48"/>
        <w:ind w:left="3455" w:right="2889"/>
        <w:rPr>
          <w:b/>
          <w:i/>
          <w:spacing w:val="-1"/>
        </w:rPr>
      </w:pPr>
    </w:p>
    <w:p w:rsidR="000E6799" w:rsidRDefault="000E6799" w:rsidP="000E6799">
      <w:pPr>
        <w:spacing w:before="48"/>
        <w:ind w:left="3455" w:right="2889"/>
        <w:rPr>
          <w:b/>
          <w:i/>
          <w:spacing w:val="-1"/>
        </w:rPr>
      </w:pPr>
    </w:p>
    <w:p w:rsidR="000E6799" w:rsidRDefault="000E6799" w:rsidP="000E6799">
      <w:pPr>
        <w:spacing w:before="48"/>
        <w:ind w:left="3455" w:right="2889"/>
        <w:rPr>
          <w:b/>
          <w:i/>
          <w:spacing w:val="-1"/>
        </w:rPr>
      </w:pPr>
    </w:p>
    <w:p w:rsidR="000E6799" w:rsidRDefault="000E6799" w:rsidP="000E6799">
      <w:pPr>
        <w:spacing w:before="48"/>
        <w:ind w:left="3455" w:right="2889"/>
        <w:rPr>
          <w:b/>
          <w:i/>
          <w:spacing w:val="-1"/>
        </w:rPr>
      </w:pPr>
    </w:p>
    <w:p w:rsidR="000E6799" w:rsidRDefault="000E6799" w:rsidP="000E6799">
      <w:pPr>
        <w:spacing w:before="48"/>
        <w:ind w:left="3455" w:right="2889"/>
        <w:rPr>
          <w:b/>
          <w:i/>
          <w:spacing w:val="-1"/>
        </w:rPr>
      </w:pPr>
    </w:p>
    <w:p w:rsidR="000E6799" w:rsidRDefault="000E6799" w:rsidP="000E6799">
      <w:pPr>
        <w:spacing w:before="48"/>
        <w:ind w:left="3455" w:right="2889"/>
        <w:rPr>
          <w:b/>
          <w:i/>
          <w:spacing w:val="-1"/>
        </w:rPr>
      </w:pPr>
    </w:p>
    <w:p w:rsidR="000E6799" w:rsidRDefault="000E6799" w:rsidP="000E6799">
      <w:pPr>
        <w:spacing w:before="48"/>
        <w:ind w:left="3455" w:right="2889"/>
        <w:rPr>
          <w:b/>
          <w:i/>
          <w:spacing w:val="-1"/>
        </w:rPr>
      </w:pPr>
    </w:p>
    <w:p w:rsidR="000E6799" w:rsidRDefault="000E6799" w:rsidP="000E6799">
      <w:pPr>
        <w:spacing w:before="48"/>
        <w:ind w:left="3455" w:right="2889"/>
        <w:rPr>
          <w:b/>
          <w:i/>
          <w:spacing w:val="-1"/>
        </w:rPr>
      </w:pPr>
    </w:p>
    <w:p w:rsidR="000E6799" w:rsidRDefault="000E6799" w:rsidP="000E6799">
      <w:pPr>
        <w:spacing w:before="48"/>
        <w:ind w:left="3455" w:right="2889"/>
        <w:rPr>
          <w:b/>
          <w:i/>
          <w:spacing w:val="-1"/>
        </w:rPr>
      </w:pPr>
    </w:p>
    <w:p w:rsidR="000E6799" w:rsidRDefault="000E6799" w:rsidP="000E6799">
      <w:pPr>
        <w:spacing w:before="48"/>
        <w:ind w:left="3455" w:right="2889"/>
        <w:rPr>
          <w:b/>
          <w:i/>
          <w:spacing w:val="-1"/>
        </w:rPr>
      </w:pPr>
    </w:p>
    <w:p w:rsidR="000E6799" w:rsidRDefault="000E6799" w:rsidP="000E6799">
      <w:pPr>
        <w:spacing w:before="48"/>
        <w:ind w:left="3455" w:right="2889"/>
        <w:rPr>
          <w:b/>
          <w:i/>
          <w:spacing w:val="-1"/>
        </w:rPr>
      </w:pPr>
    </w:p>
    <w:p w:rsidR="000E6799" w:rsidRDefault="000E6799" w:rsidP="000E6799">
      <w:pPr>
        <w:spacing w:before="48"/>
        <w:ind w:left="3455" w:right="2889"/>
        <w:rPr>
          <w:b/>
          <w:i/>
          <w:spacing w:val="-1"/>
        </w:rPr>
      </w:pPr>
    </w:p>
    <w:p w:rsidR="000E6799" w:rsidRDefault="000E6799" w:rsidP="000E6799">
      <w:pPr>
        <w:spacing w:before="48"/>
        <w:ind w:left="3455" w:right="2889"/>
        <w:rPr>
          <w:b/>
          <w:i/>
          <w:spacing w:val="-1"/>
        </w:rPr>
      </w:pPr>
    </w:p>
    <w:p w:rsidR="000E6799" w:rsidRDefault="000E6799" w:rsidP="000E6799">
      <w:pPr>
        <w:spacing w:before="48"/>
        <w:ind w:left="3455" w:right="2889"/>
        <w:rPr>
          <w:b/>
          <w:i/>
          <w:spacing w:val="-1"/>
        </w:rPr>
      </w:pPr>
    </w:p>
    <w:p w:rsidR="000E6799" w:rsidRDefault="000E6799" w:rsidP="000E6799">
      <w:pPr>
        <w:spacing w:before="48"/>
        <w:ind w:left="3455" w:right="2889"/>
        <w:rPr>
          <w:b/>
          <w:i/>
          <w:spacing w:val="-1"/>
        </w:rPr>
      </w:pPr>
    </w:p>
    <w:p w:rsidR="000E6799" w:rsidRDefault="000E6799" w:rsidP="000E6799">
      <w:pPr>
        <w:spacing w:before="48"/>
        <w:ind w:left="3455" w:right="2889"/>
        <w:rPr>
          <w:b/>
          <w:i/>
          <w:spacing w:val="-1"/>
        </w:rPr>
      </w:pPr>
    </w:p>
    <w:p w:rsidR="000E6799" w:rsidRDefault="000E6799" w:rsidP="000E6799">
      <w:pPr>
        <w:spacing w:before="48"/>
        <w:ind w:left="3455" w:right="2889"/>
        <w:rPr>
          <w:b/>
          <w:i/>
          <w:spacing w:val="-1"/>
        </w:rPr>
      </w:pPr>
    </w:p>
    <w:p w:rsidR="000E6799" w:rsidRDefault="000E6799" w:rsidP="000E6799">
      <w:pPr>
        <w:spacing w:before="48"/>
        <w:ind w:left="3455" w:right="2889"/>
        <w:rPr>
          <w:b/>
          <w:i/>
          <w:spacing w:val="-1"/>
        </w:rPr>
      </w:pPr>
    </w:p>
    <w:p w:rsidR="000E6799" w:rsidRDefault="000E6799" w:rsidP="000E6799">
      <w:pPr>
        <w:spacing w:before="48"/>
        <w:ind w:left="3455" w:right="2889"/>
      </w:pPr>
      <w:r>
        <w:rPr>
          <w:b/>
          <w:i/>
          <w:spacing w:val="-1"/>
        </w:rPr>
        <w:lastRenderedPageBreak/>
        <w:t>СОДЕРЖАНИЕ</w:t>
      </w:r>
    </w:p>
    <w:p w:rsidR="000E6799" w:rsidRDefault="000E6799" w:rsidP="000E6799">
      <w:pPr>
        <w:rPr>
          <w:b/>
          <w:bCs/>
          <w:i/>
        </w:rPr>
      </w:pPr>
    </w:p>
    <w:p w:rsidR="000E6799" w:rsidRDefault="000E6799" w:rsidP="000E6799">
      <w:pPr>
        <w:rPr>
          <w:b/>
          <w:bCs/>
          <w:i/>
        </w:rPr>
      </w:pPr>
    </w:p>
    <w:p w:rsidR="000E6799" w:rsidRPr="00C11636" w:rsidRDefault="000E6799" w:rsidP="000E6799">
      <w:pPr>
        <w:widowControl w:val="0"/>
        <w:numPr>
          <w:ilvl w:val="0"/>
          <w:numId w:val="1"/>
        </w:numPr>
        <w:tabs>
          <w:tab w:val="left" w:pos="489"/>
        </w:tabs>
        <w:ind w:right="1685" w:hanging="360"/>
      </w:pPr>
      <w:r w:rsidRPr="00C11636">
        <w:rPr>
          <w:b/>
        </w:rPr>
        <w:t>ОБЩАЯ</w:t>
      </w:r>
      <w:r w:rsidRPr="00C11636">
        <w:rPr>
          <w:b/>
          <w:spacing w:val="-2"/>
        </w:rPr>
        <w:t xml:space="preserve"> </w:t>
      </w:r>
      <w:r w:rsidRPr="00C11636">
        <w:rPr>
          <w:b/>
          <w:spacing w:val="-1"/>
        </w:rPr>
        <w:t>ХАРАКТЕРИСТИКА</w:t>
      </w:r>
      <w:r w:rsidRPr="00C11636">
        <w:rPr>
          <w:b/>
          <w:spacing w:val="1"/>
        </w:rPr>
        <w:t xml:space="preserve"> </w:t>
      </w:r>
      <w:r w:rsidRPr="00C11636">
        <w:rPr>
          <w:b/>
          <w:spacing w:val="-1"/>
        </w:rPr>
        <w:t>РАБОЧЕЙ</w:t>
      </w:r>
      <w:r w:rsidRPr="00C11636">
        <w:rPr>
          <w:b/>
          <w:spacing w:val="1"/>
        </w:rPr>
        <w:t xml:space="preserve"> </w:t>
      </w:r>
      <w:r w:rsidRPr="00C11636">
        <w:rPr>
          <w:b/>
          <w:spacing w:val="-1"/>
        </w:rPr>
        <w:t>ПРОГРАММЫ</w:t>
      </w:r>
      <w:r w:rsidRPr="00C11636">
        <w:rPr>
          <w:b/>
          <w:spacing w:val="37"/>
        </w:rPr>
        <w:t xml:space="preserve"> </w:t>
      </w:r>
      <w:r w:rsidRPr="00C11636">
        <w:rPr>
          <w:b/>
          <w:spacing w:val="-1"/>
        </w:rPr>
        <w:t>ПРОФЕССИОНАЛЬНОГО</w:t>
      </w:r>
      <w:r w:rsidRPr="00C11636">
        <w:rPr>
          <w:b/>
        </w:rPr>
        <w:t xml:space="preserve"> </w:t>
      </w:r>
      <w:r w:rsidRPr="00C11636">
        <w:rPr>
          <w:b/>
          <w:spacing w:val="-2"/>
        </w:rPr>
        <w:t>МОДУЛЯ</w:t>
      </w:r>
    </w:p>
    <w:p w:rsidR="000E6799" w:rsidRDefault="000E6799" w:rsidP="000E6799">
      <w:pPr>
        <w:widowControl w:val="0"/>
        <w:numPr>
          <w:ilvl w:val="0"/>
          <w:numId w:val="1"/>
        </w:numPr>
        <w:tabs>
          <w:tab w:val="left" w:pos="489"/>
        </w:tabs>
        <w:ind w:right="3878" w:hanging="360"/>
      </w:pPr>
      <w:r>
        <w:rPr>
          <w:b/>
          <w:spacing w:val="-1"/>
        </w:rPr>
        <w:t>СТРУКТУРА</w:t>
      </w:r>
      <w:r>
        <w:rPr>
          <w:b/>
          <w:spacing w:val="-2"/>
        </w:rPr>
        <w:t xml:space="preserve"> </w:t>
      </w:r>
      <w:r>
        <w:rPr>
          <w:b/>
        </w:rPr>
        <w:t xml:space="preserve">И </w:t>
      </w:r>
      <w:r>
        <w:rPr>
          <w:b/>
          <w:spacing w:val="-1"/>
        </w:rPr>
        <w:t>СОДЕРЖАНИЕ</w:t>
      </w:r>
      <w:r>
        <w:rPr>
          <w:b/>
          <w:spacing w:val="21"/>
        </w:rPr>
        <w:t xml:space="preserve"> </w:t>
      </w:r>
      <w:r>
        <w:rPr>
          <w:b/>
          <w:spacing w:val="-1"/>
        </w:rPr>
        <w:t>ПРОФЕССИОНАЛЬНОГО</w:t>
      </w:r>
      <w:r>
        <w:rPr>
          <w:b/>
        </w:rPr>
        <w:t xml:space="preserve"> </w:t>
      </w:r>
      <w:r>
        <w:rPr>
          <w:b/>
          <w:spacing w:val="-2"/>
        </w:rPr>
        <w:t>МОДУЛЯ</w:t>
      </w:r>
    </w:p>
    <w:p w:rsidR="000E6799" w:rsidRDefault="000E6799" w:rsidP="000E6799">
      <w:pPr>
        <w:widowControl w:val="0"/>
        <w:numPr>
          <w:ilvl w:val="0"/>
          <w:numId w:val="1"/>
        </w:numPr>
        <w:tabs>
          <w:tab w:val="left" w:pos="489"/>
        </w:tabs>
        <w:ind w:right="1985" w:hanging="360"/>
      </w:pPr>
      <w:r>
        <w:rPr>
          <w:b/>
          <w:spacing w:val="-1"/>
        </w:rPr>
        <w:t>УСЛОВИЯ РЕАЛИЗАЦИИ</w:t>
      </w:r>
      <w:r>
        <w:rPr>
          <w:b/>
        </w:rPr>
        <w:t xml:space="preserve"> </w:t>
      </w:r>
      <w:r>
        <w:rPr>
          <w:b/>
          <w:spacing w:val="-1"/>
        </w:rPr>
        <w:t>ПРОФЕССИОНАЛЬНОГО</w:t>
      </w:r>
      <w:r>
        <w:rPr>
          <w:b/>
          <w:spacing w:val="31"/>
        </w:rPr>
        <w:t xml:space="preserve"> </w:t>
      </w:r>
      <w:r>
        <w:rPr>
          <w:b/>
          <w:spacing w:val="-1"/>
        </w:rPr>
        <w:t>МОДУЛЯ</w:t>
      </w:r>
    </w:p>
    <w:p w:rsidR="000E6799" w:rsidRPr="00C11636" w:rsidRDefault="000E6799" w:rsidP="000E6799">
      <w:pPr>
        <w:widowControl w:val="0"/>
        <w:numPr>
          <w:ilvl w:val="0"/>
          <w:numId w:val="1"/>
        </w:numPr>
        <w:tabs>
          <w:tab w:val="left" w:pos="489"/>
        </w:tabs>
        <w:ind w:right="1985" w:hanging="360"/>
      </w:pPr>
      <w:r w:rsidRPr="00C11636">
        <w:rPr>
          <w:b/>
          <w:spacing w:val="-1"/>
        </w:rPr>
        <w:t>КОНТРОЛЬ</w:t>
      </w:r>
      <w:r w:rsidRPr="00C11636">
        <w:rPr>
          <w:b/>
          <w:spacing w:val="-3"/>
        </w:rPr>
        <w:t xml:space="preserve"> </w:t>
      </w:r>
      <w:r w:rsidRPr="00C11636">
        <w:rPr>
          <w:b/>
        </w:rPr>
        <w:t xml:space="preserve">И </w:t>
      </w:r>
      <w:r w:rsidRPr="00C11636">
        <w:rPr>
          <w:b/>
          <w:spacing w:val="-1"/>
        </w:rPr>
        <w:t>ОЦЕНКА</w:t>
      </w:r>
      <w:r w:rsidRPr="00C11636">
        <w:rPr>
          <w:b/>
          <w:spacing w:val="-2"/>
        </w:rPr>
        <w:t xml:space="preserve"> </w:t>
      </w:r>
      <w:r w:rsidRPr="00C11636">
        <w:rPr>
          <w:b/>
          <w:spacing w:val="-1"/>
        </w:rPr>
        <w:t>РЕЗУЛЬТАТОВ</w:t>
      </w:r>
      <w:r w:rsidRPr="00C11636">
        <w:rPr>
          <w:b/>
        </w:rPr>
        <w:t xml:space="preserve"> </w:t>
      </w:r>
      <w:r w:rsidRPr="00C11636">
        <w:rPr>
          <w:b/>
          <w:spacing w:val="-1"/>
        </w:rPr>
        <w:t>ОСВОЕНИЯ</w:t>
      </w:r>
      <w:r w:rsidRPr="00C11636">
        <w:rPr>
          <w:b/>
          <w:spacing w:val="32"/>
        </w:rPr>
        <w:t xml:space="preserve"> </w:t>
      </w:r>
      <w:r w:rsidRPr="00C11636">
        <w:rPr>
          <w:b/>
          <w:spacing w:val="-1"/>
        </w:rPr>
        <w:t>ПРОФЕССИОНАЛЬНОГО</w:t>
      </w:r>
      <w:r w:rsidRPr="00C11636">
        <w:rPr>
          <w:b/>
        </w:rPr>
        <w:t xml:space="preserve"> </w:t>
      </w:r>
      <w:r w:rsidRPr="00C11636">
        <w:rPr>
          <w:b/>
          <w:spacing w:val="-2"/>
        </w:rPr>
        <w:t>МОДУЛЯ</w:t>
      </w:r>
    </w:p>
    <w:tbl>
      <w:tblPr>
        <w:tblW w:w="800" w:type="dxa"/>
        <w:tblLook w:val="01E0" w:firstRow="1" w:lastRow="1" w:firstColumn="1" w:lastColumn="1" w:noHBand="0" w:noVBand="0"/>
      </w:tblPr>
      <w:tblGrid>
        <w:gridCol w:w="800"/>
      </w:tblGrid>
      <w:tr w:rsidR="000E6799" w:rsidRPr="004415ED" w:rsidTr="000E6799">
        <w:trPr>
          <w:trHeight w:val="692"/>
        </w:trPr>
        <w:tc>
          <w:tcPr>
            <w:tcW w:w="800" w:type="dxa"/>
            <w:shd w:val="clear" w:color="auto" w:fill="auto"/>
          </w:tcPr>
          <w:p w:rsidR="000E6799" w:rsidRPr="004415ED" w:rsidRDefault="000E6799" w:rsidP="000E6799">
            <w:pPr>
              <w:rPr>
                <w:sz w:val="28"/>
                <w:szCs w:val="28"/>
              </w:rPr>
            </w:pPr>
          </w:p>
        </w:tc>
      </w:tr>
    </w:tbl>
    <w:p w:rsidR="000E6799" w:rsidRDefault="000E6799"/>
    <w:p w:rsidR="000E6799" w:rsidRDefault="000E6799"/>
    <w:p w:rsidR="000E6799" w:rsidRDefault="000E6799"/>
    <w:p w:rsidR="000E6799" w:rsidRDefault="000E6799"/>
    <w:p w:rsidR="000E6799" w:rsidRDefault="000E6799"/>
    <w:p w:rsidR="000E6799" w:rsidRDefault="000E6799"/>
    <w:p w:rsidR="000E6799" w:rsidRDefault="000E6799"/>
    <w:p w:rsidR="000E6799" w:rsidRDefault="000E6799"/>
    <w:p w:rsidR="000E6799" w:rsidRDefault="000E6799"/>
    <w:p w:rsidR="000E6799" w:rsidRDefault="000E6799"/>
    <w:p w:rsidR="000E6799" w:rsidRDefault="000E6799"/>
    <w:p w:rsidR="000E6799" w:rsidRDefault="000E6799"/>
    <w:p w:rsidR="000E6799" w:rsidRDefault="000E6799"/>
    <w:p w:rsidR="000E6799" w:rsidRDefault="000E6799"/>
    <w:p w:rsidR="000E6799" w:rsidRDefault="000E6799"/>
    <w:p w:rsidR="000E6799" w:rsidRDefault="000E6799"/>
    <w:p w:rsidR="000E6799" w:rsidRDefault="000E6799"/>
    <w:p w:rsidR="000E6799" w:rsidRDefault="000E6799"/>
    <w:p w:rsidR="000E6799" w:rsidRDefault="000E6799"/>
    <w:p w:rsidR="000E6799" w:rsidRDefault="000E6799"/>
    <w:p w:rsidR="000E6799" w:rsidRDefault="000E6799"/>
    <w:p w:rsidR="000E6799" w:rsidRDefault="000E6799"/>
    <w:p w:rsidR="000E6799" w:rsidRDefault="000E6799"/>
    <w:p w:rsidR="000E6799" w:rsidRDefault="000E6799"/>
    <w:p w:rsidR="000E6799" w:rsidRDefault="000E6799"/>
    <w:p w:rsidR="000E6799" w:rsidRDefault="000E6799"/>
    <w:p w:rsidR="000E6799" w:rsidRDefault="000E6799"/>
    <w:p w:rsidR="000E6799" w:rsidRDefault="000E6799"/>
    <w:p w:rsidR="000E6799" w:rsidRDefault="000E6799"/>
    <w:p w:rsidR="000E6799" w:rsidRDefault="000E6799"/>
    <w:p w:rsidR="000E6799" w:rsidRDefault="000E6799"/>
    <w:p w:rsidR="000E6799" w:rsidRDefault="000E6799"/>
    <w:p w:rsidR="000E6799" w:rsidRDefault="000E6799"/>
    <w:p w:rsidR="000E6799" w:rsidRDefault="000E6799"/>
    <w:p w:rsidR="000E6799" w:rsidRDefault="000E6799"/>
    <w:p w:rsidR="000E6799" w:rsidRDefault="000E6799"/>
    <w:p w:rsidR="000E6799" w:rsidRDefault="000E6799"/>
    <w:p w:rsidR="000E6799" w:rsidRDefault="000E6799"/>
    <w:p w:rsidR="000E6799" w:rsidRDefault="000E6799"/>
    <w:p w:rsidR="000E6799" w:rsidRDefault="000E6799"/>
    <w:p w:rsidR="000E6799" w:rsidRDefault="000E6799"/>
    <w:p w:rsidR="000E6799" w:rsidRDefault="000E6799"/>
    <w:p w:rsidR="000E6799" w:rsidRDefault="000E6799"/>
    <w:p w:rsidR="000E6799" w:rsidRDefault="000E6799"/>
    <w:p w:rsidR="000E6799" w:rsidRPr="000E6799" w:rsidRDefault="000E6799" w:rsidP="000E6799">
      <w:pPr>
        <w:widowControl w:val="0"/>
        <w:numPr>
          <w:ilvl w:val="1"/>
          <w:numId w:val="1"/>
        </w:numPr>
        <w:tabs>
          <w:tab w:val="left" w:pos="2009"/>
        </w:tabs>
        <w:spacing w:before="56"/>
        <w:ind w:right="1770" w:hanging="1212"/>
        <w:jc w:val="center"/>
        <w:rPr>
          <w:lang w:eastAsia="en-US"/>
        </w:rPr>
      </w:pPr>
      <w:r w:rsidRPr="000E6799">
        <w:rPr>
          <w:rFonts w:eastAsiaTheme="minorHAnsi" w:cstheme="minorBidi"/>
          <w:b/>
          <w:szCs w:val="22"/>
          <w:lang w:eastAsia="en-US"/>
        </w:rPr>
        <w:lastRenderedPageBreak/>
        <w:t>ОБЩАЯ</w:t>
      </w:r>
      <w:r w:rsidRPr="000E6799">
        <w:rPr>
          <w:rFonts w:eastAsiaTheme="minorHAnsi" w:cstheme="minorBidi"/>
          <w:b/>
          <w:spacing w:val="-2"/>
          <w:szCs w:val="22"/>
          <w:lang w:eastAsia="en-US"/>
        </w:rPr>
        <w:t xml:space="preserve"> </w:t>
      </w:r>
      <w:r w:rsidRPr="000E6799">
        <w:rPr>
          <w:rFonts w:eastAsiaTheme="minorHAnsi" w:cstheme="minorBidi"/>
          <w:b/>
          <w:spacing w:val="-1"/>
          <w:szCs w:val="22"/>
          <w:lang w:eastAsia="en-US"/>
        </w:rPr>
        <w:t>ХАРАКТЕРИСТИКА</w:t>
      </w:r>
      <w:r w:rsidRPr="000E6799">
        <w:rPr>
          <w:rFonts w:eastAsiaTheme="minorHAnsi" w:cstheme="minorBidi"/>
          <w:b/>
          <w:spacing w:val="1"/>
          <w:szCs w:val="22"/>
          <w:lang w:eastAsia="en-US"/>
        </w:rPr>
        <w:t xml:space="preserve"> </w:t>
      </w:r>
      <w:r w:rsidRPr="000E6799">
        <w:rPr>
          <w:rFonts w:eastAsiaTheme="minorHAnsi" w:cstheme="minorBidi"/>
          <w:b/>
          <w:spacing w:val="-1"/>
          <w:szCs w:val="22"/>
          <w:lang w:eastAsia="en-US"/>
        </w:rPr>
        <w:t>РАБОЧЕЙ</w:t>
      </w:r>
      <w:r w:rsidRPr="000E6799">
        <w:rPr>
          <w:rFonts w:eastAsiaTheme="minorHAnsi" w:cstheme="minorBidi"/>
          <w:b/>
          <w:szCs w:val="22"/>
          <w:lang w:eastAsia="en-US"/>
        </w:rPr>
        <w:t xml:space="preserve"> </w:t>
      </w:r>
      <w:r w:rsidRPr="000E6799">
        <w:rPr>
          <w:rFonts w:eastAsiaTheme="minorHAnsi" w:cstheme="minorBidi"/>
          <w:b/>
          <w:spacing w:val="-1"/>
          <w:szCs w:val="22"/>
          <w:lang w:eastAsia="en-US"/>
        </w:rPr>
        <w:t>ПРОГРАММЫ</w:t>
      </w:r>
      <w:r w:rsidRPr="000E6799">
        <w:rPr>
          <w:rFonts w:eastAsiaTheme="minorHAnsi" w:cstheme="minorBidi"/>
          <w:b/>
          <w:spacing w:val="31"/>
          <w:szCs w:val="22"/>
          <w:lang w:eastAsia="en-US"/>
        </w:rPr>
        <w:t xml:space="preserve"> </w:t>
      </w:r>
      <w:r w:rsidRPr="000E6799">
        <w:rPr>
          <w:rFonts w:eastAsiaTheme="minorHAnsi" w:cstheme="minorBidi"/>
          <w:b/>
          <w:spacing w:val="-1"/>
          <w:szCs w:val="22"/>
          <w:lang w:eastAsia="en-US"/>
        </w:rPr>
        <w:t>ПРОФЕССИОНАЛЬНОГО</w:t>
      </w:r>
      <w:r w:rsidRPr="000E6799">
        <w:rPr>
          <w:rFonts w:eastAsiaTheme="minorHAnsi" w:cstheme="minorBidi"/>
          <w:b/>
          <w:szCs w:val="22"/>
          <w:lang w:eastAsia="en-US"/>
        </w:rPr>
        <w:t xml:space="preserve"> </w:t>
      </w:r>
      <w:r w:rsidRPr="000E6799">
        <w:rPr>
          <w:rFonts w:eastAsiaTheme="minorHAnsi" w:cstheme="minorBidi"/>
          <w:b/>
          <w:spacing w:val="-2"/>
          <w:szCs w:val="22"/>
          <w:lang w:eastAsia="en-US"/>
        </w:rPr>
        <w:t>МОДУЛЯ</w:t>
      </w:r>
    </w:p>
    <w:p w:rsidR="000E6799" w:rsidRPr="000E6799" w:rsidRDefault="000E6799" w:rsidP="000E6799">
      <w:pPr>
        <w:widowControl w:val="0"/>
        <w:spacing w:before="112"/>
        <w:ind w:left="4317" w:hanging="3678"/>
        <w:rPr>
          <w:lang w:eastAsia="en-US"/>
        </w:rPr>
      </w:pPr>
      <w:r w:rsidRPr="000E6799">
        <w:rPr>
          <w:rFonts w:eastAsiaTheme="minorHAnsi" w:cstheme="minorBidi"/>
          <w:b/>
          <w:szCs w:val="22"/>
          <w:lang w:eastAsia="en-US"/>
        </w:rPr>
        <w:t>ПМ.01.</w:t>
      </w:r>
      <w:r w:rsidRPr="000E6799">
        <w:rPr>
          <w:rFonts w:eastAsiaTheme="minorHAnsi" w:cstheme="minorBidi"/>
          <w:b/>
          <w:spacing w:val="1"/>
          <w:szCs w:val="22"/>
          <w:lang w:eastAsia="en-US"/>
        </w:rPr>
        <w:t xml:space="preserve"> </w:t>
      </w:r>
      <w:r w:rsidRPr="000E6799">
        <w:rPr>
          <w:rFonts w:eastAsiaTheme="minorHAnsi" w:cstheme="minorBidi"/>
          <w:b/>
          <w:spacing w:val="-1"/>
          <w:szCs w:val="22"/>
          <w:lang w:eastAsia="en-US"/>
        </w:rPr>
        <w:t>Выполнение</w:t>
      </w:r>
      <w:r w:rsidRPr="000E6799">
        <w:rPr>
          <w:rFonts w:eastAsiaTheme="minorHAnsi" w:cstheme="minorBidi"/>
          <w:b/>
          <w:spacing w:val="1"/>
          <w:szCs w:val="22"/>
          <w:lang w:eastAsia="en-US"/>
        </w:rPr>
        <w:t xml:space="preserve"> </w:t>
      </w:r>
      <w:r w:rsidRPr="000E6799">
        <w:rPr>
          <w:rFonts w:eastAsiaTheme="minorHAnsi" w:cstheme="minorBidi"/>
          <w:b/>
          <w:spacing w:val="-1"/>
          <w:szCs w:val="22"/>
          <w:lang w:eastAsia="en-US"/>
        </w:rPr>
        <w:t>работ</w:t>
      </w:r>
      <w:r w:rsidRPr="000E6799">
        <w:rPr>
          <w:rFonts w:eastAsiaTheme="minorHAnsi" w:cstheme="minorBidi"/>
          <w:b/>
          <w:spacing w:val="-2"/>
          <w:szCs w:val="22"/>
          <w:lang w:eastAsia="en-US"/>
        </w:rPr>
        <w:t xml:space="preserve"> </w:t>
      </w:r>
      <w:r w:rsidRPr="000E6799">
        <w:rPr>
          <w:rFonts w:eastAsiaTheme="minorHAnsi" w:cstheme="minorBidi"/>
          <w:b/>
          <w:szCs w:val="22"/>
          <w:lang w:eastAsia="en-US"/>
        </w:rPr>
        <w:t xml:space="preserve">по </w:t>
      </w:r>
      <w:r w:rsidRPr="000E6799">
        <w:rPr>
          <w:rFonts w:eastAsiaTheme="minorHAnsi" w:cstheme="minorBidi"/>
          <w:b/>
          <w:spacing w:val="-1"/>
          <w:szCs w:val="22"/>
          <w:lang w:eastAsia="en-US"/>
        </w:rPr>
        <w:t>ремонту</w:t>
      </w:r>
      <w:r w:rsidRPr="000E6799">
        <w:rPr>
          <w:rFonts w:eastAsiaTheme="minorHAnsi" w:cstheme="minorBidi"/>
          <w:b/>
          <w:szCs w:val="22"/>
          <w:lang w:eastAsia="en-US"/>
        </w:rPr>
        <w:t xml:space="preserve"> и</w:t>
      </w:r>
      <w:r w:rsidRPr="000E6799">
        <w:rPr>
          <w:rFonts w:eastAsiaTheme="minorHAnsi" w:cstheme="minorBidi"/>
          <w:b/>
          <w:spacing w:val="1"/>
          <w:szCs w:val="22"/>
          <w:lang w:eastAsia="en-US"/>
        </w:rPr>
        <w:t xml:space="preserve"> </w:t>
      </w:r>
      <w:r w:rsidRPr="000E6799">
        <w:rPr>
          <w:rFonts w:eastAsiaTheme="minorHAnsi" w:cstheme="minorBidi"/>
          <w:b/>
          <w:spacing w:val="-1"/>
          <w:szCs w:val="22"/>
          <w:lang w:eastAsia="en-US"/>
        </w:rPr>
        <w:t>наладке</w:t>
      </w:r>
      <w:r w:rsidRPr="000E6799">
        <w:rPr>
          <w:rFonts w:eastAsiaTheme="minorHAnsi" w:cstheme="minorBidi"/>
          <w:b/>
          <w:spacing w:val="5"/>
          <w:szCs w:val="22"/>
          <w:lang w:eastAsia="en-US"/>
        </w:rPr>
        <w:t xml:space="preserve"> </w:t>
      </w:r>
      <w:r w:rsidRPr="000E6799">
        <w:rPr>
          <w:rFonts w:eastAsiaTheme="minorHAnsi" w:cstheme="minorBidi"/>
          <w:b/>
          <w:spacing w:val="-1"/>
          <w:szCs w:val="22"/>
          <w:lang w:eastAsia="en-US"/>
        </w:rPr>
        <w:t>сельскохозяйственных</w:t>
      </w:r>
      <w:r w:rsidRPr="000E6799">
        <w:rPr>
          <w:rFonts w:eastAsiaTheme="minorHAnsi" w:cstheme="minorBidi"/>
          <w:b/>
          <w:szCs w:val="22"/>
          <w:lang w:eastAsia="en-US"/>
        </w:rPr>
        <w:t xml:space="preserve"> </w:t>
      </w:r>
      <w:r w:rsidRPr="000E6799">
        <w:rPr>
          <w:rFonts w:eastAsiaTheme="minorHAnsi" w:cstheme="minorBidi"/>
          <w:b/>
          <w:spacing w:val="-1"/>
          <w:szCs w:val="22"/>
          <w:lang w:eastAsia="en-US"/>
        </w:rPr>
        <w:t>машин</w:t>
      </w:r>
      <w:r w:rsidRPr="000E6799">
        <w:rPr>
          <w:rFonts w:eastAsiaTheme="minorHAnsi" w:cstheme="minorBidi"/>
          <w:b/>
          <w:spacing w:val="1"/>
          <w:szCs w:val="22"/>
          <w:lang w:eastAsia="en-US"/>
        </w:rPr>
        <w:t xml:space="preserve"> </w:t>
      </w:r>
      <w:r w:rsidRPr="000E6799">
        <w:rPr>
          <w:rFonts w:eastAsiaTheme="minorHAnsi" w:cstheme="minorBidi"/>
          <w:b/>
          <w:szCs w:val="22"/>
          <w:lang w:eastAsia="en-US"/>
        </w:rPr>
        <w:t>и</w:t>
      </w:r>
      <w:r w:rsidRPr="000E6799">
        <w:rPr>
          <w:rFonts w:eastAsiaTheme="minorHAnsi" w:cstheme="minorBidi"/>
          <w:b/>
          <w:spacing w:val="59"/>
          <w:szCs w:val="22"/>
          <w:lang w:eastAsia="en-US"/>
        </w:rPr>
        <w:t xml:space="preserve"> </w:t>
      </w:r>
      <w:r w:rsidRPr="000E6799">
        <w:rPr>
          <w:rFonts w:eastAsiaTheme="minorHAnsi" w:cstheme="minorBidi"/>
          <w:b/>
          <w:spacing w:val="-1"/>
          <w:szCs w:val="22"/>
          <w:lang w:eastAsia="en-US"/>
        </w:rPr>
        <w:t>оборудования</w:t>
      </w:r>
    </w:p>
    <w:p w:rsidR="000E6799" w:rsidRPr="000E6799" w:rsidRDefault="000E6799" w:rsidP="000E6799">
      <w:pPr>
        <w:widowControl w:val="0"/>
        <w:spacing w:before="11"/>
        <w:rPr>
          <w:b/>
          <w:bCs/>
          <w:sz w:val="23"/>
          <w:szCs w:val="23"/>
          <w:lang w:eastAsia="en-US"/>
        </w:rPr>
      </w:pPr>
    </w:p>
    <w:p w:rsidR="000E6799" w:rsidRPr="000E6799" w:rsidRDefault="000E6799" w:rsidP="000E6799">
      <w:pPr>
        <w:widowControl w:val="0"/>
        <w:numPr>
          <w:ilvl w:val="1"/>
          <w:numId w:val="7"/>
        </w:numPr>
        <w:tabs>
          <w:tab w:val="left" w:pos="1241"/>
        </w:tabs>
        <w:rPr>
          <w:lang w:eastAsia="en-US"/>
        </w:rPr>
      </w:pPr>
      <w:r w:rsidRPr="000E6799">
        <w:rPr>
          <w:rFonts w:eastAsiaTheme="minorHAnsi" w:cstheme="minorBidi"/>
          <w:b/>
          <w:szCs w:val="22"/>
          <w:lang w:eastAsia="en-US"/>
        </w:rPr>
        <w:t>Цель</w:t>
      </w:r>
      <w:r w:rsidRPr="000E6799">
        <w:rPr>
          <w:rFonts w:eastAsiaTheme="minorHAnsi" w:cstheme="minorBidi"/>
          <w:b/>
          <w:spacing w:val="-4"/>
          <w:szCs w:val="22"/>
          <w:lang w:eastAsia="en-US"/>
        </w:rPr>
        <w:t xml:space="preserve"> </w:t>
      </w:r>
      <w:r w:rsidRPr="000E6799">
        <w:rPr>
          <w:rFonts w:eastAsiaTheme="minorHAnsi" w:cstheme="minorBidi"/>
          <w:b/>
          <w:szCs w:val="22"/>
          <w:lang w:eastAsia="en-US"/>
        </w:rPr>
        <w:t>и</w:t>
      </w:r>
      <w:r w:rsidRPr="000E6799">
        <w:rPr>
          <w:rFonts w:eastAsiaTheme="minorHAnsi" w:cstheme="minorBidi"/>
          <w:b/>
          <w:spacing w:val="1"/>
          <w:szCs w:val="22"/>
          <w:lang w:eastAsia="en-US"/>
        </w:rPr>
        <w:t xml:space="preserve"> </w:t>
      </w:r>
      <w:r w:rsidRPr="000E6799">
        <w:rPr>
          <w:rFonts w:eastAsiaTheme="minorHAnsi" w:cstheme="minorBidi"/>
          <w:b/>
          <w:spacing w:val="-1"/>
          <w:szCs w:val="22"/>
          <w:lang w:eastAsia="en-US"/>
        </w:rPr>
        <w:t>планируемые</w:t>
      </w:r>
      <w:r w:rsidRPr="000E6799">
        <w:rPr>
          <w:rFonts w:eastAsiaTheme="minorHAnsi" w:cstheme="minorBidi"/>
          <w:b/>
          <w:spacing w:val="1"/>
          <w:szCs w:val="22"/>
          <w:lang w:eastAsia="en-US"/>
        </w:rPr>
        <w:t xml:space="preserve"> </w:t>
      </w:r>
      <w:r w:rsidRPr="000E6799">
        <w:rPr>
          <w:rFonts w:eastAsiaTheme="minorHAnsi" w:cstheme="minorBidi"/>
          <w:b/>
          <w:spacing w:val="-1"/>
          <w:szCs w:val="22"/>
          <w:lang w:eastAsia="en-US"/>
        </w:rPr>
        <w:t>результаты</w:t>
      </w:r>
      <w:r w:rsidRPr="000E6799">
        <w:rPr>
          <w:rFonts w:eastAsiaTheme="minorHAnsi" w:cstheme="minorBidi"/>
          <w:b/>
          <w:szCs w:val="22"/>
          <w:lang w:eastAsia="en-US"/>
        </w:rPr>
        <w:t xml:space="preserve"> </w:t>
      </w:r>
      <w:r w:rsidRPr="000E6799">
        <w:rPr>
          <w:rFonts w:eastAsiaTheme="minorHAnsi" w:cstheme="minorBidi"/>
          <w:b/>
          <w:spacing w:val="-1"/>
          <w:szCs w:val="22"/>
          <w:lang w:eastAsia="en-US"/>
        </w:rPr>
        <w:t>освоения</w:t>
      </w:r>
      <w:r w:rsidRPr="000E6799">
        <w:rPr>
          <w:rFonts w:eastAsiaTheme="minorHAnsi" w:cstheme="minorBidi"/>
          <w:b/>
          <w:spacing w:val="1"/>
          <w:szCs w:val="22"/>
          <w:lang w:eastAsia="en-US"/>
        </w:rPr>
        <w:t xml:space="preserve"> </w:t>
      </w:r>
      <w:r w:rsidRPr="000E6799">
        <w:rPr>
          <w:rFonts w:eastAsiaTheme="minorHAnsi" w:cstheme="minorBidi"/>
          <w:b/>
          <w:spacing w:val="-1"/>
          <w:szCs w:val="22"/>
          <w:lang w:eastAsia="en-US"/>
        </w:rPr>
        <w:t>профессионального</w:t>
      </w:r>
      <w:r w:rsidRPr="000E6799">
        <w:rPr>
          <w:rFonts w:eastAsiaTheme="minorHAnsi" w:cstheme="minorBidi"/>
          <w:b/>
          <w:szCs w:val="22"/>
          <w:lang w:eastAsia="en-US"/>
        </w:rPr>
        <w:t xml:space="preserve"> </w:t>
      </w:r>
      <w:r w:rsidRPr="000E6799">
        <w:rPr>
          <w:rFonts w:eastAsiaTheme="minorHAnsi" w:cstheme="minorBidi"/>
          <w:b/>
          <w:spacing w:val="-1"/>
          <w:szCs w:val="22"/>
          <w:lang w:eastAsia="en-US"/>
        </w:rPr>
        <w:t>модуля</w:t>
      </w:r>
    </w:p>
    <w:p w:rsidR="000E6799" w:rsidRPr="000E6799" w:rsidRDefault="000E6799" w:rsidP="000E6799">
      <w:pPr>
        <w:widowControl w:val="0"/>
        <w:ind w:left="112" w:right="107" w:firstLine="708"/>
        <w:jc w:val="both"/>
        <w:rPr>
          <w:lang w:eastAsia="en-US"/>
        </w:rPr>
      </w:pPr>
      <w:r w:rsidRPr="000E6799">
        <w:rPr>
          <w:rFonts w:cstheme="minorBidi"/>
          <w:lang w:eastAsia="en-US"/>
        </w:rPr>
        <w:t>В</w:t>
      </w:r>
      <w:r w:rsidRPr="000E6799">
        <w:rPr>
          <w:rFonts w:cstheme="minorBidi"/>
          <w:spacing w:val="59"/>
          <w:lang w:eastAsia="en-US"/>
        </w:rPr>
        <w:t xml:space="preserve"> </w:t>
      </w:r>
      <w:r w:rsidRPr="000E6799">
        <w:rPr>
          <w:rFonts w:cstheme="minorBidi"/>
          <w:spacing w:val="-1"/>
          <w:lang w:eastAsia="en-US"/>
        </w:rPr>
        <w:t>результате</w:t>
      </w:r>
      <w:r w:rsidRPr="000E6799">
        <w:rPr>
          <w:rFonts w:cstheme="minorBidi"/>
          <w:lang w:eastAsia="en-US"/>
        </w:rPr>
        <w:t xml:space="preserve"> </w:t>
      </w:r>
      <w:r w:rsidRPr="000E6799">
        <w:rPr>
          <w:rFonts w:cstheme="minorBidi"/>
          <w:spacing w:val="-1"/>
          <w:lang w:eastAsia="en-US"/>
        </w:rPr>
        <w:t>изучения</w:t>
      </w:r>
      <w:r w:rsidRPr="000E6799">
        <w:rPr>
          <w:rFonts w:cstheme="minorBidi"/>
          <w:spacing w:val="1"/>
          <w:lang w:eastAsia="en-US"/>
        </w:rPr>
        <w:t xml:space="preserve"> </w:t>
      </w:r>
      <w:r w:rsidRPr="000E6799">
        <w:rPr>
          <w:rFonts w:cstheme="minorBidi"/>
          <w:spacing w:val="-1"/>
          <w:lang w:eastAsia="en-US"/>
        </w:rPr>
        <w:t>профессионального</w:t>
      </w:r>
      <w:r w:rsidRPr="000E6799">
        <w:rPr>
          <w:rFonts w:cstheme="minorBidi"/>
          <w:spacing w:val="59"/>
          <w:lang w:eastAsia="en-US"/>
        </w:rPr>
        <w:t xml:space="preserve"> </w:t>
      </w:r>
      <w:r w:rsidRPr="000E6799">
        <w:rPr>
          <w:rFonts w:cstheme="minorBidi"/>
          <w:lang w:eastAsia="en-US"/>
        </w:rPr>
        <w:t>модуля</w:t>
      </w:r>
      <w:r w:rsidRPr="000E6799">
        <w:rPr>
          <w:rFonts w:cstheme="minorBidi"/>
          <w:spacing w:val="1"/>
          <w:lang w:eastAsia="en-US"/>
        </w:rPr>
        <w:t xml:space="preserve"> </w:t>
      </w:r>
      <w:r w:rsidRPr="000E6799">
        <w:rPr>
          <w:rFonts w:cstheme="minorBidi"/>
          <w:spacing w:val="-1"/>
          <w:lang w:eastAsia="en-US"/>
        </w:rPr>
        <w:t>обучающийся</w:t>
      </w:r>
      <w:r w:rsidRPr="000E6799">
        <w:rPr>
          <w:rFonts w:cstheme="minorBidi"/>
          <w:spacing w:val="1"/>
          <w:lang w:eastAsia="en-US"/>
        </w:rPr>
        <w:t xml:space="preserve"> </w:t>
      </w:r>
      <w:r w:rsidRPr="000E6799">
        <w:rPr>
          <w:rFonts w:cstheme="minorBidi"/>
          <w:spacing w:val="-1"/>
          <w:lang w:eastAsia="en-US"/>
        </w:rPr>
        <w:t>должен</w:t>
      </w:r>
      <w:r w:rsidRPr="000E6799">
        <w:rPr>
          <w:rFonts w:cstheme="minorBidi"/>
          <w:spacing w:val="59"/>
          <w:lang w:eastAsia="en-US"/>
        </w:rPr>
        <w:t xml:space="preserve"> </w:t>
      </w:r>
      <w:r w:rsidRPr="000E6799">
        <w:rPr>
          <w:rFonts w:cstheme="minorBidi"/>
          <w:spacing w:val="-1"/>
          <w:lang w:eastAsia="en-US"/>
        </w:rPr>
        <w:t>освоить</w:t>
      </w:r>
      <w:r w:rsidRPr="000E6799">
        <w:rPr>
          <w:rFonts w:cstheme="minorBidi"/>
          <w:spacing w:val="77"/>
          <w:lang w:eastAsia="en-US"/>
        </w:rPr>
        <w:t xml:space="preserve"> </w:t>
      </w:r>
      <w:r w:rsidRPr="000E6799">
        <w:rPr>
          <w:rFonts w:cstheme="minorBidi"/>
          <w:spacing w:val="-1"/>
          <w:lang w:eastAsia="en-US"/>
        </w:rPr>
        <w:t>основные</w:t>
      </w:r>
      <w:r w:rsidRPr="000E6799">
        <w:rPr>
          <w:rFonts w:cstheme="minorBidi"/>
          <w:spacing w:val="24"/>
          <w:lang w:eastAsia="en-US"/>
        </w:rPr>
        <w:t xml:space="preserve"> </w:t>
      </w:r>
      <w:r w:rsidRPr="000E6799">
        <w:rPr>
          <w:rFonts w:cstheme="minorBidi"/>
          <w:spacing w:val="-1"/>
          <w:lang w:eastAsia="en-US"/>
        </w:rPr>
        <w:t>виды</w:t>
      </w:r>
      <w:r w:rsidRPr="000E6799">
        <w:rPr>
          <w:rFonts w:cstheme="minorBidi"/>
          <w:spacing w:val="22"/>
          <w:lang w:eastAsia="en-US"/>
        </w:rPr>
        <w:t xml:space="preserve"> </w:t>
      </w:r>
      <w:r w:rsidRPr="000E6799">
        <w:rPr>
          <w:rFonts w:cstheme="minorBidi"/>
          <w:lang w:eastAsia="en-US"/>
        </w:rPr>
        <w:t>деятельности</w:t>
      </w:r>
      <w:r w:rsidRPr="000E6799">
        <w:rPr>
          <w:rFonts w:cstheme="minorBidi"/>
          <w:spacing w:val="23"/>
          <w:lang w:eastAsia="en-US"/>
        </w:rPr>
        <w:t xml:space="preserve"> </w:t>
      </w:r>
      <w:r w:rsidRPr="000E6799">
        <w:rPr>
          <w:rFonts w:cstheme="minorBidi"/>
          <w:lang w:eastAsia="en-US"/>
        </w:rPr>
        <w:t>ВД</w:t>
      </w:r>
      <w:r w:rsidRPr="000E6799">
        <w:rPr>
          <w:rFonts w:cstheme="minorBidi"/>
          <w:spacing w:val="24"/>
          <w:lang w:eastAsia="en-US"/>
        </w:rPr>
        <w:t xml:space="preserve"> </w:t>
      </w:r>
      <w:r w:rsidRPr="000E6799">
        <w:rPr>
          <w:rFonts w:cstheme="minorBidi"/>
          <w:lang w:eastAsia="en-US"/>
        </w:rPr>
        <w:t>1.</w:t>
      </w:r>
      <w:r w:rsidRPr="000E6799">
        <w:rPr>
          <w:rFonts w:cstheme="minorBidi"/>
          <w:spacing w:val="23"/>
          <w:lang w:eastAsia="en-US"/>
        </w:rPr>
        <w:t xml:space="preserve"> </w:t>
      </w:r>
      <w:r w:rsidRPr="000E6799">
        <w:rPr>
          <w:rFonts w:cstheme="minorBidi"/>
          <w:spacing w:val="-1"/>
          <w:lang w:eastAsia="en-US"/>
        </w:rPr>
        <w:t>Выполнение</w:t>
      </w:r>
      <w:r w:rsidRPr="000E6799">
        <w:rPr>
          <w:rFonts w:cstheme="minorBidi"/>
          <w:spacing w:val="24"/>
          <w:lang w:eastAsia="en-US"/>
        </w:rPr>
        <w:t xml:space="preserve"> </w:t>
      </w:r>
      <w:r w:rsidRPr="000E6799">
        <w:rPr>
          <w:rFonts w:cstheme="minorBidi"/>
          <w:lang w:eastAsia="en-US"/>
        </w:rPr>
        <w:t>работ</w:t>
      </w:r>
      <w:r w:rsidRPr="000E6799">
        <w:rPr>
          <w:rFonts w:cstheme="minorBidi"/>
          <w:spacing w:val="22"/>
          <w:lang w:eastAsia="en-US"/>
        </w:rPr>
        <w:t xml:space="preserve"> </w:t>
      </w:r>
      <w:r w:rsidRPr="000E6799">
        <w:rPr>
          <w:rFonts w:cstheme="minorBidi"/>
          <w:lang w:eastAsia="en-US"/>
        </w:rPr>
        <w:t>по</w:t>
      </w:r>
      <w:r w:rsidRPr="000E6799">
        <w:rPr>
          <w:rFonts w:cstheme="minorBidi"/>
          <w:spacing w:val="23"/>
          <w:lang w:eastAsia="en-US"/>
        </w:rPr>
        <w:t xml:space="preserve"> </w:t>
      </w:r>
      <w:r w:rsidRPr="000E6799">
        <w:rPr>
          <w:rFonts w:cstheme="minorBidi"/>
          <w:spacing w:val="-1"/>
          <w:lang w:eastAsia="en-US"/>
        </w:rPr>
        <w:t>ремонту</w:t>
      </w:r>
      <w:r w:rsidRPr="000E6799">
        <w:rPr>
          <w:rFonts w:cstheme="minorBidi"/>
          <w:spacing w:val="23"/>
          <w:lang w:eastAsia="en-US"/>
        </w:rPr>
        <w:t xml:space="preserve"> </w:t>
      </w:r>
      <w:r w:rsidRPr="000E6799">
        <w:rPr>
          <w:rFonts w:cstheme="minorBidi"/>
          <w:lang w:eastAsia="en-US"/>
        </w:rPr>
        <w:t>и</w:t>
      </w:r>
      <w:r w:rsidRPr="000E6799">
        <w:rPr>
          <w:rFonts w:cstheme="minorBidi"/>
          <w:spacing w:val="23"/>
          <w:lang w:eastAsia="en-US"/>
        </w:rPr>
        <w:t xml:space="preserve"> </w:t>
      </w:r>
      <w:r w:rsidRPr="000E6799">
        <w:rPr>
          <w:rFonts w:cstheme="minorBidi"/>
          <w:spacing w:val="1"/>
          <w:lang w:eastAsia="en-US"/>
        </w:rPr>
        <w:t>наладке</w:t>
      </w:r>
      <w:r w:rsidRPr="000E6799">
        <w:rPr>
          <w:rFonts w:cstheme="minorBidi"/>
          <w:spacing w:val="45"/>
          <w:lang w:eastAsia="en-US"/>
        </w:rPr>
        <w:t xml:space="preserve"> </w:t>
      </w:r>
      <w:r w:rsidRPr="000E6799">
        <w:rPr>
          <w:rFonts w:cstheme="minorBidi"/>
          <w:spacing w:val="-1"/>
          <w:lang w:eastAsia="en-US"/>
        </w:rPr>
        <w:t>сельскохозяйственных</w:t>
      </w:r>
      <w:r w:rsidRPr="000E6799">
        <w:rPr>
          <w:rFonts w:cstheme="minorBidi"/>
          <w:spacing w:val="31"/>
          <w:lang w:eastAsia="en-US"/>
        </w:rPr>
        <w:t xml:space="preserve"> </w:t>
      </w:r>
      <w:r w:rsidRPr="000E6799">
        <w:rPr>
          <w:rFonts w:cstheme="minorBidi"/>
          <w:lang w:eastAsia="en-US"/>
        </w:rPr>
        <w:t>машин</w:t>
      </w:r>
      <w:r w:rsidRPr="000E6799">
        <w:rPr>
          <w:rFonts w:cstheme="minorBidi"/>
          <w:spacing w:val="30"/>
          <w:lang w:eastAsia="en-US"/>
        </w:rPr>
        <w:t xml:space="preserve"> </w:t>
      </w:r>
      <w:r w:rsidRPr="000E6799">
        <w:rPr>
          <w:rFonts w:cstheme="minorBidi"/>
          <w:lang w:eastAsia="en-US"/>
        </w:rPr>
        <w:t>и</w:t>
      </w:r>
      <w:r w:rsidRPr="000E6799">
        <w:rPr>
          <w:rFonts w:cstheme="minorBidi"/>
          <w:spacing w:val="31"/>
          <w:lang w:eastAsia="en-US"/>
        </w:rPr>
        <w:t xml:space="preserve"> </w:t>
      </w:r>
      <w:r w:rsidRPr="000E6799">
        <w:rPr>
          <w:rFonts w:cstheme="minorBidi"/>
          <w:lang w:eastAsia="en-US"/>
        </w:rPr>
        <w:t>оборудования,</w:t>
      </w:r>
      <w:r w:rsidRPr="000E6799">
        <w:rPr>
          <w:rFonts w:cstheme="minorBidi"/>
          <w:spacing w:val="31"/>
          <w:lang w:eastAsia="en-US"/>
        </w:rPr>
        <w:t xml:space="preserve"> </w:t>
      </w:r>
      <w:r w:rsidRPr="000E6799">
        <w:rPr>
          <w:rFonts w:cstheme="minorBidi"/>
          <w:lang w:eastAsia="en-US"/>
        </w:rPr>
        <w:t>ВД</w:t>
      </w:r>
      <w:r w:rsidRPr="000E6799">
        <w:rPr>
          <w:rFonts w:cstheme="minorBidi"/>
          <w:spacing w:val="31"/>
          <w:lang w:eastAsia="en-US"/>
        </w:rPr>
        <w:t xml:space="preserve"> </w:t>
      </w:r>
      <w:r w:rsidRPr="000E6799">
        <w:rPr>
          <w:rFonts w:cstheme="minorBidi"/>
          <w:lang w:eastAsia="en-US"/>
        </w:rPr>
        <w:t>2.</w:t>
      </w:r>
      <w:r w:rsidRPr="000E6799">
        <w:rPr>
          <w:rFonts w:cstheme="minorBidi"/>
          <w:spacing w:val="31"/>
          <w:lang w:eastAsia="en-US"/>
        </w:rPr>
        <w:t xml:space="preserve"> </w:t>
      </w:r>
      <w:r w:rsidRPr="000E6799">
        <w:rPr>
          <w:rFonts w:cstheme="minorBidi"/>
          <w:spacing w:val="-1"/>
          <w:lang w:eastAsia="en-US"/>
        </w:rPr>
        <w:t>Выполнение</w:t>
      </w:r>
      <w:r w:rsidRPr="000E6799">
        <w:rPr>
          <w:rFonts w:cstheme="minorBidi"/>
          <w:spacing w:val="32"/>
          <w:lang w:eastAsia="en-US"/>
        </w:rPr>
        <w:t xml:space="preserve"> </w:t>
      </w:r>
      <w:r w:rsidRPr="000E6799">
        <w:rPr>
          <w:rFonts w:cstheme="minorBidi"/>
          <w:spacing w:val="-1"/>
          <w:lang w:eastAsia="en-US"/>
        </w:rPr>
        <w:t>механизированных</w:t>
      </w:r>
      <w:r w:rsidRPr="000E6799">
        <w:rPr>
          <w:rFonts w:cstheme="minorBidi"/>
          <w:spacing w:val="31"/>
          <w:lang w:eastAsia="en-US"/>
        </w:rPr>
        <w:t xml:space="preserve"> </w:t>
      </w:r>
      <w:r w:rsidRPr="000E6799">
        <w:rPr>
          <w:rFonts w:cstheme="minorBidi"/>
          <w:lang w:eastAsia="en-US"/>
        </w:rPr>
        <w:t>работ</w:t>
      </w:r>
      <w:r w:rsidRPr="000E6799">
        <w:rPr>
          <w:rFonts w:cstheme="minorBidi"/>
          <w:spacing w:val="30"/>
          <w:lang w:eastAsia="en-US"/>
        </w:rPr>
        <w:t xml:space="preserve"> </w:t>
      </w:r>
      <w:r w:rsidRPr="000E6799">
        <w:rPr>
          <w:rFonts w:cstheme="minorBidi"/>
          <w:lang w:eastAsia="en-US"/>
        </w:rPr>
        <w:t>в</w:t>
      </w:r>
      <w:r w:rsidRPr="000E6799">
        <w:rPr>
          <w:rFonts w:cstheme="minorBidi"/>
          <w:spacing w:val="63"/>
          <w:lang w:eastAsia="en-US"/>
        </w:rPr>
        <w:t xml:space="preserve"> </w:t>
      </w:r>
      <w:r w:rsidRPr="000E6799">
        <w:rPr>
          <w:rFonts w:cstheme="minorBidi"/>
          <w:spacing w:val="-1"/>
          <w:lang w:eastAsia="en-US"/>
        </w:rPr>
        <w:t>сельскохозяйственном</w:t>
      </w:r>
      <w:r w:rsidRPr="000E6799">
        <w:rPr>
          <w:rFonts w:cstheme="minorBidi"/>
          <w:spacing w:val="55"/>
          <w:lang w:eastAsia="en-US"/>
        </w:rPr>
        <w:t xml:space="preserve"> </w:t>
      </w:r>
      <w:r w:rsidRPr="000E6799">
        <w:rPr>
          <w:rFonts w:cstheme="minorBidi"/>
          <w:spacing w:val="-1"/>
          <w:lang w:eastAsia="en-US"/>
        </w:rPr>
        <w:t>производстве</w:t>
      </w:r>
      <w:r w:rsidRPr="000E6799">
        <w:rPr>
          <w:rFonts w:cstheme="minorBidi"/>
          <w:spacing w:val="53"/>
          <w:lang w:eastAsia="en-US"/>
        </w:rPr>
        <w:t xml:space="preserve"> </w:t>
      </w:r>
      <w:r w:rsidRPr="000E6799">
        <w:rPr>
          <w:rFonts w:cstheme="minorBidi"/>
          <w:lang w:eastAsia="en-US"/>
        </w:rPr>
        <w:t>с</w:t>
      </w:r>
      <w:r w:rsidRPr="000E6799">
        <w:rPr>
          <w:rFonts w:cstheme="minorBidi"/>
          <w:spacing w:val="56"/>
          <w:lang w:eastAsia="en-US"/>
        </w:rPr>
        <w:t xml:space="preserve"> </w:t>
      </w:r>
      <w:r w:rsidRPr="000E6799">
        <w:rPr>
          <w:rFonts w:cstheme="minorBidi"/>
          <w:spacing w:val="-1"/>
          <w:lang w:eastAsia="en-US"/>
        </w:rPr>
        <w:t>поддержанием</w:t>
      </w:r>
      <w:r w:rsidRPr="000E6799">
        <w:rPr>
          <w:rFonts w:cstheme="minorBidi"/>
          <w:spacing w:val="55"/>
          <w:lang w:eastAsia="en-US"/>
        </w:rPr>
        <w:t xml:space="preserve"> </w:t>
      </w:r>
      <w:r w:rsidRPr="000E6799">
        <w:rPr>
          <w:rFonts w:cstheme="minorBidi"/>
          <w:lang w:eastAsia="en-US"/>
        </w:rPr>
        <w:t>технического</w:t>
      </w:r>
      <w:r w:rsidRPr="000E6799">
        <w:rPr>
          <w:rFonts w:cstheme="minorBidi"/>
          <w:spacing w:val="55"/>
          <w:lang w:eastAsia="en-US"/>
        </w:rPr>
        <w:t xml:space="preserve"> </w:t>
      </w:r>
      <w:r w:rsidRPr="000E6799">
        <w:rPr>
          <w:rFonts w:cstheme="minorBidi"/>
          <w:spacing w:val="-1"/>
          <w:lang w:eastAsia="en-US"/>
        </w:rPr>
        <w:t>состояния</w:t>
      </w:r>
      <w:r w:rsidRPr="000E6799">
        <w:rPr>
          <w:rFonts w:cstheme="minorBidi"/>
          <w:spacing w:val="57"/>
          <w:lang w:eastAsia="en-US"/>
        </w:rPr>
        <w:t xml:space="preserve"> </w:t>
      </w:r>
      <w:r w:rsidRPr="000E6799">
        <w:rPr>
          <w:rFonts w:cstheme="minorBidi"/>
          <w:spacing w:val="-1"/>
          <w:lang w:eastAsia="en-US"/>
        </w:rPr>
        <w:t>средств</w:t>
      </w:r>
      <w:r w:rsidRPr="000E6799">
        <w:rPr>
          <w:rFonts w:cstheme="minorBidi"/>
          <w:spacing w:val="91"/>
          <w:lang w:eastAsia="en-US"/>
        </w:rPr>
        <w:t xml:space="preserve"> </w:t>
      </w:r>
      <w:r w:rsidRPr="000E6799">
        <w:rPr>
          <w:rFonts w:cstheme="minorBidi"/>
          <w:lang w:eastAsia="en-US"/>
        </w:rPr>
        <w:t>механизации и</w:t>
      </w:r>
      <w:r w:rsidRPr="000E6799">
        <w:rPr>
          <w:rFonts w:cstheme="minorBidi"/>
          <w:spacing w:val="-1"/>
          <w:lang w:eastAsia="en-US"/>
        </w:rPr>
        <w:t xml:space="preserve"> соответствующие</w:t>
      </w:r>
      <w:r w:rsidRPr="000E6799">
        <w:rPr>
          <w:rFonts w:cstheme="minorBidi"/>
          <w:lang w:eastAsia="en-US"/>
        </w:rPr>
        <w:t xml:space="preserve"> ему </w:t>
      </w:r>
      <w:r w:rsidRPr="000E6799">
        <w:rPr>
          <w:rFonts w:cstheme="minorBidi"/>
          <w:spacing w:val="-1"/>
          <w:lang w:eastAsia="en-US"/>
        </w:rPr>
        <w:t xml:space="preserve">общие </w:t>
      </w:r>
      <w:r w:rsidRPr="000E6799">
        <w:rPr>
          <w:rFonts w:cstheme="minorBidi"/>
          <w:lang w:eastAsia="en-US"/>
        </w:rPr>
        <w:t xml:space="preserve">и </w:t>
      </w:r>
      <w:r w:rsidRPr="000E6799">
        <w:rPr>
          <w:rFonts w:cstheme="minorBidi"/>
          <w:spacing w:val="-1"/>
          <w:lang w:eastAsia="en-US"/>
        </w:rPr>
        <w:t>профессиональные</w:t>
      </w:r>
      <w:r w:rsidRPr="000E6799">
        <w:rPr>
          <w:rFonts w:cstheme="minorBidi"/>
          <w:spacing w:val="1"/>
          <w:lang w:eastAsia="en-US"/>
        </w:rPr>
        <w:t xml:space="preserve"> </w:t>
      </w:r>
      <w:r w:rsidRPr="000E6799">
        <w:rPr>
          <w:rFonts w:cstheme="minorBidi"/>
          <w:spacing w:val="-1"/>
          <w:lang w:eastAsia="en-US"/>
        </w:rPr>
        <w:t>компетенции:</w:t>
      </w:r>
    </w:p>
    <w:p w:rsidR="000E6799" w:rsidRPr="000E6799" w:rsidRDefault="000E6799" w:rsidP="000E6799">
      <w:pPr>
        <w:widowControl w:val="0"/>
        <w:rPr>
          <w:lang w:eastAsia="en-US"/>
        </w:rPr>
      </w:pPr>
    </w:p>
    <w:p w:rsidR="000E6799" w:rsidRPr="000E6799" w:rsidRDefault="000E6799" w:rsidP="000E6799">
      <w:pPr>
        <w:widowControl w:val="0"/>
        <w:numPr>
          <w:ilvl w:val="2"/>
          <w:numId w:val="7"/>
        </w:numPr>
        <w:tabs>
          <w:tab w:val="left" w:pos="1541"/>
        </w:tabs>
        <w:rPr>
          <w:lang w:val="en-US" w:eastAsia="en-US"/>
        </w:rPr>
      </w:pPr>
      <w:proofErr w:type="spellStart"/>
      <w:r w:rsidRPr="000E6799">
        <w:rPr>
          <w:rFonts w:cstheme="minorBidi"/>
          <w:lang w:val="en-US" w:eastAsia="en-US"/>
        </w:rPr>
        <w:t>Перечень</w:t>
      </w:r>
      <w:proofErr w:type="spellEnd"/>
      <w:r w:rsidRPr="000E6799">
        <w:rPr>
          <w:rFonts w:cstheme="minorBidi"/>
          <w:spacing w:val="-2"/>
          <w:lang w:val="en-US" w:eastAsia="en-US"/>
        </w:rPr>
        <w:t xml:space="preserve"> </w:t>
      </w:r>
      <w:proofErr w:type="spellStart"/>
      <w:r w:rsidRPr="000E6799">
        <w:rPr>
          <w:rFonts w:cstheme="minorBidi"/>
          <w:lang w:val="en-US" w:eastAsia="en-US"/>
        </w:rPr>
        <w:t>общих</w:t>
      </w:r>
      <w:proofErr w:type="spellEnd"/>
      <w:r w:rsidRPr="000E6799">
        <w:rPr>
          <w:rFonts w:cstheme="minorBidi"/>
          <w:lang w:val="en-US" w:eastAsia="en-US"/>
        </w:rPr>
        <w:t xml:space="preserve"> </w:t>
      </w:r>
      <w:proofErr w:type="spellStart"/>
      <w:r w:rsidRPr="000E6799">
        <w:rPr>
          <w:rFonts w:cstheme="minorBidi"/>
          <w:spacing w:val="-1"/>
          <w:lang w:val="en-US" w:eastAsia="en-US"/>
        </w:rPr>
        <w:t>компетенций</w:t>
      </w:r>
      <w:proofErr w:type="spellEnd"/>
    </w:p>
    <w:p w:rsidR="000E6799" w:rsidRPr="000E6799" w:rsidRDefault="000E6799" w:rsidP="000E6799">
      <w:pPr>
        <w:widowControl w:val="0"/>
        <w:rPr>
          <w:sz w:val="10"/>
          <w:szCs w:val="10"/>
          <w:lang w:val="en-US" w:eastAsia="en-US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1704"/>
        <w:gridCol w:w="4033"/>
        <w:gridCol w:w="4178"/>
      </w:tblGrid>
      <w:tr w:rsidR="000E6799" w:rsidRPr="000E6799" w:rsidTr="000E6799">
        <w:trPr>
          <w:trHeight w:hRule="exact" w:val="660"/>
        </w:trPr>
        <w:tc>
          <w:tcPr>
            <w:tcW w:w="17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spacing w:before="183"/>
              <w:ind w:left="226"/>
              <w:rPr>
                <w:lang w:eastAsia="en-US"/>
              </w:rPr>
            </w:pPr>
            <w:proofErr w:type="spellStart"/>
            <w:r w:rsidRPr="000E6799">
              <w:rPr>
                <w:rFonts w:eastAsiaTheme="minorHAnsi" w:cstheme="minorBidi"/>
                <w:lang w:eastAsia="en-US"/>
              </w:rPr>
              <w:t>Код</w:t>
            </w:r>
            <w:proofErr w:type="spellEnd"/>
            <w:r w:rsidRPr="000E6799">
              <w:rPr>
                <w:rFonts w:eastAsiaTheme="minorHAnsi" w:cstheme="minorBidi"/>
                <w:spacing w:val="1"/>
                <w:lang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eastAsia="en-US"/>
              </w:rPr>
              <w:t>ПК,</w:t>
            </w:r>
            <w:r w:rsidRPr="000E6799">
              <w:rPr>
                <w:rFonts w:eastAsiaTheme="minorHAnsi" w:cstheme="minorBidi"/>
                <w:lang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eastAsia="en-US"/>
              </w:rPr>
              <w:t>ОК</w:t>
            </w:r>
          </w:p>
        </w:tc>
        <w:tc>
          <w:tcPr>
            <w:tcW w:w="40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spacing w:before="183"/>
              <w:ind w:right="1"/>
              <w:jc w:val="center"/>
              <w:rPr>
                <w:lang w:eastAsia="en-US"/>
              </w:rPr>
            </w:pPr>
            <w:proofErr w:type="spellStart"/>
            <w:r w:rsidRPr="000E6799">
              <w:rPr>
                <w:rFonts w:eastAsiaTheme="minorHAnsi" w:cstheme="minorBidi"/>
                <w:lang w:eastAsia="en-US"/>
              </w:rPr>
              <w:t>Умения</w:t>
            </w:r>
            <w:proofErr w:type="spellEnd"/>
          </w:p>
        </w:tc>
        <w:tc>
          <w:tcPr>
            <w:tcW w:w="41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spacing w:before="183"/>
              <w:ind w:left="1"/>
              <w:jc w:val="center"/>
              <w:rPr>
                <w:lang w:eastAsia="en-US"/>
              </w:rPr>
            </w:pPr>
            <w:proofErr w:type="spellStart"/>
            <w:r w:rsidRPr="000E6799">
              <w:rPr>
                <w:rFonts w:eastAsiaTheme="minorHAnsi" w:cstheme="minorBidi"/>
                <w:spacing w:val="-1"/>
                <w:lang w:eastAsia="en-US"/>
              </w:rPr>
              <w:t>Знания</w:t>
            </w:r>
            <w:proofErr w:type="spellEnd"/>
          </w:p>
        </w:tc>
      </w:tr>
      <w:tr w:rsidR="000E6799" w:rsidRPr="000E6799" w:rsidTr="000E6799">
        <w:trPr>
          <w:trHeight w:hRule="exact" w:val="3045"/>
        </w:trPr>
        <w:tc>
          <w:tcPr>
            <w:tcW w:w="17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spacing w:line="271" w:lineRule="exact"/>
              <w:ind w:left="106"/>
              <w:rPr>
                <w:lang w:eastAsia="en-US"/>
              </w:rPr>
            </w:pPr>
            <w:r w:rsidRPr="000E6799">
              <w:rPr>
                <w:rFonts w:eastAsiaTheme="minorHAnsi" w:cstheme="minorBidi"/>
                <w:spacing w:val="-1"/>
                <w:lang w:eastAsia="en-US"/>
              </w:rPr>
              <w:t>ОК</w:t>
            </w:r>
            <w:r w:rsidRPr="000E6799">
              <w:rPr>
                <w:rFonts w:eastAsiaTheme="minorHAnsi" w:cstheme="minorBidi"/>
                <w:lang w:eastAsia="en-US"/>
              </w:rPr>
              <w:t xml:space="preserve"> 01.</w:t>
            </w:r>
          </w:p>
        </w:tc>
        <w:tc>
          <w:tcPr>
            <w:tcW w:w="40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ind w:left="103" w:right="243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 xml:space="preserve">Уо.01.01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Распознавать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задачу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и/или</w:t>
            </w:r>
            <w:r w:rsidRPr="000E6799">
              <w:rPr>
                <w:rFonts w:eastAsiaTheme="minorHAnsi" w:cstheme="minorBidi"/>
                <w:spacing w:val="3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проблему</w:t>
            </w:r>
          </w:p>
          <w:p w:rsidR="000E6799" w:rsidRPr="000E6799" w:rsidRDefault="000E6799" w:rsidP="000E6799">
            <w:pPr>
              <w:ind w:left="103" w:right="1154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в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профессиональном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и/или</w:t>
            </w:r>
            <w:r w:rsidRPr="000E6799">
              <w:rPr>
                <w:rFonts w:eastAsiaTheme="minorHAnsi" w:cstheme="minorBidi"/>
                <w:spacing w:val="25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социальном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контексте</w:t>
            </w:r>
          </w:p>
          <w:p w:rsidR="000E6799" w:rsidRPr="000E6799" w:rsidRDefault="000E6799" w:rsidP="000E6799">
            <w:pPr>
              <w:ind w:left="103" w:right="624"/>
              <w:rPr>
                <w:lang w:val="ru-RU" w:eastAsia="en-US"/>
              </w:rPr>
            </w:pPr>
            <w:proofErr w:type="spellStart"/>
            <w:r w:rsidRPr="000E6799">
              <w:rPr>
                <w:rFonts w:eastAsiaTheme="minorHAnsi" w:cstheme="minorBidi"/>
                <w:lang w:val="ru-RU" w:eastAsia="en-US"/>
              </w:rPr>
              <w:t>Уо</w:t>
            </w:r>
            <w:proofErr w:type="spellEnd"/>
            <w:r w:rsidRPr="000E6799">
              <w:rPr>
                <w:rFonts w:eastAsiaTheme="minorHAnsi" w:cstheme="minorBidi"/>
                <w:lang w:val="ru-RU" w:eastAsia="en-US"/>
              </w:rPr>
              <w:t xml:space="preserve">. 01.02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Анализировать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задачу</w:t>
            </w:r>
            <w:r w:rsidRPr="000E6799">
              <w:rPr>
                <w:rFonts w:eastAsiaTheme="minorHAnsi" w:cstheme="minorBidi"/>
                <w:spacing w:val="29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и/или проблему 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выделять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её</w:t>
            </w:r>
            <w:r w:rsidRPr="000E6799">
              <w:rPr>
                <w:rFonts w:eastAsiaTheme="minorHAnsi" w:cstheme="minorBidi"/>
                <w:spacing w:val="28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составные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части;</w:t>
            </w:r>
          </w:p>
          <w:p w:rsidR="000E6799" w:rsidRPr="000E6799" w:rsidRDefault="000E6799" w:rsidP="000E6799">
            <w:pPr>
              <w:ind w:left="103" w:right="568"/>
              <w:rPr>
                <w:lang w:val="ru-RU" w:eastAsia="en-US"/>
              </w:rPr>
            </w:pPr>
            <w:proofErr w:type="spellStart"/>
            <w:r w:rsidRPr="000E6799">
              <w:rPr>
                <w:rFonts w:eastAsiaTheme="minorHAnsi" w:cstheme="minorBidi"/>
                <w:lang w:val="ru-RU" w:eastAsia="en-US"/>
              </w:rPr>
              <w:t>Уо</w:t>
            </w:r>
            <w:proofErr w:type="spellEnd"/>
            <w:r w:rsidRPr="000E6799">
              <w:rPr>
                <w:rFonts w:eastAsiaTheme="minorHAnsi" w:cstheme="minorBidi"/>
                <w:lang w:val="ru-RU" w:eastAsia="en-US"/>
              </w:rPr>
              <w:t xml:space="preserve"> 01.09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.Оценивать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результат </w:t>
            </w:r>
            <w:r w:rsidRPr="000E6799">
              <w:rPr>
                <w:rFonts w:eastAsiaTheme="minorHAnsi" w:cstheme="minorBidi"/>
                <w:lang w:val="ru-RU" w:eastAsia="en-US"/>
              </w:rPr>
              <w:t>и</w:t>
            </w:r>
            <w:r w:rsidRPr="000E6799">
              <w:rPr>
                <w:rFonts w:eastAsiaTheme="minorHAnsi" w:cstheme="minorBidi"/>
                <w:spacing w:val="29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последствия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своих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действий</w:t>
            </w:r>
            <w:r w:rsidRPr="000E6799">
              <w:rPr>
                <w:rFonts w:eastAsiaTheme="minorHAnsi" w:cstheme="minorBidi"/>
                <w:spacing w:val="37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(самостоятельно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или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с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помощью</w:t>
            </w:r>
            <w:r w:rsidRPr="000E6799">
              <w:rPr>
                <w:rFonts w:eastAsiaTheme="minorHAnsi" w:cstheme="minorBidi"/>
                <w:spacing w:val="35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наставника)</w:t>
            </w:r>
          </w:p>
        </w:tc>
        <w:tc>
          <w:tcPr>
            <w:tcW w:w="41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ind w:left="107" w:right="1833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 xml:space="preserve">Зо.01.01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.Актуальный</w:t>
            </w:r>
            <w:r w:rsidRPr="000E6799">
              <w:rPr>
                <w:rFonts w:eastAsiaTheme="minorHAnsi" w:cstheme="minorBidi"/>
                <w:spacing w:val="25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профессиональный</w:t>
            </w:r>
          </w:p>
          <w:p w:rsidR="000E6799" w:rsidRPr="000E6799" w:rsidRDefault="000E6799" w:rsidP="000E6799">
            <w:pPr>
              <w:ind w:left="107" w:right="527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социальный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контекст,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в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котором</w:t>
            </w:r>
            <w:r w:rsidRPr="000E6799">
              <w:rPr>
                <w:rFonts w:eastAsiaTheme="minorHAnsi" w:cstheme="minorBidi"/>
                <w:spacing w:val="35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приходится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работать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>жить;</w:t>
            </w:r>
          </w:p>
          <w:p w:rsidR="000E6799" w:rsidRPr="000E6799" w:rsidRDefault="000E6799" w:rsidP="000E6799">
            <w:pPr>
              <w:ind w:left="107" w:right="1094"/>
              <w:rPr>
                <w:lang w:val="ru-RU" w:eastAsia="en-US"/>
              </w:rPr>
            </w:pPr>
            <w:proofErr w:type="spellStart"/>
            <w:r w:rsidRPr="000E6799">
              <w:rPr>
                <w:rFonts w:eastAsiaTheme="minorHAnsi" w:cstheme="minorBidi"/>
                <w:lang w:val="ru-RU" w:eastAsia="en-US"/>
              </w:rPr>
              <w:t>Зо</w:t>
            </w:r>
            <w:proofErr w:type="spellEnd"/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01.02основные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источники</w:t>
            </w:r>
            <w:r w:rsidRPr="000E6799">
              <w:rPr>
                <w:rFonts w:eastAsiaTheme="minorHAnsi" w:cstheme="minorBidi"/>
                <w:spacing w:val="3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информации</w:t>
            </w:r>
          </w:p>
          <w:p w:rsidR="000E6799" w:rsidRPr="000E6799" w:rsidRDefault="000E6799" w:rsidP="000E6799">
            <w:pPr>
              <w:ind w:left="107" w:right="872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и ресурсы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для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решения</w:t>
            </w:r>
            <w:r w:rsidRPr="000E6799">
              <w:rPr>
                <w:rFonts w:eastAsiaTheme="minorHAnsi" w:cstheme="minorBidi"/>
                <w:spacing w:val="-3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задач </w:t>
            </w:r>
            <w:r w:rsidRPr="000E6799">
              <w:rPr>
                <w:rFonts w:eastAsiaTheme="minorHAnsi" w:cstheme="minorBidi"/>
                <w:lang w:val="ru-RU" w:eastAsia="en-US"/>
              </w:rPr>
              <w:t>и</w:t>
            </w:r>
            <w:r w:rsidRPr="000E6799">
              <w:rPr>
                <w:rFonts w:eastAsiaTheme="minorHAnsi" w:cstheme="minorBidi"/>
                <w:spacing w:val="26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проблем</w:t>
            </w:r>
          </w:p>
          <w:p w:rsidR="000E6799" w:rsidRPr="000E6799" w:rsidRDefault="000E6799" w:rsidP="000E6799">
            <w:pPr>
              <w:ind w:left="107" w:right="1295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в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профессиональном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и/или</w:t>
            </w:r>
            <w:r w:rsidRPr="000E6799">
              <w:rPr>
                <w:rFonts w:eastAsiaTheme="minorHAnsi" w:cstheme="minorBidi"/>
                <w:spacing w:val="25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социальном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контексте</w:t>
            </w:r>
          </w:p>
        </w:tc>
      </w:tr>
      <w:tr w:rsidR="000E6799" w:rsidRPr="000E6799" w:rsidTr="000E6799">
        <w:trPr>
          <w:trHeight w:hRule="exact" w:val="1668"/>
        </w:trPr>
        <w:tc>
          <w:tcPr>
            <w:tcW w:w="17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spacing w:line="275" w:lineRule="exact"/>
              <w:ind w:left="106"/>
              <w:rPr>
                <w:lang w:eastAsia="en-US"/>
              </w:rPr>
            </w:pPr>
            <w:r w:rsidRPr="000E6799">
              <w:rPr>
                <w:rFonts w:eastAsiaTheme="minorHAnsi" w:cstheme="minorBidi"/>
                <w:spacing w:val="-1"/>
                <w:lang w:eastAsia="en-US"/>
              </w:rPr>
              <w:t>ОК</w:t>
            </w:r>
            <w:r w:rsidRPr="000E6799">
              <w:rPr>
                <w:rFonts w:eastAsiaTheme="minorHAnsi" w:cstheme="minorBidi"/>
                <w:lang w:eastAsia="en-US"/>
              </w:rPr>
              <w:t xml:space="preserve"> 03.</w:t>
            </w:r>
          </w:p>
        </w:tc>
        <w:tc>
          <w:tcPr>
            <w:tcW w:w="40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ind w:left="103" w:right="145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Уо.03.01.Определять актуальность</w:t>
            </w:r>
            <w:r w:rsidRPr="000E6799">
              <w:rPr>
                <w:rFonts w:eastAsiaTheme="minorHAnsi" w:cstheme="minorBidi"/>
                <w:spacing w:val="5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нормативно-правовой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документации</w:t>
            </w:r>
            <w:r w:rsidRPr="000E6799">
              <w:rPr>
                <w:rFonts w:eastAsiaTheme="minorHAnsi" w:cstheme="minorBidi"/>
                <w:spacing w:val="47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в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профессиональной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деятельности;</w:t>
            </w:r>
            <w:r w:rsidRPr="000E6799">
              <w:rPr>
                <w:rFonts w:eastAsiaTheme="minorHAnsi" w:cstheme="minorBidi"/>
                <w:spacing w:val="21"/>
                <w:lang w:val="ru-RU" w:eastAsia="en-US"/>
              </w:rPr>
              <w:t xml:space="preserve"> </w:t>
            </w:r>
            <w:proofErr w:type="spellStart"/>
            <w:r w:rsidRPr="000E6799">
              <w:rPr>
                <w:rFonts w:eastAsiaTheme="minorHAnsi" w:cstheme="minorBidi"/>
                <w:lang w:val="ru-RU" w:eastAsia="en-US"/>
              </w:rPr>
              <w:t>Уо</w:t>
            </w:r>
            <w:proofErr w:type="spellEnd"/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03.02.Применять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современную</w:t>
            </w:r>
            <w:r w:rsidRPr="000E6799">
              <w:rPr>
                <w:rFonts w:eastAsiaTheme="minorHAnsi" w:cstheme="minorBidi"/>
                <w:spacing w:val="28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научную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профессиональную</w:t>
            </w:r>
            <w:r w:rsidRPr="000E6799">
              <w:rPr>
                <w:rFonts w:eastAsiaTheme="minorHAnsi" w:cstheme="minorBidi"/>
                <w:spacing w:val="27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терминологию;</w:t>
            </w:r>
          </w:p>
        </w:tc>
        <w:tc>
          <w:tcPr>
            <w:tcW w:w="41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ind w:left="107" w:right="219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Зо.03.01. Содержание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актуальной</w:t>
            </w:r>
            <w:r w:rsidRPr="000E6799">
              <w:rPr>
                <w:rFonts w:eastAsiaTheme="minorHAnsi" w:cstheme="minorBidi"/>
                <w:spacing w:val="28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нормативно-правовой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документации;</w:t>
            </w:r>
            <w:r w:rsidRPr="000E6799">
              <w:rPr>
                <w:rFonts w:eastAsiaTheme="minorHAnsi" w:cstheme="minorBidi"/>
                <w:spacing w:val="47"/>
                <w:lang w:val="ru-RU" w:eastAsia="en-US"/>
              </w:rPr>
              <w:t xml:space="preserve"> </w:t>
            </w:r>
            <w:proofErr w:type="spellStart"/>
            <w:r w:rsidRPr="000E6799">
              <w:rPr>
                <w:rFonts w:eastAsiaTheme="minorHAnsi" w:cstheme="minorBidi"/>
                <w:lang w:val="ru-RU" w:eastAsia="en-US"/>
              </w:rPr>
              <w:t>Зо</w:t>
            </w:r>
            <w:proofErr w:type="spellEnd"/>
            <w:r w:rsidRPr="000E6799">
              <w:rPr>
                <w:rFonts w:eastAsiaTheme="minorHAnsi" w:cstheme="minorBidi"/>
                <w:lang w:val="ru-RU" w:eastAsia="en-US"/>
              </w:rPr>
              <w:t xml:space="preserve"> 03.02.Современная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научная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</w:t>
            </w:r>
            <w:r w:rsidRPr="000E6799">
              <w:rPr>
                <w:rFonts w:eastAsiaTheme="minorHAnsi" w:cstheme="minorBidi"/>
                <w:spacing w:val="23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профессиональная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терминология;</w:t>
            </w:r>
          </w:p>
        </w:tc>
      </w:tr>
      <w:tr w:rsidR="000E6799" w:rsidRPr="000E6799" w:rsidTr="000E6799">
        <w:trPr>
          <w:trHeight w:hRule="exact" w:val="2767"/>
        </w:trPr>
        <w:tc>
          <w:tcPr>
            <w:tcW w:w="17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spacing w:line="271" w:lineRule="exact"/>
              <w:ind w:left="106"/>
              <w:rPr>
                <w:lang w:eastAsia="en-US"/>
              </w:rPr>
            </w:pPr>
            <w:r w:rsidRPr="000E6799">
              <w:rPr>
                <w:rFonts w:eastAsiaTheme="minorHAnsi" w:cstheme="minorBidi"/>
                <w:spacing w:val="-1"/>
                <w:lang w:eastAsia="en-US"/>
              </w:rPr>
              <w:t>ОК.07.</w:t>
            </w:r>
          </w:p>
        </w:tc>
        <w:tc>
          <w:tcPr>
            <w:tcW w:w="403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ind w:left="103" w:right="912"/>
              <w:rPr>
                <w:lang w:val="ru-RU" w:eastAsia="en-US"/>
              </w:rPr>
            </w:pPr>
            <w:proofErr w:type="spellStart"/>
            <w:r w:rsidRPr="000E6799">
              <w:rPr>
                <w:rFonts w:eastAsiaTheme="minorHAnsi" w:cstheme="minorBidi"/>
                <w:lang w:val="ru-RU" w:eastAsia="en-US"/>
              </w:rPr>
              <w:t>Уо</w:t>
            </w:r>
            <w:proofErr w:type="spellEnd"/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07.01.Соблюдать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нормы</w:t>
            </w:r>
            <w:r w:rsidRPr="000E6799">
              <w:rPr>
                <w:rFonts w:eastAsiaTheme="minorHAnsi" w:cstheme="minorBidi"/>
                <w:spacing w:val="28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экологической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безопасности;</w:t>
            </w:r>
          </w:p>
          <w:p w:rsidR="000E6799" w:rsidRPr="000E6799" w:rsidRDefault="000E6799" w:rsidP="000E6799">
            <w:pPr>
              <w:ind w:left="103" w:right="247"/>
              <w:rPr>
                <w:lang w:val="ru-RU" w:eastAsia="en-US"/>
              </w:rPr>
            </w:pPr>
            <w:proofErr w:type="spellStart"/>
            <w:r w:rsidRPr="000E6799">
              <w:rPr>
                <w:rFonts w:eastAsiaTheme="minorHAnsi" w:cstheme="minorBidi"/>
                <w:lang w:val="ru-RU" w:eastAsia="en-US"/>
              </w:rPr>
              <w:t>Уо</w:t>
            </w:r>
            <w:proofErr w:type="spellEnd"/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07.02.Определять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направления</w:t>
            </w:r>
            <w:r w:rsidRPr="000E6799">
              <w:rPr>
                <w:rFonts w:eastAsiaTheme="minorHAnsi" w:cstheme="minorBidi"/>
                <w:spacing w:val="45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ресурсосбережения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в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рамках</w:t>
            </w:r>
            <w:r w:rsidRPr="000E6799">
              <w:rPr>
                <w:rFonts w:eastAsiaTheme="minorHAnsi" w:cstheme="minorBidi"/>
                <w:spacing w:val="28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профессиональной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деятельности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</w:t>
            </w:r>
            <w:r w:rsidRPr="000E6799">
              <w:rPr>
                <w:rFonts w:eastAsiaTheme="minorHAnsi" w:cstheme="minorBidi"/>
                <w:spacing w:val="2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профессии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осуществлять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работу с</w:t>
            </w:r>
            <w:r w:rsidRPr="000E6799">
              <w:rPr>
                <w:rFonts w:eastAsiaTheme="minorHAnsi" w:cstheme="minorBidi"/>
                <w:spacing w:val="2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соблюдением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принципов</w:t>
            </w:r>
            <w:r w:rsidRPr="000E6799">
              <w:rPr>
                <w:rFonts w:eastAsiaTheme="minorHAnsi" w:cstheme="minorBidi"/>
                <w:spacing w:val="26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бережливого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производства;</w:t>
            </w:r>
          </w:p>
        </w:tc>
        <w:tc>
          <w:tcPr>
            <w:tcW w:w="417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ind w:left="107" w:right="629"/>
              <w:rPr>
                <w:lang w:val="ru-RU" w:eastAsia="en-US"/>
              </w:rPr>
            </w:pPr>
            <w:proofErr w:type="spellStart"/>
            <w:r w:rsidRPr="000E6799">
              <w:rPr>
                <w:rFonts w:eastAsiaTheme="minorHAnsi" w:cstheme="minorBidi"/>
                <w:lang w:val="ru-RU" w:eastAsia="en-US"/>
              </w:rPr>
              <w:t>Зо</w:t>
            </w:r>
            <w:proofErr w:type="spellEnd"/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07.01.Правила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экологической</w:t>
            </w:r>
            <w:r w:rsidRPr="000E6799">
              <w:rPr>
                <w:rFonts w:eastAsiaTheme="minorHAnsi" w:cstheme="minorBidi"/>
                <w:spacing w:val="2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безопасности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при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ведении</w:t>
            </w:r>
            <w:r w:rsidRPr="000E6799">
              <w:rPr>
                <w:rFonts w:eastAsiaTheme="minorHAnsi" w:cstheme="minorBidi"/>
                <w:spacing w:val="26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профессиональной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деятельности;</w:t>
            </w:r>
            <w:r w:rsidRPr="000E6799">
              <w:rPr>
                <w:rFonts w:eastAsiaTheme="minorHAnsi" w:cstheme="minorBidi"/>
                <w:spacing w:val="21"/>
                <w:lang w:val="ru-RU" w:eastAsia="en-US"/>
              </w:rPr>
              <w:t xml:space="preserve"> </w:t>
            </w:r>
            <w:proofErr w:type="spellStart"/>
            <w:r w:rsidRPr="000E6799">
              <w:rPr>
                <w:rFonts w:eastAsiaTheme="minorHAnsi" w:cstheme="minorBidi"/>
                <w:lang w:val="ru-RU" w:eastAsia="en-US"/>
              </w:rPr>
              <w:t>Зо</w:t>
            </w:r>
            <w:proofErr w:type="spellEnd"/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07.02.Основные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ресурсы,</w:t>
            </w:r>
          </w:p>
          <w:p w:rsidR="000E6799" w:rsidRPr="000E6799" w:rsidRDefault="000E6799" w:rsidP="000E6799">
            <w:pPr>
              <w:ind w:left="107" w:right="143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задействованные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в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профессиональной</w:t>
            </w:r>
            <w:r w:rsidRPr="000E6799">
              <w:rPr>
                <w:rFonts w:eastAsiaTheme="minorHAnsi" w:cstheme="minorBidi"/>
                <w:spacing w:val="29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деятельности</w:t>
            </w:r>
          </w:p>
          <w:p w:rsidR="000E6799" w:rsidRPr="000E6799" w:rsidRDefault="000E6799" w:rsidP="000E6799">
            <w:pPr>
              <w:ind w:left="107" w:right="1285"/>
              <w:rPr>
                <w:lang w:val="ru-RU" w:eastAsia="en-US"/>
              </w:rPr>
            </w:pPr>
            <w:proofErr w:type="spellStart"/>
            <w:r w:rsidRPr="000E6799">
              <w:rPr>
                <w:rFonts w:eastAsiaTheme="minorHAnsi" w:cstheme="minorBidi"/>
                <w:lang w:val="ru-RU" w:eastAsia="en-US"/>
              </w:rPr>
              <w:t>Зо</w:t>
            </w:r>
            <w:proofErr w:type="spellEnd"/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07.03.Пути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обеспечения</w:t>
            </w:r>
            <w:r w:rsidRPr="000E6799">
              <w:rPr>
                <w:rFonts w:eastAsiaTheme="minorHAnsi" w:cstheme="minorBidi"/>
                <w:spacing w:val="29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ресурсосбережения</w:t>
            </w:r>
          </w:p>
          <w:p w:rsidR="000E6799" w:rsidRPr="005D3ABB" w:rsidRDefault="000E6799" w:rsidP="000E6799">
            <w:pPr>
              <w:ind w:left="107" w:right="623" w:firstLine="60"/>
              <w:rPr>
                <w:lang w:val="ru-RU" w:eastAsia="en-US"/>
              </w:rPr>
            </w:pPr>
            <w:proofErr w:type="spellStart"/>
            <w:r w:rsidRPr="005D3ABB">
              <w:rPr>
                <w:rFonts w:eastAsiaTheme="minorHAnsi" w:cstheme="minorBidi"/>
                <w:lang w:val="ru-RU" w:eastAsia="en-US"/>
              </w:rPr>
              <w:t>Зо</w:t>
            </w:r>
            <w:proofErr w:type="spellEnd"/>
            <w:r w:rsidRPr="005D3ABB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5D3ABB">
              <w:rPr>
                <w:rFonts w:eastAsiaTheme="minorHAnsi" w:cstheme="minorBidi"/>
                <w:spacing w:val="-1"/>
                <w:lang w:val="ru-RU" w:eastAsia="en-US"/>
              </w:rPr>
              <w:t>07.04.Принципы</w:t>
            </w:r>
            <w:r w:rsidRPr="005D3ABB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5D3ABB">
              <w:rPr>
                <w:rFonts w:eastAsiaTheme="minorHAnsi" w:cstheme="minorBidi"/>
                <w:lang w:val="ru-RU" w:eastAsia="en-US"/>
              </w:rPr>
              <w:t>бережливого</w:t>
            </w:r>
            <w:r w:rsidRPr="005D3ABB">
              <w:rPr>
                <w:rFonts w:eastAsiaTheme="minorHAnsi" w:cstheme="minorBidi"/>
                <w:spacing w:val="21"/>
                <w:lang w:val="ru-RU" w:eastAsia="en-US"/>
              </w:rPr>
              <w:t xml:space="preserve"> </w:t>
            </w:r>
            <w:r w:rsidRPr="005D3ABB">
              <w:rPr>
                <w:rFonts w:eastAsiaTheme="minorHAnsi" w:cstheme="minorBidi"/>
                <w:spacing w:val="-1"/>
                <w:lang w:val="ru-RU" w:eastAsia="en-US"/>
              </w:rPr>
              <w:t>производства;</w:t>
            </w:r>
          </w:p>
        </w:tc>
      </w:tr>
    </w:tbl>
    <w:p w:rsidR="000E6799" w:rsidRPr="005D3ABB" w:rsidRDefault="000E6799" w:rsidP="000E6799">
      <w:pPr>
        <w:widowControl w:val="0"/>
        <w:spacing w:before="5"/>
        <w:rPr>
          <w:sz w:val="22"/>
          <w:szCs w:val="22"/>
          <w:lang w:eastAsia="en-US"/>
        </w:rPr>
      </w:pPr>
    </w:p>
    <w:p w:rsidR="000E6799" w:rsidRPr="000E6799" w:rsidRDefault="000E6799" w:rsidP="000E6799">
      <w:pPr>
        <w:widowControl w:val="0"/>
        <w:numPr>
          <w:ilvl w:val="2"/>
          <w:numId w:val="7"/>
        </w:numPr>
        <w:tabs>
          <w:tab w:val="left" w:pos="1421"/>
        </w:tabs>
        <w:spacing w:before="69"/>
        <w:ind w:left="1420" w:hanging="600"/>
        <w:rPr>
          <w:lang w:val="en-US" w:eastAsia="en-US"/>
        </w:rPr>
      </w:pPr>
      <w:proofErr w:type="spellStart"/>
      <w:r w:rsidRPr="000E6799">
        <w:rPr>
          <w:rFonts w:cstheme="minorBidi"/>
          <w:lang w:val="en-US" w:eastAsia="en-US"/>
        </w:rPr>
        <w:t>Перечень</w:t>
      </w:r>
      <w:proofErr w:type="spellEnd"/>
      <w:r w:rsidRPr="000E6799">
        <w:rPr>
          <w:rFonts w:cstheme="minorBidi"/>
          <w:spacing w:val="-2"/>
          <w:lang w:val="en-US" w:eastAsia="en-US"/>
        </w:rPr>
        <w:t xml:space="preserve"> </w:t>
      </w:r>
      <w:proofErr w:type="spellStart"/>
      <w:r w:rsidRPr="000E6799">
        <w:rPr>
          <w:rFonts w:cstheme="minorBidi"/>
          <w:spacing w:val="-1"/>
          <w:lang w:val="en-US" w:eastAsia="en-US"/>
        </w:rPr>
        <w:t>профессиональных</w:t>
      </w:r>
      <w:proofErr w:type="spellEnd"/>
      <w:r w:rsidRPr="000E6799">
        <w:rPr>
          <w:rFonts w:cstheme="minorBidi"/>
          <w:lang w:val="en-US" w:eastAsia="en-US"/>
        </w:rPr>
        <w:t xml:space="preserve"> </w:t>
      </w:r>
      <w:proofErr w:type="spellStart"/>
      <w:r w:rsidRPr="000E6799">
        <w:rPr>
          <w:rFonts w:cstheme="minorBidi"/>
          <w:spacing w:val="-1"/>
          <w:lang w:val="en-US" w:eastAsia="en-US"/>
        </w:rPr>
        <w:t>компетенций</w:t>
      </w:r>
      <w:proofErr w:type="spellEnd"/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1249"/>
        <w:gridCol w:w="8667"/>
      </w:tblGrid>
      <w:tr w:rsidR="000E6799" w:rsidRPr="000E6799" w:rsidTr="000E6799">
        <w:trPr>
          <w:trHeight w:hRule="exact" w:val="284"/>
        </w:trPr>
        <w:tc>
          <w:tcPr>
            <w:tcW w:w="124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spacing w:line="270" w:lineRule="exact"/>
              <w:ind w:left="106"/>
              <w:rPr>
                <w:lang w:eastAsia="en-US"/>
              </w:rPr>
            </w:pPr>
            <w:proofErr w:type="spellStart"/>
            <w:r w:rsidRPr="000E6799">
              <w:rPr>
                <w:rFonts w:eastAsiaTheme="minorHAnsi" w:cstheme="minorBidi"/>
                <w:i/>
                <w:lang w:eastAsia="en-US"/>
              </w:rPr>
              <w:t>Код</w:t>
            </w:r>
            <w:proofErr w:type="spellEnd"/>
          </w:p>
        </w:tc>
        <w:tc>
          <w:tcPr>
            <w:tcW w:w="86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spacing w:line="270" w:lineRule="exact"/>
              <w:ind w:left="103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Наименование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видов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деятельности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и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профессиональных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компетенций</w:t>
            </w:r>
          </w:p>
        </w:tc>
      </w:tr>
      <w:tr w:rsidR="000E6799" w:rsidRPr="000E6799" w:rsidTr="000E6799">
        <w:trPr>
          <w:trHeight w:hRule="exact" w:val="564"/>
        </w:trPr>
        <w:tc>
          <w:tcPr>
            <w:tcW w:w="124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spacing w:line="275" w:lineRule="exact"/>
              <w:ind w:left="106"/>
              <w:rPr>
                <w:lang w:eastAsia="en-US"/>
              </w:rPr>
            </w:pPr>
            <w:r w:rsidRPr="000E6799">
              <w:rPr>
                <w:rFonts w:eastAsiaTheme="minorHAnsi" w:cstheme="minorBidi"/>
                <w:b/>
                <w:i/>
                <w:spacing w:val="-1"/>
                <w:lang w:eastAsia="en-US"/>
              </w:rPr>
              <w:t xml:space="preserve">ВД </w:t>
            </w:r>
            <w:r w:rsidRPr="000E6799">
              <w:rPr>
                <w:rFonts w:eastAsiaTheme="minorHAnsi" w:cstheme="minorBidi"/>
                <w:b/>
                <w:i/>
                <w:lang w:eastAsia="en-US"/>
              </w:rPr>
              <w:t>1</w:t>
            </w:r>
          </w:p>
        </w:tc>
        <w:tc>
          <w:tcPr>
            <w:tcW w:w="86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ind w:left="103" w:right="1022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Выполнение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работ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по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ремонту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наладке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машин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</w:t>
            </w:r>
            <w:r w:rsidRPr="000E6799">
              <w:rPr>
                <w:rFonts w:eastAsiaTheme="minorHAnsi" w:cstheme="minorBidi"/>
                <w:spacing w:val="55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оборудования</w:t>
            </w:r>
          </w:p>
        </w:tc>
      </w:tr>
      <w:tr w:rsidR="000E6799" w:rsidRPr="000E6799" w:rsidTr="000E6799">
        <w:trPr>
          <w:trHeight w:hRule="exact" w:val="561"/>
        </w:trPr>
        <w:tc>
          <w:tcPr>
            <w:tcW w:w="124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spacing w:line="271" w:lineRule="exact"/>
              <w:ind w:left="106"/>
              <w:rPr>
                <w:lang w:eastAsia="en-US"/>
              </w:rPr>
            </w:pPr>
            <w:r w:rsidRPr="000E6799">
              <w:rPr>
                <w:rFonts w:eastAsiaTheme="minorHAnsi" w:cstheme="minorBidi"/>
                <w:b/>
                <w:i/>
                <w:lang w:eastAsia="en-US"/>
              </w:rPr>
              <w:t>ПК 1.1.</w:t>
            </w:r>
          </w:p>
        </w:tc>
        <w:tc>
          <w:tcPr>
            <w:tcW w:w="86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tabs>
                <w:tab w:val="left" w:pos="1630"/>
                <w:tab w:val="left" w:pos="2753"/>
                <w:tab w:val="left" w:pos="3389"/>
                <w:tab w:val="left" w:pos="4684"/>
                <w:tab w:val="left" w:pos="5983"/>
                <w:tab w:val="left" w:pos="7267"/>
              </w:tabs>
              <w:ind w:left="103" w:right="107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Выполнять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ab/>
            </w:r>
            <w:r w:rsidRPr="000E6799">
              <w:rPr>
                <w:rFonts w:eastAsiaTheme="minorHAnsi" w:cstheme="minorBidi"/>
                <w:lang w:val="ru-RU" w:eastAsia="en-US"/>
              </w:rPr>
              <w:t>работы</w:t>
            </w:r>
            <w:r w:rsidRPr="000E6799">
              <w:rPr>
                <w:rFonts w:eastAsiaTheme="minorHAnsi" w:cstheme="minorBidi"/>
                <w:lang w:val="ru-RU" w:eastAsia="en-US"/>
              </w:rPr>
              <w:tab/>
            </w:r>
            <w:r w:rsidRPr="000E6799">
              <w:rPr>
                <w:rFonts w:eastAsiaTheme="minorHAnsi" w:cstheme="minorBidi"/>
                <w:w w:val="95"/>
                <w:lang w:val="ru-RU" w:eastAsia="en-US"/>
              </w:rPr>
              <w:t>по</w:t>
            </w:r>
            <w:r w:rsidRPr="000E6799">
              <w:rPr>
                <w:rFonts w:eastAsiaTheme="minorHAnsi" w:cstheme="minorBidi"/>
                <w:w w:val="95"/>
                <w:lang w:val="ru-RU" w:eastAsia="en-US"/>
              </w:rPr>
              <w:tab/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разборке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ab/>
              <w:t>(сборке),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ab/>
            </w:r>
            <w:r w:rsidRPr="000E6799">
              <w:rPr>
                <w:rFonts w:eastAsiaTheme="minorHAnsi" w:cstheme="minorBidi"/>
                <w:spacing w:val="-1"/>
                <w:w w:val="95"/>
                <w:lang w:val="ru-RU" w:eastAsia="en-US"/>
              </w:rPr>
              <w:t>монтажу</w:t>
            </w:r>
            <w:r w:rsidRPr="000E6799">
              <w:rPr>
                <w:rFonts w:eastAsiaTheme="minorHAnsi" w:cstheme="minorBidi"/>
                <w:spacing w:val="-1"/>
                <w:w w:val="95"/>
                <w:lang w:val="ru-RU" w:eastAsia="en-US"/>
              </w:rPr>
              <w:tab/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(демонтажу)</w:t>
            </w:r>
            <w:r w:rsidRPr="000E6799">
              <w:rPr>
                <w:rFonts w:eastAsiaTheme="minorHAnsi" w:cstheme="minorBidi"/>
                <w:spacing w:val="55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машин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оборудования.</w:t>
            </w:r>
          </w:p>
        </w:tc>
      </w:tr>
      <w:tr w:rsidR="000E6799" w:rsidRPr="000E6799" w:rsidTr="000E6799">
        <w:trPr>
          <w:trHeight w:hRule="exact" w:val="564"/>
        </w:trPr>
        <w:tc>
          <w:tcPr>
            <w:tcW w:w="124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spacing w:line="275" w:lineRule="exact"/>
              <w:ind w:left="106"/>
              <w:rPr>
                <w:lang w:eastAsia="en-US"/>
              </w:rPr>
            </w:pPr>
            <w:r w:rsidRPr="000E6799">
              <w:rPr>
                <w:rFonts w:eastAsiaTheme="minorHAnsi" w:cstheme="minorBidi"/>
                <w:b/>
                <w:i/>
                <w:lang w:eastAsia="en-US"/>
              </w:rPr>
              <w:t>ПК 1.2.</w:t>
            </w:r>
          </w:p>
        </w:tc>
        <w:tc>
          <w:tcPr>
            <w:tcW w:w="86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ind w:left="103" w:right="99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Производить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 </w:t>
            </w:r>
            <w:r w:rsidRPr="000E6799">
              <w:rPr>
                <w:rFonts w:eastAsiaTheme="minorHAnsi" w:cstheme="minorBidi"/>
                <w:spacing w:val="6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ремонт  </w:t>
            </w:r>
            <w:r w:rsidRPr="000E6799">
              <w:rPr>
                <w:rFonts w:eastAsiaTheme="minorHAnsi" w:cstheme="minorBidi"/>
                <w:spacing w:val="6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узлов  </w:t>
            </w:r>
            <w:r w:rsidRPr="000E6799">
              <w:rPr>
                <w:rFonts w:eastAsiaTheme="minorHAnsi" w:cstheme="minorBidi"/>
                <w:spacing w:val="6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 </w:t>
            </w:r>
            <w:r w:rsidRPr="000E6799">
              <w:rPr>
                <w:rFonts w:eastAsiaTheme="minorHAnsi" w:cstheme="minorBidi"/>
                <w:spacing w:val="7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механизмов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 </w:t>
            </w:r>
            <w:r w:rsidRPr="000E6799">
              <w:rPr>
                <w:rFonts w:eastAsiaTheme="minorHAnsi" w:cstheme="minorBidi"/>
                <w:spacing w:val="10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 </w:t>
            </w:r>
            <w:r w:rsidRPr="000E6799">
              <w:rPr>
                <w:rFonts w:eastAsiaTheme="minorHAnsi" w:cstheme="minorBidi"/>
                <w:spacing w:val="7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машин  </w:t>
            </w:r>
            <w:r w:rsidRPr="000E6799">
              <w:rPr>
                <w:rFonts w:eastAsiaTheme="minorHAnsi" w:cstheme="minorBidi"/>
                <w:spacing w:val="6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</w:t>
            </w:r>
            <w:r w:rsidRPr="000E6799">
              <w:rPr>
                <w:rFonts w:eastAsiaTheme="minorHAnsi" w:cstheme="minorBidi"/>
                <w:spacing w:val="55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оборудования.</w:t>
            </w:r>
          </w:p>
        </w:tc>
      </w:tr>
      <w:tr w:rsidR="000E6799" w:rsidRPr="000E6799" w:rsidTr="000E6799">
        <w:trPr>
          <w:trHeight w:hRule="exact" w:val="558"/>
        </w:trPr>
        <w:tc>
          <w:tcPr>
            <w:tcW w:w="12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spacing w:line="271" w:lineRule="exact"/>
              <w:ind w:left="106"/>
              <w:rPr>
                <w:lang w:eastAsia="en-US"/>
              </w:rPr>
            </w:pPr>
            <w:r w:rsidRPr="000E6799">
              <w:rPr>
                <w:rFonts w:eastAsiaTheme="minorHAnsi" w:cstheme="minorBidi"/>
                <w:b/>
                <w:i/>
                <w:lang w:eastAsia="en-US"/>
              </w:rPr>
              <w:t>ПК 1.3</w:t>
            </w:r>
          </w:p>
        </w:tc>
        <w:tc>
          <w:tcPr>
            <w:tcW w:w="866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799" w:rsidRDefault="000E6799" w:rsidP="000E6799">
            <w:pPr>
              <w:tabs>
                <w:tab w:val="left" w:pos="1746"/>
                <w:tab w:val="left" w:pos="3669"/>
                <w:tab w:val="left" w:pos="4772"/>
                <w:tab w:val="left" w:pos="7410"/>
                <w:tab w:val="left" w:pos="8417"/>
              </w:tabs>
              <w:ind w:left="103" w:right="108"/>
              <w:rPr>
                <w:rFonts w:eastAsiaTheme="minorHAnsi" w:cstheme="minorBidi"/>
                <w:lang w:val="ru-RU" w:eastAsia="en-US"/>
              </w:rPr>
            </w:pP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Производить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ab/>
              <w:t>восстановление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ab/>
              <w:t>деталей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ab/>
              <w:t>сельскохозяйственных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ab/>
            </w:r>
            <w:r w:rsidRPr="000E6799">
              <w:rPr>
                <w:rFonts w:eastAsiaTheme="minorHAnsi" w:cstheme="minorBidi"/>
                <w:lang w:val="ru-RU" w:eastAsia="en-US"/>
              </w:rPr>
              <w:t>машин</w:t>
            </w:r>
            <w:r w:rsidRPr="000E6799">
              <w:rPr>
                <w:rFonts w:eastAsiaTheme="minorHAnsi" w:cstheme="minorBidi"/>
                <w:lang w:val="ru-RU" w:eastAsia="en-US"/>
              </w:rPr>
              <w:tab/>
              <w:t>и</w:t>
            </w:r>
            <w:r w:rsidRPr="000E6799">
              <w:rPr>
                <w:rFonts w:eastAsiaTheme="minorHAnsi" w:cstheme="minorBidi"/>
                <w:spacing w:val="67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оборудования.</w:t>
            </w:r>
          </w:p>
          <w:p w:rsidR="00B53178" w:rsidRDefault="00B53178" w:rsidP="000E6799">
            <w:pPr>
              <w:tabs>
                <w:tab w:val="left" w:pos="1746"/>
                <w:tab w:val="left" w:pos="3669"/>
                <w:tab w:val="left" w:pos="4772"/>
                <w:tab w:val="left" w:pos="7410"/>
                <w:tab w:val="left" w:pos="8417"/>
              </w:tabs>
              <w:ind w:left="103" w:right="108"/>
              <w:rPr>
                <w:rFonts w:eastAsiaTheme="minorHAnsi" w:cstheme="minorBidi"/>
                <w:lang w:val="ru-RU" w:eastAsia="en-US"/>
              </w:rPr>
            </w:pPr>
          </w:p>
          <w:p w:rsidR="00B53178" w:rsidRDefault="00B53178" w:rsidP="000E6799">
            <w:pPr>
              <w:tabs>
                <w:tab w:val="left" w:pos="1746"/>
                <w:tab w:val="left" w:pos="3669"/>
                <w:tab w:val="left" w:pos="4772"/>
                <w:tab w:val="left" w:pos="7410"/>
                <w:tab w:val="left" w:pos="8417"/>
              </w:tabs>
              <w:ind w:left="103" w:right="108"/>
              <w:rPr>
                <w:rFonts w:eastAsiaTheme="minorHAnsi" w:cstheme="minorBidi"/>
                <w:lang w:val="ru-RU" w:eastAsia="en-US"/>
              </w:rPr>
            </w:pPr>
          </w:p>
          <w:p w:rsidR="00B53178" w:rsidRDefault="00B53178" w:rsidP="000E6799">
            <w:pPr>
              <w:tabs>
                <w:tab w:val="left" w:pos="1746"/>
                <w:tab w:val="left" w:pos="3669"/>
                <w:tab w:val="left" w:pos="4772"/>
                <w:tab w:val="left" w:pos="7410"/>
                <w:tab w:val="left" w:pos="8417"/>
              </w:tabs>
              <w:ind w:left="103" w:right="108"/>
              <w:rPr>
                <w:rFonts w:eastAsiaTheme="minorHAnsi" w:cstheme="minorBidi"/>
                <w:lang w:val="ru-RU" w:eastAsia="en-US"/>
              </w:rPr>
            </w:pPr>
          </w:p>
          <w:p w:rsidR="00B53178" w:rsidRDefault="00B53178" w:rsidP="000E6799">
            <w:pPr>
              <w:tabs>
                <w:tab w:val="left" w:pos="1746"/>
                <w:tab w:val="left" w:pos="3669"/>
                <w:tab w:val="left" w:pos="4772"/>
                <w:tab w:val="left" w:pos="7410"/>
                <w:tab w:val="left" w:pos="8417"/>
              </w:tabs>
              <w:ind w:left="103" w:right="108"/>
              <w:rPr>
                <w:rFonts w:eastAsiaTheme="minorHAnsi" w:cstheme="minorBidi"/>
                <w:lang w:val="ru-RU" w:eastAsia="en-US"/>
              </w:rPr>
            </w:pPr>
          </w:p>
          <w:p w:rsidR="00B53178" w:rsidRPr="000E6799" w:rsidRDefault="00B53178" w:rsidP="000E6799">
            <w:pPr>
              <w:tabs>
                <w:tab w:val="left" w:pos="1746"/>
                <w:tab w:val="left" w:pos="3669"/>
                <w:tab w:val="left" w:pos="4772"/>
                <w:tab w:val="left" w:pos="7410"/>
                <w:tab w:val="left" w:pos="8417"/>
              </w:tabs>
              <w:ind w:left="103" w:right="108"/>
              <w:rPr>
                <w:lang w:val="ru-RU" w:eastAsia="en-US"/>
              </w:rPr>
            </w:pPr>
          </w:p>
        </w:tc>
      </w:tr>
    </w:tbl>
    <w:p w:rsidR="000E6799" w:rsidRPr="000E6799" w:rsidRDefault="000E6799" w:rsidP="000E6799">
      <w:pPr>
        <w:widowControl w:val="0"/>
        <w:rPr>
          <w:lang w:eastAsia="en-US"/>
        </w:rPr>
        <w:sectPr w:rsidR="000E6799" w:rsidRPr="000E6799">
          <w:pgSz w:w="11910" w:h="16840"/>
          <w:pgMar w:top="780" w:right="740" w:bottom="280" w:left="1020" w:header="720" w:footer="720" w:gutter="0"/>
          <w:cols w:space="720"/>
        </w:sectPr>
      </w:pPr>
    </w:p>
    <w:p w:rsidR="000E6799" w:rsidRPr="000E6799" w:rsidRDefault="000E6799" w:rsidP="000E6799">
      <w:pPr>
        <w:widowControl w:val="0"/>
        <w:spacing w:before="6"/>
        <w:rPr>
          <w:sz w:val="6"/>
          <w:szCs w:val="6"/>
          <w:lang w:eastAsia="en-US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1249"/>
        <w:gridCol w:w="8667"/>
      </w:tblGrid>
      <w:tr w:rsidR="000E6799" w:rsidRPr="000E6799" w:rsidTr="000E6799">
        <w:trPr>
          <w:trHeight w:hRule="exact" w:val="560"/>
        </w:trPr>
        <w:tc>
          <w:tcPr>
            <w:tcW w:w="124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spacing w:line="271" w:lineRule="exact"/>
              <w:ind w:left="106"/>
              <w:rPr>
                <w:lang w:eastAsia="en-US"/>
              </w:rPr>
            </w:pPr>
            <w:r w:rsidRPr="000E6799">
              <w:rPr>
                <w:rFonts w:eastAsiaTheme="minorHAnsi" w:cstheme="minorBidi"/>
                <w:b/>
                <w:i/>
                <w:spacing w:val="-1"/>
                <w:lang w:eastAsia="en-US"/>
              </w:rPr>
              <w:t xml:space="preserve">ВД </w:t>
            </w:r>
            <w:r w:rsidRPr="000E6799">
              <w:rPr>
                <w:rFonts w:eastAsiaTheme="minorHAnsi" w:cstheme="minorBidi"/>
                <w:b/>
                <w:i/>
                <w:lang w:eastAsia="en-US"/>
              </w:rPr>
              <w:t>2</w:t>
            </w:r>
          </w:p>
        </w:tc>
        <w:tc>
          <w:tcPr>
            <w:tcW w:w="86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ind w:left="103" w:right="110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Выполнение</w:t>
            </w:r>
            <w:r w:rsidRPr="000E6799">
              <w:rPr>
                <w:rFonts w:eastAsiaTheme="minorHAnsi" w:cstheme="minorBidi"/>
                <w:spacing w:val="56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механизированных</w:t>
            </w:r>
            <w:r w:rsidRPr="000E6799">
              <w:rPr>
                <w:rFonts w:eastAsiaTheme="minorHAnsi" w:cstheme="minorBidi"/>
                <w:spacing w:val="55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работ</w:t>
            </w:r>
            <w:r w:rsidRPr="000E6799">
              <w:rPr>
                <w:rFonts w:eastAsiaTheme="minorHAnsi" w:cstheme="minorBidi"/>
                <w:spacing w:val="54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в</w:t>
            </w:r>
            <w:r w:rsidRPr="000E6799">
              <w:rPr>
                <w:rFonts w:eastAsiaTheme="minorHAnsi" w:cstheme="minorBidi"/>
                <w:spacing w:val="54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сельскохозяйственном</w:t>
            </w:r>
            <w:r w:rsidRPr="000E6799">
              <w:rPr>
                <w:rFonts w:eastAsiaTheme="minorHAnsi" w:cstheme="minorBidi"/>
                <w:spacing w:val="55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производстве</w:t>
            </w:r>
            <w:r w:rsidRPr="000E6799">
              <w:rPr>
                <w:rFonts w:eastAsiaTheme="minorHAnsi" w:cstheme="minorBidi"/>
                <w:spacing w:val="56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с</w:t>
            </w:r>
            <w:r w:rsidRPr="000E6799">
              <w:rPr>
                <w:rFonts w:eastAsiaTheme="minorHAnsi" w:cstheme="minorBidi"/>
                <w:spacing w:val="99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поддержанием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технического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состояния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средств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механизации</w:t>
            </w:r>
          </w:p>
        </w:tc>
      </w:tr>
      <w:tr w:rsidR="000E6799" w:rsidRPr="000E6799" w:rsidTr="000E6799">
        <w:trPr>
          <w:trHeight w:hRule="exact" w:val="564"/>
        </w:trPr>
        <w:tc>
          <w:tcPr>
            <w:tcW w:w="124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spacing w:line="275" w:lineRule="exact"/>
              <w:ind w:left="106"/>
              <w:rPr>
                <w:lang w:eastAsia="en-US"/>
              </w:rPr>
            </w:pPr>
            <w:r w:rsidRPr="000E6799">
              <w:rPr>
                <w:rFonts w:eastAsiaTheme="minorHAnsi" w:cstheme="minorBidi"/>
                <w:b/>
                <w:i/>
                <w:lang w:eastAsia="en-US"/>
              </w:rPr>
              <w:t>ПК 2.1</w:t>
            </w:r>
          </w:p>
        </w:tc>
        <w:tc>
          <w:tcPr>
            <w:tcW w:w="86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ind w:left="103" w:right="109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Выполнять</w:t>
            </w:r>
            <w:r w:rsidRPr="000E6799">
              <w:rPr>
                <w:rFonts w:eastAsiaTheme="minorHAnsi" w:cstheme="minorBidi"/>
                <w:spacing w:val="10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основную</w:t>
            </w:r>
            <w:r w:rsidRPr="000E6799">
              <w:rPr>
                <w:rFonts w:eastAsiaTheme="minorHAnsi" w:cstheme="minorBidi"/>
                <w:spacing w:val="1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обработку</w:t>
            </w:r>
            <w:r w:rsidRPr="000E6799">
              <w:rPr>
                <w:rFonts w:eastAsiaTheme="minorHAnsi" w:cstheme="minorBidi"/>
                <w:spacing w:val="1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</w:t>
            </w:r>
            <w:r w:rsidRPr="000E6799">
              <w:rPr>
                <w:rFonts w:eastAsiaTheme="minorHAnsi" w:cstheme="minorBidi"/>
                <w:spacing w:val="1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предпосевную</w:t>
            </w:r>
            <w:r w:rsidRPr="000E6799">
              <w:rPr>
                <w:rFonts w:eastAsiaTheme="minorHAnsi" w:cstheme="minorBidi"/>
                <w:spacing w:val="1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подготовку</w:t>
            </w:r>
            <w:r w:rsidRPr="000E6799">
              <w:rPr>
                <w:rFonts w:eastAsiaTheme="minorHAnsi" w:cstheme="minorBidi"/>
                <w:spacing w:val="1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почвы</w:t>
            </w:r>
            <w:r w:rsidRPr="000E6799">
              <w:rPr>
                <w:rFonts w:eastAsiaTheme="minorHAnsi" w:cstheme="minorBidi"/>
                <w:spacing w:val="10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с</w:t>
            </w:r>
            <w:r w:rsidRPr="000E6799">
              <w:rPr>
                <w:rFonts w:eastAsiaTheme="minorHAnsi" w:cstheme="minorBidi"/>
                <w:spacing w:val="1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заданными</w:t>
            </w:r>
            <w:r w:rsidRPr="000E6799">
              <w:rPr>
                <w:rFonts w:eastAsiaTheme="minorHAnsi" w:cstheme="minorBidi"/>
                <w:spacing w:val="59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агротехническими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требованиями.</w:t>
            </w:r>
          </w:p>
        </w:tc>
      </w:tr>
      <w:tr w:rsidR="000E6799" w:rsidRPr="000E6799" w:rsidTr="000E6799">
        <w:trPr>
          <w:trHeight w:hRule="exact" w:val="284"/>
        </w:trPr>
        <w:tc>
          <w:tcPr>
            <w:tcW w:w="124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spacing w:line="270" w:lineRule="exact"/>
              <w:ind w:left="106"/>
              <w:rPr>
                <w:lang w:eastAsia="en-US"/>
              </w:rPr>
            </w:pPr>
            <w:r w:rsidRPr="000E6799">
              <w:rPr>
                <w:rFonts w:eastAsiaTheme="minorHAnsi" w:cstheme="minorBidi"/>
                <w:b/>
                <w:i/>
                <w:lang w:eastAsia="en-US"/>
              </w:rPr>
              <w:t>ПК 2.2</w:t>
            </w:r>
          </w:p>
        </w:tc>
        <w:tc>
          <w:tcPr>
            <w:tcW w:w="86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spacing w:line="270" w:lineRule="exact"/>
              <w:ind w:left="103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Вносить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удобрения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с</w:t>
            </w:r>
            <w:r w:rsidRPr="000E6799">
              <w:rPr>
                <w:rFonts w:eastAsiaTheme="minorHAnsi" w:cstheme="minorBidi"/>
                <w:spacing w:val="-3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заданными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агротехническими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требованиями.</w:t>
            </w:r>
          </w:p>
        </w:tc>
      </w:tr>
      <w:tr w:rsidR="000E6799" w:rsidRPr="000E6799" w:rsidTr="000E6799">
        <w:trPr>
          <w:trHeight w:hRule="exact" w:val="564"/>
        </w:trPr>
        <w:tc>
          <w:tcPr>
            <w:tcW w:w="124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spacing w:line="275" w:lineRule="exact"/>
              <w:ind w:left="106"/>
              <w:rPr>
                <w:lang w:eastAsia="en-US"/>
              </w:rPr>
            </w:pPr>
            <w:r w:rsidRPr="000E6799">
              <w:rPr>
                <w:rFonts w:eastAsiaTheme="minorHAnsi" w:cstheme="minorBidi"/>
                <w:b/>
                <w:i/>
                <w:lang w:eastAsia="en-US"/>
              </w:rPr>
              <w:t>ПК 2.3</w:t>
            </w:r>
          </w:p>
        </w:tc>
        <w:tc>
          <w:tcPr>
            <w:tcW w:w="86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tabs>
                <w:tab w:val="left" w:pos="1478"/>
                <w:tab w:val="left" w:pos="3664"/>
                <w:tab w:val="left" w:pos="4631"/>
                <w:tab w:val="left" w:pos="5120"/>
                <w:tab w:val="left" w:pos="6111"/>
                <w:tab w:val="left" w:pos="7154"/>
                <w:tab w:val="left" w:pos="7518"/>
                <w:tab w:val="left" w:pos="8349"/>
              </w:tabs>
              <w:ind w:left="103" w:right="102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Выполнять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ab/>
              <w:t>механизированные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ab/>
            </w:r>
            <w:r w:rsidRPr="000E6799">
              <w:rPr>
                <w:rFonts w:eastAsiaTheme="minorHAnsi" w:cstheme="minorBidi"/>
                <w:spacing w:val="-1"/>
                <w:w w:val="95"/>
                <w:lang w:val="ru-RU" w:eastAsia="en-US"/>
              </w:rPr>
              <w:t>работы</w:t>
            </w:r>
            <w:r w:rsidRPr="000E6799">
              <w:rPr>
                <w:rFonts w:eastAsiaTheme="minorHAnsi" w:cstheme="minorBidi"/>
                <w:spacing w:val="-1"/>
                <w:w w:val="95"/>
                <w:lang w:val="ru-RU" w:eastAsia="en-US"/>
              </w:rPr>
              <w:tab/>
            </w:r>
            <w:r w:rsidRPr="000E6799">
              <w:rPr>
                <w:rFonts w:eastAsiaTheme="minorHAnsi" w:cstheme="minorBidi"/>
                <w:w w:val="95"/>
                <w:lang w:val="ru-RU" w:eastAsia="en-US"/>
              </w:rPr>
              <w:t>по</w:t>
            </w:r>
            <w:r w:rsidRPr="000E6799">
              <w:rPr>
                <w:rFonts w:eastAsiaTheme="minorHAnsi" w:cstheme="minorBidi"/>
                <w:w w:val="95"/>
                <w:lang w:val="ru-RU" w:eastAsia="en-US"/>
              </w:rPr>
              <w:tab/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посеву,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ab/>
            </w:r>
            <w:r w:rsidRPr="000E6799">
              <w:rPr>
                <w:rFonts w:eastAsiaTheme="minorHAnsi" w:cstheme="minorBidi"/>
                <w:spacing w:val="-1"/>
                <w:w w:val="95"/>
                <w:lang w:val="ru-RU" w:eastAsia="en-US"/>
              </w:rPr>
              <w:t>посадке</w:t>
            </w:r>
            <w:r w:rsidRPr="000E6799">
              <w:rPr>
                <w:rFonts w:eastAsiaTheme="minorHAnsi" w:cstheme="minorBidi"/>
                <w:spacing w:val="-1"/>
                <w:w w:val="95"/>
                <w:lang w:val="ru-RU" w:eastAsia="en-US"/>
              </w:rPr>
              <w:tab/>
            </w:r>
            <w:r w:rsidRPr="000E6799">
              <w:rPr>
                <w:rFonts w:eastAsiaTheme="minorHAnsi" w:cstheme="minorBidi"/>
                <w:lang w:val="ru-RU" w:eastAsia="en-US"/>
              </w:rPr>
              <w:t>и</w:t>
            </w:r>
            <w:r w:rsidRPr="000E6799">
              <w:rPr>
                <w:rFonts w:eastAsiaTheme="minorHAnsi" w:cstheme="minorBidi"/>
                <w:lang w:val="ru-RU" w:eastAsia="en-US"/>
              </w:rPr>
              <w:tab/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уходу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ab/>
            </w:r>
            <w:r w:rsidRPr="000E6799">
              <w:rPr>
                <w:rFonts w:eastAsiaTheme="minorHAnsi" w:cstheme="minorBidi"/>
                <w:lang w:val="ru-RU" w:eastAsia="en-US"/>
              </w:rPr>
              <w:t>за</w:t>
            </w:r>
            <w:r w:rsidRPr="000E6799">
              <w:rPr>
                <w:rFonts w:eastAsiaTheme="minorHAnsi" w:cstheme="minorBidi"/>
                <w:spacing w:val="67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сельскохозяйственными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культурами.</w:t>
            </w:r>
          </w:p>
        </w:tc>
      </w:tr>
      <w:tr w:rsidR="000E6799" w:rsidRPr="000E6799" w:rsidTr="000E6799">
        <w:trPr>
          <w:trHeight w:hRule="exact" w:val="284"/>
        </w:trPr>
        <w:tc>
          <w:tcPr>
            <w:tcW w:w="124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spacing w:line="270" w:lineRule="exact"/>
              <w:ind w:left="106"/>
              <w:rPr>
                <w:lang w:eastAsia="en-US"/>
              </w:rPr>
            </w:pPr>
            <w:r w:rsidRPr="000E6799">
              <w:rPr>
                <w:rFonts w:eastAsiaTheme="minorHAnsi" w:cstheme="minorBidi"/>
                <w:b/>
                <w:i/>
                <w:lang w:eastAsia="en-US"/>
              </w:rPr>
              <w:t>ПК 2.4</w:t>
            </w:r>
          </w:p>
        </w:tc>
        <w:tc>
          <w:tcPr>
            <w:tcW w:w="86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spacing w:line="270" w:lineRule="exact"/>
              <w:ind w:left="103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Выполнять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уборочные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работы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с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заданными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агротехническими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требованиями.</w:t>
            </w:r>
          </w:p>
        </w:tc>
      </w:tr>
      <w:tr w:rsidR="000E6799" w:rsidRPr="000E6799" w:rsidTr="000E6799">
        <w:trPr>
          <w:trHeight w:hRule="exact" w:val="565"/>
        </w:trPr>
        <w:tc>
          <w:tcPr>
            <w:tcW w:w="124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spacing w:line="276" w:lineRule="exact"/>
              <w:ind w:left="106"/>
              <w:rPr>
                <w:lang w:eastAsia="en-US"/>
              </w:rPr>
            </w:pPr>
            <w:r w:rsidRPr="000E6799">
              <w:rPr>
                <w:rFonts w:eastAsiaTheme="minorHAnsi" w:cstheme="minorBidi"/>
                <w:b/>
                <w:i/>
                <w:lang w:eastAsia="en-US"/>
              </w:rPr>
              <w:t>ПК 2.5</w:t>
            </w:r>
          </w:p>
        </w:tc>
        <w:tc>
          <w:tcPr>
            <w:tcW w:w="86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ind w:left="103" w:right="108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Выполнять</w:t>
            </w:r>
            <w:r w:rsidRPr="000E6799">
              <w:rPr>
                <w:rFonts w:eastAsiaTheme="minorHAnsi" w:cstheme="minorBidi"/>
                <w:spacing w:val="4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погрузочно-разгрузочные,</w:t>
            </w:r>
            <w:r w:rsidRPr="000E6799">
              <w:rPr>
                <w:rFonts w:eastAsiaTheme="minorHAnsi" w:cstheme="minorBidi"/>
                <w:spacing w:val="39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транспортные</w:t>
            </w:r>
            <w:r w:rsidRPr="000E6799">
              <w:rPr>
                <w:rFonts w:eastAsiaTheme="minorHAnsi" w:cstheme="minorBidi"/>
                <w:spacing w:val="44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</w:t>
            </w:r>
            <w:r w:rsidRPr="000E6799">
              <w:rPr>
                <w:rFonts w:eastAsiaTheme="minorHAnsi" w:cstheme="minorBidi"/>
                <w:spacing w:val="43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стационарные</w:t>
            </w:r>
            <w:r w:rsidRPr="000E6799">
              <w:rPr>
                <w:rFonts w:eastAsiaTheme="minorHAnsi" w:cstheme="minorBidi"/>
                <w:spacing w:val="44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работы</w:t>
            </w:r>
            <w:r w:rsidRPr="000E6799">
              <w:rPr>
                <w:rFonts w:eastAsiaTheme="minorHAnsi" w:cstheme="minorBidi"/>
                <w:spacing w:val="38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на</w:t>
            </w:r>
            <w:r w:rsidRPr="000E6799">
              <w:rPr>
                <w:rFonts w:eastAsiaTheme="minorHAnsi" w:cstheme="minorBidi"/>
                <w:spacing w:val="5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тракторах.</w:t>
            </w:r>
          </w:p>
        </w:tc>
      </w:tr>
      <w:tr w:rsidR="000E6799" w:rsidRPr="000E6799" w:rsidTr="000E6799">
        <w:trPr>
          <w:trHeight w:hRule="exact" w:val="284"/>
        </w:trPr>
        <w:tc>
          <w:tcPr>
            <w:tcW w:w="124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spacing w:line="270" w:lineRule="exact"/>
              <w:ind w:left="106"/>
              <w:rPr>
                <w:lang w:eastAsia="en-US"/>
              </w:rPr>
            </w:pPr>
            <w:r w:rsidRPr="000E6799">
              <w:rPr>
                <w:rFonts w:eastAsiaTheme="minorHAnsi" w:cstheme="minorBidi"/>
                <w:b/>
                <w:i/>
                <w:lang w:eastAsia="en-US"/>
              </w:rPr>
              <w:t>ПК 2.6</w:t>
            </w:r>
          </w:p>
        </w:tc>
        <w:tc>
          <w:tcPr>
            <w:tcW w:w="86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spacing w:line="270" w:lineRule="exact"/>
              <w:ind w:left="103"/>
              <w:rPr>
                <w:lang w:eastAsia="en-US"/>
              </w:rPr>
            </w:pPr>
            <w:proofErr w:type="spellStart"/>
            <w:r w:rsidRPr="000E6799">
              <w:rPr>
                <w:rFonts w:eastAsiaTheme="minorHAnsi" w:cstheme="minorBidi"/>
                <w:spacing w:val="-1"/>
                <w:lang w:eastAsia="en-US"/>
              </w:rPr>
              <w:t>Выполнять</w:t>
            </w:r>
            <w:proofErr w:type="spellEnd"/>
            <w:r w:rsidRPr="000E6799">
              <w:rPr>
                <w:rFonts w:eastAsiaTheme="minorHAnsi" w:cstheme="minorBidi"/>
                <w:spacing w:val="-2"/>
                <w:lang w:eastAsia="en-US"/>
              </w:rPr>
              <w:t xml:space="preserve"> </w:t>
            </w:r>
            <w:proofErr w:type="spellStart"/>
            <w:r w:rsidRPr="000E6799">
              <w:rPr>
                <w:rFonts w:eastAsiaTheme="minorHAnsi" w:cstheme="minorBidi"/>
                <w:spacing w:val="-1"/>
                <w:lang w:eastAsia="en-US"/>
              </w:rPr>
              <w:t>мелиоративные</w:t>
            </w:r>
            <w:proofErr w:type="spellEnd"/>
            <w:r w:rsidRPr="000E6799">
              <w:rPr>
                <w:rFonts w:eastAsiaTheme="minorHAnsi" w:cstheme="minorBidi"/>
                <w:spacing w:val="1"/>
                <w:lang w:eastAsia="en-US"/>
              </w:rPr>
              <w:t xml:space="preserve"> </w:t>
            </w:r>
            <w:proofErr w:type="spellStart"/>
            <w:r w:rsidRPr="000E6799">
              <w:rPr>
                <w:rFonts w:eastAsiaTheme="minorHAnsi" w:cstheme="minorBidi"/>
                <w:spacing w:val="-1"/>
                <w:lang w:eastAsia="en-US"/>
              </w:rPr>
              <w:t>работы</w:t>
            </w:r>
            <w:proofErr w:type="spellEnd"/>
            <w:r w:rsidRPr="000E6799">
              <w:rPr>
                <w:rFonts w:eastAsiaTheme="minorHAnsi" w:cstheme="minorBidi"/>
                <w:spacing w:val="-1"/>
                <w:lang w:eastAsia="en-US"/>
              </w:rPr>
              <w:t>.</w:t>
            </w:r>
          </w:p>
        </w:tc>
      </w:tr>
      <w:tr w:rsidR="000E6799" w:rsidRPr="000E6799" w:rsidTr="000E6799">
        <w:trPr>
          <w:trHeight w:hRule="exact" w:val="564"/>
        </w:trPr>
        <w:tc>
          <w:tcPr>
            <w:tcW w:w="124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spacing w:line="275" w:lineRule="exact"/>
              <w:ind w:left="106"/>
              <w:rPr>
                <w:lang w:eastAsia="en-US"/>
              </w:rPr>
            </w:pPr>
            <w:r w:rsidRPr="000E6799">
              <w:rPr>
                <w:rFonts w:eastAsiaTheme="minorHAnsi" w:cstheme="minorBidi"/>
                <w:b/>
                <w:i/>
                <w:lang w:eastAsia="en-US"/>
              </w:rPr>
              <w:t>ПК 2.7</w:t>
            </w:r>
          </w:p>
        </w:tc>
        <w:tc>
          <w:tcPr>
            <w:tcW w:w="86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ind w:left="103" w:right="113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Выполнять</w:t>
            </w:r>
            <w:r w:rsidRPr="000E6799">
              <w:rPr>
                <w:rFonts w:eastAsiaTheme="minorHAnsi" w:cstheme="minorBidi"/>
                <w:spacing w:val="14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механизированные</w:t>
            </w:r>
            <w:r w:rsidRPr="000E6799">
              <w:rPr>
                <w:rFonts w:eastAsiaTheme="minorHAnsi" w:cstheme="minorBidi"/>
                <w:spacing w:val="17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работы</w:t>
            </w:r>
            <w:r w:rsidRPr="000E6799">
              <w:rPr>
                <w:rFonts w:eastAsiaTheme="minorHAnsi" w:cstheme="minorBidi"/>
                <w:spacing w:val="14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по</w:t>
            </w:r>
            <w:r w:rsidRPr="000E6799">
              <w:rPr>
                <w:rFonts w:eastAsiaTheme="minorHAnsi" w:cstheme="minorBidi"/>
                <w:spacing w:val="15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разгрузке</w:t>
            </w:r>
            <w:r w:rsidRPr="000E6799">
              <w:rPr>
                <w:rFonts w:eastAsiaTheme="minorHAnsi" w:cstheme="minorBidi"/>
                <w:spacing w:val="16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</w:t>
            </w:r>
            <w:r w:rsidRPr="000E6799">
              <w:rPr>
                <w:rFonts w:eastAsiaTheme="minorHAnsi" w:cstheme="minorBidi"/>
                <w:spacing w:val="15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раздаче</w:t>
            </w:r>
            <w:r w:rsidRPr="000E6799">
              <w:rPr>
                <w:rFonts w:eastAsiaTheme="minorHAnsi" w:cstheme="minorBidi"/>
                <w:spacing w:val="17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кормов</w:t>
            </w:r>
            <w:r w:rsidRPr="000E6799">
              <w:rPr>
                <w:rFonts w:eastAsiaTheme="minorHAnsi" w:cstheme="minorBidi"/>
                <w:spacing w:val="13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животным,</w:t>
            </w:r>
            <w:r w:rsidRPr="000E6799">
              <w:rPr>
                <w:rFonts w:eastAsiaTheme="minorHAnsi" w:cstheme="minorBidi"/>
                <w:spacing w:val="57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уборке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навоза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отходов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животноводства.</w:t>
            </w:r>
          </w:p>
        </w:tc>
      </w:tr>
      <w:tr w:rsidR="000E6799" w:rsidRPr="000E6799" w:rsidTr="000E6799">
        <w:trPr>
          <w:trHeight w:hRule="exact" w:val="1111"/>
        </w:trPr>
        <w:tc>
          <w:tcPr>
            <w:tcW w:w="12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spacing w:line="271" w:lineRule="exact"/>
              <w:ind w:left="106"/>
              <w:rPr>
                <w:lang w:eastAsia="en-US"/>
              </w:rPr>
            </w:pPr>
            <w:r w:rsidRPr="000E6799">
              <w:rPr>
                <w:rFonts w:eastAsiaTheme="minorHAnsi" w:cstheme="minorBidi"/>
                <w:b/>
                <w:i/>
                <w:lang w:eastAsia="en-US"/>
              </w:rPr>
              <w:t>ПК 2.8</w:t>
            </w:r>
          </w:p>
        </w:tc>
        <w:tc>
          <w:tcPr>
            <w:tcW w:w="866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ind w:left="103" w:right="181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Выполнять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техническое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обслуживание</w:t>
            </w:r>
            <w:r w:rsidRPr="000E6799">
              <w:rPr>
                <w:rFonts w:eastAsiaTheme="minorHAnsi" w:cstheme="minorBidi"/>
                <w:spacing w:val="-3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при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использовании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и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при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хранении</w:t>
            </w:r>
            <w:r w:rsidRPr="000E6799">
              <w:rPr>
                <w:rFonts w:eastAsiaTheme="minorHAnsi" w:cstheme="minorBidi"/>
                <w:spacing w:val="5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тракторов,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комбайнов,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машин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оборудования,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заправлять</w:t>
            </w:r>
            <w:r w:rsidRPr="000E6799">
              <w:rPr>
                <w:rFonts w:eastAsiaTheme="minorHAnsi" w:cstheme="minorBidi"/>
                <w:spacing w:val="6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тракторы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самоходных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сельскохозяйственные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машины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горюче-смазочными</w:t>
            </w:r>
            <w:r w:rsidRPr="000E6799">
              <w:rPr>
                <w:rFonts w:eastAsiaTheme="minorHAnsi" w:cstheme="minorBidi"/>
                <w:spacing w:val="5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материалами.</w:t>
            </w:r>
          </w:p>
        </w:tc>
      </w:tr>
    </w:tbl>
    <w:p w:rsidR="000E6799" w:rsidRPr="000E6799" w:rsidRDefault="000E6799" w:rsidP="000E6799">
      <w:pPr>
        <w:widowControl w:val="0"/>
        <w:spacing w:before="3"/>
        <w:rPr>
          <w:sz w:val="18"/>
          <w:szCs w:val="18"/>
          <w:lang w:eastAsia="en-US"/>
        </w:rPr>
      </w:pPr>
    </w:p>
    <w:p w:rsidR="000E6799" w:rsidRPr="000E6799" w:rsidRDefault="000E6799" w:rsidP="000E6799">
      <w:pPr>
        <w:widowControl w:val="0"/>
        <w:numPr>
          <w:ilvl w:val="2"/>
          <w:numId w:val="7"/>
        </w:numPr>
        <w:tabs>
          <w:tab w:val="left" w:pos="1421"/>
        </w:tabs>
        <w:spacing w:before="69"/>
        <w:ind w:left="1420" w:hanging="600"/>
        <w:rPr>
          <w:lang w:eastAsia="en-US"/>
        </w:rPr>
      </w:pPr>
      <w:r w:rsidRPr="000E6799">
        <w:rPr>
          <w:rFonts w:cstheme="minorBidi"/>
          <w:lang w:eastAsia="en-US"/>
        </w:rPr>
        <w:t xml:space="preserve">В </w:t>
      </w:r>
      <w:r w:rsidRPr="000E6799">
        <w:rPr>
          <w:rFonts w:cstheme="minorBidi"/>
          <w:spacing w:val="-1"/>
          <w:lang w:eastAsia="en-US"/>
        </w:rPr>
        <w:t>результате</w:t>
      </w:r>
      <w:r w:rsidRPr="000E6799">
        <w:rPr>
          <w:rFonts w:cstheme="minorBidi"/>
          <w:spacing w:val="1"/>
          <w:lang w:eastAsia="en-US"/>
        </w:rPr>
        <w:t xml:space="preserve"> </w:t>
      </w:r>
      <w:r w:rsidRPr="000E6799">
        <w:rPr>
          <w:rFonts w:cstheme="minorBidi"/>
          <w:spacing w:val="-1"/>
          <w:lang w:eastAsia="en-US"/>
        </w:rPr>
        <w:t>освоения</w:t>
      </w:r>
      <w:r w:rsidRPr="000E6799">
        <w:rPr>
          <w:rFonts w:cstheme="minorBidi"/>
          <w:spacing w:val="1"/>
          <w:lang w:eastAsia="en-US"/>
        </w:rPr>
        <w:t xml:space="preserve"> </w:t>
      </w:r>
      <w:r w:rsidRPr="000E6799">
        <w:rPr>
          <w:rFonts w:cstheme="minorBidi"/>
          <w:spacing w:val="-1"/>
          <w:lang w:eastAsia="en-US"/>
        </w:rPr>
        <w:t>профессионального</w:t>
      </w:r>
      <w:r w:rsidRPr="000E6799">
        <w:rPr>
          <w:rFonts w:cstheme="minorBidi"/>
          <w:lang w:eastAsia="en-US"/>
        </w:rPr>
        <w:t xml:space="preserve"> модуля</w:t>
      </w:r>
      <w:r w:rsidRPr="000E6799">
        <w:rPr>
          <w:rFonts w:cstheme="minorBidi"/>
          <w:spacing w:val="1"/>
          <w:lang w:eastAsia="en-US"/>
        </w:rPr>
        <w:t xml:space="preserve"> </w:t>
      </w:r>
      <w:r w:rsidRPr="000E6799">
        <w:rPr>
          <w:rFonts w:cstheme="minorBidi"/>
          <w:spacing w:val="-1"/>
          <w:lang w:eastAsia="en-US"/>
        </w:rPr>
        <w:t>обучающийся</w:t>
      </w:r>
      <w:r w:rsidRPr="000E6799">
        <w:rPr>
          <w:rFonts w:cstheme="minorBidi"/>
          <w:spacing w:val="-3"/>
          <w:lang w:eastAsia="en-US"/>
        </w:rPr>
        <w:t xml:space="preserve"> </w:t>
      </w:r>
      <w:r w:rsidRPr="000E6799">
        <w:rPr>
          <w:rFonts w:cstheme="minorBidi"/>
          <w:lang w:eastAsia="en-US"/>
        </w:rPr>
        <w:t>должен</w:t>
      </w: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264"/>
        <w:gridCol w:w="7651"/>
      </w:tblGrid>
      <w:tr w:rsidR="000E6799" w:rsidRPr="000E6799" w:rsidTr="000E6799">
        <w:trPr>
          <w:trHeight w:hRule="exact" w:val="5805"/>
        </w:trPr>
        <w:tc>
          <w:tcPr>
            <w:tcW w:w="2264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spacing w:line="271" w:lineRule="exact"/>
              <w:ind w:left="106"/>
              <w:rPr>
                <w:lang w:eastAsia="en-US"/>
              </w:rPr>
            </w:pPr>
            <w:proofErr w:type="spellStart"/>
            <w:r w:rsidRPr="000E6799">
              <w:rPr>
                <w:rFonts w:eastAsiaTheme="minorHAnsi" w:cstheme="minorBidi"/>
                <w:lang w:eastAsia="en-US"/>
              </w:rPr>
              <w:t>Владеть</w:t>
            </w:r>
            <w:proofErr w:type="spellEnd"/>
            <w:r w:rsidRPr="000E6799">
              <w:rPr>
                <w:rFonts w:eastAsiaTheme="minorHAnsi" w:cstheme="minorBidi"/>
                <w:spacing w:val="-2"/>
                <w:lang w:eastAsia="en-US"/>
              </w:rPr>
              <w:t xml:space="preserve"> </w:t>
            </w:r>
            <w:proofErr w:type="spellStart"/>
            <w:r w:rsidRPr="000E6799">
              <w:rPr>
                <w:rFonts w:eastAsiaTheme="minorHAnsi" w:cstheme="minorBidi"/>
                <w:spacing w:val="-1"/>
                <w:lang w:eastAsia="en-US"/>
              </w:rPr>
              <w:t>навыками</w:t>
            </w:r>
            <w:proofErr w:type="spellEnd"/>
          </w:p>
        </w:tc>
        <w:tc>
          <w:tcPr>
            <w:tcW w:w="76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ind w:left="107" w:right="190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Н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1.1.01/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1.1.01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Очистка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мойка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машин,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агрегатов, узлов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деталей</w:t>
            </w:r>
            <w:r w:rsidRPr="000E6799">
              <w:rPr>
                <w:rFonts w:eastAsiaTheme="minorHAnsi" w:cstheme="minorBidi"/>
                <w:spacing w:val="4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Н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1.1.02/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1.1.02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Снятие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агрегатов,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узлов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 механизмов</w:t>
            </w:r>
            <w:r w:rsidRPr="000E6799">
              <w:rPr>
                <w:rFonts w:eastAsiaTheme="minorHAnsi" w:cstheme="minorBidi"/>
                <w:spacing w:val="27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машин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оборудования</w:t>
            </w:r>
          </w:p>
          <w:p w:rsidR="000E6799" w:rsidRPr="000E6799" w:rsidRDefault="000E6799" w:rsidP="000E6799">
            <w:pPr>
              <w:ind w:left="107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Н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1.1.03/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1.1.03</w:t>
            </w:r>
          </w:p>
          <w:p w:rsidR="000E6799" w:rsidRPr="000E6799" w:rsidRDefault="000E6799" w:rsidP="000E6799">
            <w:pPr>
              <w:ind w:left="107" w:right="270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 xml:space="preserve">Разборка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агрегатов,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узлов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механизмов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машин</w:t>
            </w:r>
            <w:r w:rsidRPr="000E6799">
              <w:rPr>
                <w:rFonts w:eastAsiaTheme="minorHAnsi" w:cstheme="minorBidi"/>
                <w:spacing w:val="55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 оборудования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на</w:t>
            </w:r>
            <w:r w:rsidRPr="000E6799">
              <w:rPr>
                <w:rFonts w:eastAsiaTheme="minorHAnsi" w:cstheme="minorBidi"/>
                <w:spacing w:val="-4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детали</w:t>
            </w:r>
          </w:p>
          <w:p w:rsidR="000E6799" w:rsidRPr="000E6799" w:rsidRDefault="000E6799" w:rsidP="000E6799">
            <w:pPr>
              <w:ind w:left="107" w:right="1564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Н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1.1.04/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1.1.04 Сборка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агрегатов,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узлов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 механизмов</w:t>
            </w:r>
            <w:r w:rsidRPr="000E6799">
              <w:rPr>
                <w:rFonts w:eastAsiaTheme="minorHAnsi" w:cstheme="minorBidi"/>
                <w:spacing w:val="29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машин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оборудования</w:t>
            </w:r>
          </w:p>
          <w:p w:rsidR="000E6799" w:rsidRPr="000E6799" w:rsidRDefault="000E6799" w:rsidP="000E6799">
            <w:pPr>
              <w:ind w:left="107" w:right="2332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Н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1.1.05/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1.1.05 Установка узлов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 механизмов</w:t>
            </w:r>
            <w:r w:rsidRPr="000E6799">
              <w:rPr>
                <w:rFonts w:eastAsiaTheme="minorHAnsi" w:cstheme="minorBidi"/>
                <w:spacing w:val="20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машин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оборудования</w:t>
            </w:r>
          </w:p>
          <w:p w:rsidR="000E6799" w:rsidRPr="000E6799" w:rsidRDefault="000E6799" w:rsidP="000E6799">
            <w:pPr>
              <w:ind w:left="107" w:right="805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Н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1.1.06/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1.1.06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Оценка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качества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проведенных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разборочных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и</w:t>
            </w:r>
            <w:r w:rsidRPr="000E6799">
              <w:rPr>
                <w:rFonts w:eastAsiaTheme="minorHAnsi" w:cstheme="minorBidi"/>
                <w:spacing w:val="57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сборочных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работ</w:t>
            </w:r>
          </w:p>
          <w:p w:rsidR="000E6799" w:rsidRPr="000E6799" w:rsidRDefault="000E6799" w:rsidP="000E6799">
            <w:pPr>
              <w:ind w:left="107" w:right="498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Н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1.1.07/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1.1.07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Подготовка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к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демонтажу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сельскохозяйственного</w:t>
            </w:r>
            <w:r w:rsidRPr="000E6799">
              <w:rPr>
                <w:rFonts w:eastAsiaTheme="minorHAnsi" w:cstheme="minorBidi"/>
                <w:spacing w:val="29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оборудования</w:t>
            </w:r>
          </w:p>
          <w:p w:rsidR="000E6799" w:rsidRPr="000E6799" w:rsidRDefault="000E6799" w:rsidP="000E6799">
            <w:pPr>
              <w:ind w:left="107" w:right="515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Н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1.1.08/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1.1.08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Демонтаж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сельскохозяйственного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оборудования</w:t>
            </w:r>
            <w:r w:rsidRPr="000E6799">
              <w:rPr>
                <w:rFonts w:eastAsiaTheme="minorHAnsi" w:cstheme="minorBidi"/>
                <w:spacing w:val="28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Н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1.1.09/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1.1.09Проверка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комплектности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монтируемого</w:t>
            </w:r>
            <w:r w:rsidRPr="000E6799">
              <w:rPr>
                <w:rFonts w:eastAsiaTheme="minorHAnsi" w:cstheme="minorBidi"/>
                <w:spacing w:val="47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сельскохозяйственного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оборудования</w:t>
            </w:r>
          </w:p>
          <w:p w:rsidR="000E6799" w:rsidRPr="000E6799" w:rsidRDefault="000E6799" w:rsidP="000E6799">
            <w:pPr>
              <w:ind w:left="107" w:right="726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Н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1.1.10/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1.1.10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Подготовка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к монтажу сельскохозяйственного</w:t>
            </w:r>
            <w:r w:rsidRPr="000E6799">
              <w:rPr>
                <w:rFonts w:eastAsiaTheme="minorHAnsi" w:cstheme="minorBidi"/>
                <w:spacing w:val="29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оборудования</w:t>
            </w:r>
          </w:p>
          <w:p w:rsidR="000E6799" w:rsidRPr="000E6799" w:rsidRDefault="000E6799" w:rsidP="000E6799">
            <w:pPr>
              <w:ind w:left="107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Н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1.1.11/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1.1.11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Монтаж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сельскохозяйственного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оборудования</w:t>
            </w:r>
          </w:p>
          <w:p w:rsidR="000E6799" w:rsidRPr="000E6799" w:rsidRDefault="000E6799" w:rsidP="000E6799">
            <w:pPr>
              <w:spacing w:line="275" w:lineRule="exact"/>
              <w:ind w:left="107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Н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1.1.12/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ПО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1.1.12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Оценка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качества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демонтажных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монтажных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работ</w:t>
            </w:r>
          </w:p>
        </w:tc>
      </w:tr>
      <w:tr w:rsidR="000E6799" w:rsidRPr="000E6799" w:rsidTr="000E6799">
        <w:trPr>
          <w:trHeight w:hRule="exact" w:val="2769"/>
        </w:trPr>
        <w:tc>
          <w:tcPr>
            <w:tcW w:w="22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76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ind w:left="107" w:right="864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Н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1.2.01/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1.2.01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Выявление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неисправных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узлов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 механизмов</w:t>
            </w:r>
            <w:r w:rsidRPr="000E6799">
              <w:rPr>
                <w:rFonts w:eastAsiaTheme="minorHAnsi" w:cstheme="minorBidi"/>
                <w:spacing w:val="27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машин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оборудования</w:t>
            </w:r>
          </w:p>
          <w:p w:rsidR="000E6799" w:rsidRPr="000E6799" w:rsidRDefault="000E6799" w:rsidP="000E6799">
            <w:pPr>
              <w:ind w:left="107" w:right="275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Н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1.2.02/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1.2.02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Ремонт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узлов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 механизмов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сельскохозяйственных</w:t>
            </w:r>
            <w:r w:rsidRPr="000E6799">
              <w:rPr>
                <w:rFonts w:eastAsiaTheme="minorHAnsi" w:cstheme="minorBidi"/>
                <w:spacing w:val="43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машин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 оборудования</w:t>
            </w:r>
          </w:p>
          <w:p w:rsidR="000E6799" w:rsidRPr="000E6799" w:rsidRDefault="000E6799" w:rsidP="000E6799">
            <w:pPr>
              <w:ind w:left="107" w:right="1922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Н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1.2.03/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1.2.03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Комплектация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узлов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 механизмов</w:t>
            </w:r>
            <w:r w:rsidRPr="000E6799">
              <w:rPr>
                <w:rFonts w:eastAsiaTheme="minorHAnsi" w:cstheme="minorBidi"/>
                <w:spacing w:val="2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машин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оборудования</w:t>
            </w:r>
          </w:p>
          <w:p w:rsidR="000E6799" w:rsidRPr="000E6799" w:rsidRDefault="000E6799" w:rsidP="000E6799">
            <w:pPr>
              <w:ind w:left="107" w:right="815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Н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1.2.04/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1.2.04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Проверка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комплектности узлов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 механизмов</w:t>
            </w:r>
            <w:r w:rsidRPr="000E6799">
              <w:rPr>
                <w:rFonts w:eastAsiaTheme="minorHAnsi" w:cstheme="minorBidi"/>
                <w:spacing w:val="26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машин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оборудования</w:t>
            </w:r>
          </w:p>
          <w:p w:rsidR="000E6799" w:rsidRPr="000E6799" w:rsidRDefault="000E6799" w:rsidP="000E6799">
            <w:pPr>
              <w:ind w:left="107" w:right="1133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Н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1.2.05/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1.2.05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Оценка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качества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работ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по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ремонту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узлов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</w:t>
            </w:r>
            <w:r w:rsidRPr="000E6799">
              <w:rPr>
                <w:rFonts w:eastAsiaTheme="minorHAnsi" w:cstheme="minorBidi"/>
                <w:spacing w:val="33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механизмов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машин </w:t>
            </w:r>
            <w:r w:rsidRPr="000E6799">
              <w:rPr>
                <w:rFonts w:eastAsiaTheme="minorHAnsi" w:cstheme="minorBidi"/>
                <w:lang w:val="ru-RU" w:eastAsia="en-US"/>
              </w:rPr>
              <w:t>и оборудования</w:t>
            </w:r>
          </w:p>
        </w:tc>
      </w:tr>
      <w:tr w:rsidR="000E6799" w:rsidRPr="000E6799" w:rsidTr="000E6799">
        <w:trPr>
          <w:trHeight w:hRule="exact" w:val="1110"/>
        </w:trPr>
        <w:tc>
          <w:tcPr>
            <w:tcW w:w="22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765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ind w:left="107" w:right="2105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Н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1.3.01/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1.3.01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Выявление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неисправных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деталей</w:t>
            </w:r>
            <w:r w:rsidRPr="000E6799">
              <w:rPr>
                <w:rFonts w:eastAsiaTheme="minorHAnsi" w:cstheme="minorBidi"/>
                <w:spacing w:val="33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машин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оборудования</w:t>
            </w:r>
          </w:p>
          <w:p w:rsidR="000E6799" w:rsidRPr="000E6799" w:rsidRDefault="000E6799" w:rsidP="000E6799">
            <w:pPr>
              <w:ind w:left="107" w:right="690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Н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1.3.02/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1.3.02 Слесарные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работы</w:t>
            </w:r>
            <w:r w:rsidRPr="000E6799">
              <w:rPr>
                <w:rFonts w:eastAsiaTheme="minorHAnsi" w:cstheme="minorBidi"/>
                <w:spacing w:val="-6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по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восстановлению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деталей</w:t>
            </w:r>
            <w:r w:rsidRPr="000E6799">
              <w:rPr>
                <w:rFonts w:eastAsiaTheme="minorHAnsi" w:cstheme="minorBidi"/>
                <w:spacing w:val="4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машин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оборудования</w:t>
            </w:r>
          </w:p>
        </w:tc>
      </w:tr>
    </w:tbl>
    <w:p w:rsidR="000E6799" w:rsidRPr="000E6799" w:rsidRDefault="000E6799" w:rsidP="000E6799">
      <w:pPr>
        <w:widowControl w:val="0"/>
        <w:rPr>
          <w:lang w:eastAsia="en-US"/>
        </w:rPr>
        <w:sectPr w:rsidR="000E6799" w:rsidRPr="000E6799">
          <w:pgSz w:w="11910" w:h="16840"/>
          <w:pgMar w:top="760" w:right="740" w:bottom="280" w:left="1020" w:header="720" w:footer="720" w:gutter="0"/>
          <w:cols w:space="720"/>
        </w:sectPr>
      </w:pPr>
    </w:p>
    <w:p w:rsidR="000E6799" w:rsidRPr="000E6799" w:rsidRDefault="000E6799" w:rsidP="000E6799">
      <w:pPr>
        <w:widowControl w:val="0"/>
        <w:spacing w:before="6"/>
        <w:rPr>
          <w:sz w:val="6"/>
          <w:szCs w:val="6"/>
          <w:lang w:eastAsia="en-US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264"/>
        <w:gridCol w:w="7651"/>
      </w:tblGrid>
      <w:tr w:rsidR="000E6799" w:rsidRPr="000E6799" w:rsidTr="000E6799">
        <w:trPr>
          <w:trHeight w:hRule="exact" w:val="560"/>
        </w:trPr>
        <w:tc>
          <w:tcPr>
            <w:tcW w:w="2264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76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ind w:left="107" w:right="534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Н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1.3.03/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1.3.03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Оценка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качества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 параметров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восстановленных</w:t>
            </w:r>
            <w:r w:rsidRPr="000E6799">
              <w:rPr>
                <w:rFonts w:eastAsiaTheme="minorHAnsi" w:cstheme="minorBidi"/>
                <w:spacing w:val="43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деталей</w:t>
            </w:r>
            <w:r w:rsidRPr="000E6799">
              <w:rPr>
                <w:rFonts w:eastAsiaTheme="minorHAnsi" w:cstheme="minorBidi"/>
                <w:spacing w:val="-5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машин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 оборудования</w:t>
            </w:r>
          </w:p>
        </w:tc>
      </w:tr>
      <w:tr w:rsidR="000E6799" w:rsidRPr="000E6799" w:rsidTr="000E6799">
        <w:trPr>
          <w:trHeight w:hRule="exact" w:val="564"/>
        </w:trPr>
        <w:tc>
          <w:tcPr>
            <w:tcW w:w="22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76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ind w:left="107" w:right="974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Н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2.8.01/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2.8.01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Проверка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технического состояния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трактора,</w:t>
            </w:r>
            <w:r w:rsidRPr="000E6799">
              <w:rPr>
                <w:rFonts w:eastAsiaTheme="minorHAnsi" w:cstheme="minorBidi"/>
                <w:spacing w:val="29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комбайна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перед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началом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работы</w:t>
            </w:r>
          </w:p>
        </w:tc>
      </w:tr>
      <w:tr w:rsidR="000E6799" w:rsidRPr="000E6799" w:rsidTr="000E6799">
        <w:trPr>
          <w:trHeight w:hRule="exact" w:val="560"/>
        </w:trPr>
        <w:tc>
          <w:tcPr>
            <w:tcW w:w="22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76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ind w:left="107" w:right="353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Н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2.8.02/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2.8.02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Выполнение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операций ежесменного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технического</w:t>
            </w:r>
            <w:r w:rsidRPr="000E6799">
              <w:rPr>
                <w:rFonts w:eastAsiaTheme="minorHAnsi" w:cstheme="minorBidi"/>
                <w:spacing w:val="33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обслуживания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трактора,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комбайна,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сельскохозяйственной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машины</w:t>
            </w:r>
          </w:p>
        </w:tc>
      </w:tr>
      <w:tr w:rsidR="000E6799" w:rsidRPr="000E6799" w:rsidTr="000E6799">
        <w:trPr>
          <w:trHeight w:hRule="exact" w:val="841"/>
        </w:trPr>
        <w:tc>
          <w:tcPr>
            <w:tcW w:w="22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76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ind w:left="107" w:right="1346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Н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2.8.03/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2.8.03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Выполнение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всех видов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периодического</w:t>
            </w:r>
            <w:r w:rsidRPr="000E6799">
              <w:rPr>
                <w:rFonts w:eastAsiaTheme="minorHAnsi" w:cstheme="minorBidi"/>
                <w:spacing w:val="2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технического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обслуживания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трактора,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комбайна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</w:t>
            </w:r>
            <w:r w:rsidRPr="000E6799">
              <w:rPr>
                <w:rFonts w:eastAsiaTheme="minorHAnsi" w:cstheme="minorBidi"/>
                <w:spacing w:val="29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сельскохозяйственной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машины</w:t>
            </w:r>
          </w:p>
        </w:tc>
      </w:tr>
      <w:tr w:rsidR="000E6799" w:rsidRPr="000E6799" w:rsidTr="000E6799">
        <w:trPr>
          <w:trHeight w:hRule="exact" w:val="284"/>
        </w:trPr>
        <w:tc>
          <w:tcPr>
            <w:tcW w:w="22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76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spacing w:line="270" w:lineRule="exact"/>
              <w:ind w:left="107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Н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2.8.04/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2.8.04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Выполнение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сезонного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обслуживания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трактора</w:t>
            </w:r>
          </w:p>
        </w:tc>
      </w:tr>
      <w:tr w:rsidR="000E6799" w:rsidRPr="000E6799" w:rsidTr="000E6799">
        <w:trPr>
          <w:trHeight w:hRule="exact" w:val="564"/>
        </w:trPr>
        <w:tc>
          <w:tcPr>
            <w:tcW w:w="22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76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spacing w:line="275" w:lineRule="exact"/>
              <w:ind w:left="107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Н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2.8.05/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2.8.05</w:t>
            </w:r>
          </w:p>
          <w:p w:rsidR="000E6799" w:rsidRPr="000E6799" w:rsidRDefault="000E6799" w:rsidP="000E6799">
            <w:pPr>
              <w:spacing w:line="275" w:lineRule="exact"/>
              <w:ind w:left="107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Выполнение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технического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обслуживания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при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хранении</w:t>
            </w:r>
          </w:p>
        </w:tc>
      </w:tr>
      <w:tr w:rsidR="000E6799" w:rsidRPr="000E6799" w:rsidTr="000E6799">
        <w:trPr>
          <w:trHeight w:hRule="exact" w:val="836"/>
        </w:trPr>
        <w:tc>
          <w:tcPr>
            <w:tcW w:w="2264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76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ind w:left="107" w:right="333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Н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2.8.06/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2.8.06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Получение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горюче-смазочных материалов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</w:t>
            </w:r>
            <w:r w:rsidRPr="000E6799">
              <w:rPr>
                <w:rFonts w:eastAsiaTheme="minorHAnsi" w:cstheme="minorBidi"/>
                <w:spacing w:val="29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выполнение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заправки тракторов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самоходных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сельскохозяйственных</w:t>
            </w:r>
            <w:r w:rsidRPr="000E6799">
              <w:rPr>
                <w:rFonts w:eastAsiaTheme="minorHAnsi" w:cstheme="minorBidi"/>
                <w:spacing w:val="75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машин</w:t>
            </w:r>
          </w:p>
        </w:tc>
      </w:tr>
      <w:tr w:rsidR="000E6799" w:rsidRPr="000E6799" w:rsidTr="000E6799">
        <w:trPr>
          <w:trHeight w:hRule="exact" w:val="10773"/>
        </w:trPr>
        <w:tc>
          <w:tcPr>
            <w:tcW w:w="226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spacing w:line="275" w:lineRule="exact"/>
              <w:ind w:left="106"/>
              <w:rPr>
                <w:lang w:eastAsia="en-US"/>
              </w:rPr>
            </w:pPr>
            <w:proofErr w:type="spellStart"/>
            <w:r w:rsidRPr="000E6799">
              <w:rPr>
                <w:rFonts w:eastAsiaTheme="minorHAnsi" w:cstheme="minorBidi"/>
                <w:lang w:eastAsia="en-US"/>
              </w:rPr>
              <w:t>Уметь</w:t>
            </w:r>
            <w:proofErr w:type="spellEnd"/>
          </w:p>
        </w:tc>
        <w:tc>
          <w:tcPr>
            <w:tcW w:w="765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ind w:left="107" w:right="768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1.1.01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Подбирать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технологическое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оборудование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режимы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для</w:t>
            </w:r>
            <w:r w:rsidRPr="000E6799">
              <w:rPr>
                <w:rFonts w:eastAsiaTheme="minorHAnsi" w:cstheme="minorBidi"/>
                <w:spacing w:val="67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очистки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мойки машин,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узлов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 деталей</w:t>
            </w:r>
          </w:p>
          <w:p w:rsidR="000E6799" w:rsidRPr="000E6799" w:rsidRDefault="000E6799" w:rsidP="000E6799">
            <w:pPr>
              <w:ind w:left="107" w:right="767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1.1.02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Осуществлять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выбор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инструментов,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приспособлений для</w:t>
            </w:r>
            <w:r w:rsidRPr="000E6799">
              <w:rPr>
                <w:rFonts w:eastAsiaTheme="minorHAnsi" w:cstheme="minorBidi"/>
                <w:spacing w:val="37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разборки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сборки сельскохозяйственных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машин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 оборудования</w:t>
            </w:r>
          </w:p>
          <w:p w:rsidR="000E6799" w:rsidRPr="000E6799" w:rsidRDefault="000E6799" w:rsidP="000E6799">
            <w:pPr>
              <w:ind w:left="107" w:right="131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1.1.0 3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Использовать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инструменты,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приспособления,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пневматическое,</w:t>
            </w:r>
            <w:r w:rsidRPr="000E6799">
              <w:rPr>
                <w:rFonts w:eastAsiaTheme="minorHAnsi" w:cstheme="minorBidi"/>
                <w:spacing w:val="59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электрическое,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слесарно-механическое</w:t>
            </w:r>
            <w:r w:rsidRPr="000E6799">
              <w:rPr>
                <w:rFonts w:eastAsiaTheme="minorHAnsi" w:cstheme="minorBidi"/>
                <w:spacing w:val="-4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оборудование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при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разборке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и</w:t>
            </w:r>
            <w:r w:rsidRPr="000E6799">
              <w:rPr>
                <w:rFonts w:eastAsiaTheme="minorHAnsi" w:cstheme="minorBidi"/>
                <w:spacing w:val="73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сборке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машин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 оборудования</w:t>
            </w:r>
          </w:p>
          <w:p w:rsidR="000E6799" w:rsidRPr="000E6799" w:rsidRDefault="000E6799" w:rsidP="000E6799">
            <w:pPr>
              <w:ind w:left="107" w:right="1428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1.1.04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Производить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операции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разборке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и сборке</w:t>
            </w:r>
            <w:r w:rsidRPr="000E6799">
              <w:rPr>
                <w:rFonts w:eastAsiaTheme="minorHAnsi" w:cstheme="minorBidi"/>
                <w:spacing w:val="29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машин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оборудования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при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ремонте</w:t>
            </w:r>
          </w:p>
          <w:p w:rsidR="000E6799" w:rsidRPr="000E6799" w:rsidRDefault="000E6799" w:rsidP="000E6799">
            <w:pPr>
              <w:ind w:left="107" w:right="651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1.1.05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Использовать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нормативно-техническую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документацию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по</w:t>
            </w:r>
            <w:r w:rsidRPr="000E6799">
              <w:rPr>
                <w:rFonts w:eastAsiaTheme="minorHAnsi" w:cstheme="minorBidi"/>
                <w:spacing w:val="75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разборке и</w:t>
            </w:r>
            <w:r w:rsidRPr="000E6799">
              <w:rPr>
                <w:rFonts w:eastAsiaTheme="minorHAnsi" w:cstheme="minorBidi"/>
                <w:spacing w:val="-5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сборке</w:t>
            </w:r>
            <w:r w:rsidRPr="000E6799">
              <w:rPr>
                <w:rFonts w:eastAsiaTheme="minorHAnsi" w:cstheme="minorBidi"/>
                <w:spacing w:val="-4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машин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 оборудования</w:t>
            </w:r>
          </w:p>
          <w:p w:rsidR="000E6799" w:rsidRPr="000E6799" w:rsidRDefault="000E6799" w:rsidP="000E6799">
            <w:pPr>
              <w:ind w:left="107" w:right="1252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1.1.06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Пользоваться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средствами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индивидуальной защиты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в</w:t>
            </w:r>
            <w:r w:rsidRPr="000E6799">
              <w:rPr>
                <w:rFonts w:eastAsiaTheme="minorHAnsi" w:cstheme="minorBidi"/>
                <w:spacing w:val="49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соответствии </w:t>
            </w:r>
            <w:r w:rsidRPr="000E6799">
              <w:rPr>
                <w:rFonts w:eastAsiaTheme="minorHAnsi" w:cstheme="minorBidi"/>
                <w:lang w:val="ru-RU" w:eastAsia="en-US"/>
              </w:rPr>
              <w:t>с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инструкциями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и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правилами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охраны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труда</w:t>
            </w:r>
          </w:p>
          <w:p w:rsidR="000E6799" w:rsidRPr="000E6799" w:rsidRDefault="000E6799" w:rsidP="000E6799">
            <w:pPr>
              <w:ind w:left="107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1.1.07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Подбирать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технологическое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оборудование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оснастку</w:t>
            </w:r>
          </w:p>
          <w:p w:rsidR="000E6799" w:rsidRPr="000E6799" w:rsidRDefault="000E6799" w:rsidP="000E6799">
            <w:pPr>
              <w:ind w:left="107" w:right="817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1.1.08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Использовать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пневматическое,</w:t>
            </w:r>
            <w:r w:rsidRPr="000E6799">
              <w:rPr>
                <w:rFonts w:eastAsiaTheme="minorHAnsi" w:cstheme="minorBidi"/>
                <w:spacing w:val="-5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электрическое,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слесарно-</w:t>
            </w:r>
            <w:r w:rsidRPr="000E6799">
              <w:rPr>
                <w:rFonts w:eastAsiaTheme="minorHAnsi" w:cstheme="minorBidi"/>
                <w:spacing w:val="69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механическое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оборудование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оснастку</w:t>
            </w:r>
          </w:p>
          <w:p w:rsidR="000E6799" w:rsidRPr="000E6799" w:rsidRDefault="000E6799" w:rsidP="000E6799">
            <w:pPr>
              <w:ind w:left="107" w:right="1144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1.1.09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Пользоваться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технической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документацией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на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монтаж</w:t>
            </w:r>
            <w:r w:rsidRPr="000E6799">
              <w:rPr>
                <w:rFonts w:eastAsiaTheme="minorHAnsi" w:cstheme="minorBidi"/>
                <w:spacing w:val="4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сельскохозяйственного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оборудования</w:t>
            </w:r>
          </w:p>
          <w:p w:rsidR="000E6799" w:rsidRPr="000E6799" w:rsidRDefault="000E6799" w:rsidP="000E6799">
            <w:pPr>
              <w:ind w:left="107" w:right="1260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1.1.10</w:t>
            </w:r>
            <w:r w:rsidRPr="000E6799">
              <w:rPr>
                <w:rFonts w:eastAsiaTheme="minorHAnsi" w:cstheme="minorBidi"/>
                <w:spacing w:val="-1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Пользоваться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средствами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индивидуальной защиты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в</w:t>
            </w:r>
            <w:r w:rsidRPr="000E6799">
              <w:rPr>
                <w:rFonts w:eastAsiaTheme="minorHAnsi" w:cstheme="minorBidi"/>
                <w:spacing w:val="59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соответствии </w:t>
            </w:r>
            <w:r w:rsidRPr="000E6799">
              <w:rPr>
                <w:rFonts w:eastAsiaTheme="minorHAnsi" w:cstheme="minorBidi"/>
                <w:lang w:val="ru-RU" w:eastAsia="en-US"/>
              </w:rPr>
              <w:t>с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инструкциями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и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правилами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охраны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труда</w:t>
            </w:r>
          </w:p>
          <w:p w:rsidR="000E6799" w:rsidRPr="000E6799" w:rsidRDefault="000E6799" w:rsidP="000E6799">
            <w:pPr>
              <w:ind w:left="107" w:right="769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1.2.1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Использовать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контрольно-измерительный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инструмент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для</w:t>
            </w:r>
            <w:r w:rsidRPr="000E6799">
              <w:rPr>
                <w:rFonts w:eastAsiaTheme="minorHAnsi" w:cstheme="minorBidi"/>
                <w:spacing w:val="69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выявления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неисправных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узлов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механизмов</w:t>
            </w:r>
          </w:p>
          <w:p w:rsidR="000E6799" w:rsidRPr="000E6799" w:rsidRDefault="000E6799" w:rsidP="000E6799">
            <w:pPr>
              <w:ind w:left="107" w:right="130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1.2.2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Осуществлять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выбор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оборудования,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оснастки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для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ремонта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узлов</w:t>
            </w:r>
            <w:r w:rsidRPr="000E6799">
              <w:rPr>
                <w:rFonts w:eastAsiaTheme="minorHAnsi" w:cstheme="minorBidi"/>
                <w:spacing w:val="6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 механизмов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машин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 оборудования</w:t>
            </w:r>
          </w:p>
          <w:p w:rsidR="000E6799" w:rsidRPr="000E6799" w:rsidRDefault="000E6799" w:rsidP="000E6799">
            <w:pPr>
              <w:ind w:left="107" w:right="220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1.2.3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Использовать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оснастку,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пневматическое,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электрическое,</w:t>
            </w:r>
            <w:r w:rsidRPr="000E6799">
              <w:rPr>
                <w:rFonts w:eastAsiaTheme="minorHAnsi" w:cstheme="minorBidi"/>
                <w:spacing w:val="59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слесарно-механическое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оборудование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</w:t>
            </w:r>
            <w:r w:rsidRPr="000E6799">
              <w:rPr>
                <w:rFonts w:eastAsiaTheme="minorHAnsi" w:cstheme="minorBidi"/>
                <w:spacing w:val="-5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инструмент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при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ремонте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узлов</w:t>
            </w:r>
            <w:r w:rsidRPr="000E6799">
              <w:rPr>
                <w:rFonts w:eastAsiaTheme="minorHAnsi" w:cstheme="minorBidi"/>
                <w:spacing w:val="66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 механизмов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машин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 оборудования</w:t>
            </w:r>
          </w:p>
          <w:p w:rsidR="000E6799" w:rsidRPr="000E6799" w:rsidRDefault="000E6799" w:rsidP="000E6799">
            <w:pPr>
              <w:ind w:left="107" w:right="768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1.2.4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Использовать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нормативно-техническую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документацию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по</w:t>
            </w:r>
            <w:r w:rsidRPr="000E6799">
              <w:rPr>
                <w:rFonts w:eastAsiaTheme="minorHAnsi" w:cstheme="minorBidi"/>
                <w:spacing w:val="39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ремонту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узлов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 механизмов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машин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</w:t>
            </w:r>
            <w:r w:rsidRPr="000E6799">
              <w:rPr>
                <w:rFonts w:eastAsiaTheme="minorHAnsi" w:cstheme="minorBidi"/>
                <w:spacing w:val="37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оборудования</w:t>
            </w:r>
          </w:p>
          <w:p w:rsidR="000E6799" w:rsidRPr="000E6799" w:rsidRDefault="000E6799" w:rsidP="000E6799">
            <w:pPr>
              <w:ind w:left="107" w:right="1372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1.2.5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Пользоваться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средствами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индивидуальной защиты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в</w:t>
            </w:r>
            <w:r w:rsidRPr="000E6799">
              <w:rPr>
                <w:rFonts w:eastAsiaTheme="minorHAnsi" w:cstheme="minorBidi"/>
                <w:spacing w:val="5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соответствии </w:t>
            </w:r>
            <w:r w:rsidRPr="000E6799">
              <w:rPr>
                <w:rFonts w:eastAsiaTheme="minorHAnsi" w:cstheme="minorBidi"/>
                <w:lang w:val="ru-RU" w:eastAsia="en-US"/>
              </w:rPr>
              <w:t>с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инструкциями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и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правилами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охраны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труда</w:t>
            </w:r>
          </w:p>
          <w:p w:rsidR="000E6799" w:rsidRPr="000E6799" w:rsidRDefault="000E6799" w:rsidP="000E6799">
            <w:pPr>
              <w:ind w:left="107" w:right="220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1.3.1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Использовать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контрольно-измерительный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инструмент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при</w:t>
            </w:r>
            <w:r w:rsidRPr="000E6799">
              <w:rPr>
                <w:rFonts w:eastAsiaTheme="minorHAnsi" w:cstheme="minorBidi"/>
                <w:spacing w:val="67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восстановлении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деталей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машин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 оборудования</w:t>
            </w:r>
            <w:r w:rsidRPr="000E6799">
              <w:rPr>
                <w:rFonts w:eastAsiaTheme="minorHAnsi" w:cstheme="minorBidi"/>
                <w:spacing w:val="55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1.3.2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Осуществлять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выбор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оборудования,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оснастки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для</w:t>
            </w:r>
            <w:r w:rsidRPr="000E6799">
              <w:rPr>
                <w:rFonts w:eastAsiaTheme="minorHAnsi" w:cstheme="minorBidi"/>
                <w:spacing w:val="45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восстановления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деталей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машин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 оборудования</w:t>
            </w:r>
            <w:r w:rsidRPr="000E6799">
              <w:rPr>
                <w:rFonts w:eastAsiaTheme="minorHAnsi" w:cstheme="minorBidi"/>
                <w:spacing w:val="47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1.3.3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Использовать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оснастку и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пневматическое,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электрическое,</w:t>
            </w:r>
            <w:r w:rsidRPr="000E6799">
              <w:rPr>
                <w:rFonts w:eastAsiaTheme="minorHAnsi" w:cstheme="minorBidi"/>
                <w:spacing w:val="6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слесарно-механическое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оборудование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>при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восстановлении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деталей</w:t>
            </w:r>
            <w:r w:rsidRPr="000E6799">
              <w:rPr>
                <w:rFonts w:eastAsiaTheme="minorHAnsi" w:cstheme="minorBidi"/>
                <w:spacing w:val="93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машин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оборудования</w:t>
            </w:r>
          </w:p>
        </w:tc>
      </w:tr>
    </w:tbl>
    <w:p w:rsidR="000E6799" w:rsidRPr="000E6799" w:rsidRDefault="000E6799" w:rsidP="000E6799">
      <w:pPr>
        <w:widowControl w:val="0"/>
        <w:rPr>
          <w:lang w:eastAsia="en-US"/>
        </w:rPr>
        <w:sectPr w:rsidR="000E6799" w:rsidRPr="000E6799">
          <w:pgSz w:w="11910" w:h="16840"/>
          <w:pgMar w:top="760" w:right="740" w:bottom="280" w:left="1020" w:header="720" w:footer="720" w:gutter="0"/>
          <w:cols w:space="720"/>
        </w:sectPr>
      </w:pPr>
    </w:p>
    <w:p w:rsidR="000E6799" w:rsidRPr="000E6799" w:rsidRDefault="000E6799" w:rsidP="000E6799">
      <w:pPr>
        <w:widowControl w:val="0"/>
        <w:spacing w:before="6"/>
        <w:rPr>
          <w:sz w:val="6"/>
          <w:szCs w:val="6"/>
          <w:lang w:eastAsia="en-US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264"/>
        <w:gridCol w:w="7651"/>
      </w:tblGrid>
      <w:tr w:rsidR="000E6799" w:rsidRPr="000E6799" w:rsidTr="000E6799">
        <w:trPr>
          <w:trHeight w:hRule="exact" w:val="14364"/>
        </w:trPr>
        <w:tc>
          <w:tcPr>
            <w:tcW w:w="2264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76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ind w:left="107" w:right="609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1.3.4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Производить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ремонтные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операции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устранению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дефектов</w:t>
            </w:r>
            <w:r w:rsidRPr="000E6799">
              <w:rPr>
                <w:rFonts w:eastAsiaTheme="minorHAnsi" w:cstheme="minorBidi"/>
                <w:spacing w:val="37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деталей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при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восстановлении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машин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</w:t>
            </w:r>
            <w:r w:rsidRPr="000E6799">
              <w:rPr>
                <w:rFonts w:eastAsiaTheme="minorHAnsi" w:cstheme="minorBidi"/>
                <w:spacing w:val="56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оборудования</w:t>
            </w:r>
          </w:p>
          <w:p w:rsidR="000E6799" w:rsidRPr="000E6799" w:rsidRDefault="000E6799" w:rsidP="000E6799">
            <w:pPr>
              <w:ind w:left="107" w:right="1373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1.3.5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Пользоваться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средствами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индивидуальной защиты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в</w:t>
            </w:r>
            <w:r w:rsidRPr="000E6799">
              <w:rPr>
                <w:rFonts w:eastAsiaTheme="minorHAnsi" w:cstheme="minorBidi"/>
                <w:spacing w:val="5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соответствии </w:t>
            </w:r>
            <w:r w:rsidRPr="000E6799">
              <w:rPr>
                <w:rFonts w:eastAsiaTheme="minorHAnsi" w:cstheme="minorBidi"/>
                <w:lang w:val="ru-RU" w:eastAsia="en-US"/>
              </w:rPr>
              <w:t>с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инструкциями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и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правилами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охраны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труда</w:t>
            </w:r>
          </w:p>
          <w:p w:rsidR="000E6799" w:rsidRPr="000E6799" w:rsidRDefault="000E6799" w:rsidP="000E6799">
            <w:pPr>
              <w:ind w:left="107" w:right="358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2.1.01</w:t>
            </w:r>
            <w:proofErr w:type="gramStart"/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</w:t>
            </w:r>
            <w:proofErr w:type="gramEnd"/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астраивать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регулировать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плуг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на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заданный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режим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работы</w:t>
            </w:r>
            <w:r w:rsidRPr="000E6799">
              <w:rPr>
                <w:rFonts w:eastAsiaTheme="minorHAnsi" w:cstheme="minorBidi"/>
                <w:spacing w:val="55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2.1.02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Настраивать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регулировать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лущильник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на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заданный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режим</w:t>
            </w:r>
            <w:r w:rsidRPr="000E6799">
              <w:rPr>
                <w:rFonts w:eastAsiaTheme="minorHAnsi" w:cstheme="minorBidi"/>
                <w:spacing w:val="59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работы</w:t>
            </w:r>
          </w:p>
          <w:p w:rsidR="000E6799" w:rsidRPr="000E6799" w:rsidRDefault="000E6799" w:rsidP="000E6799">
            <w:pPr>
              <w:ind w:left="107" w:right="591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2.1.03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Настраивать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регулировать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плоскорез на</w:t>
            </w:r>
            <w:r w:rsidRPr="000E6799">
              <w:rPr>
                <w:rFonts w:eastAsiaTheme="minorHAnsi" w:cstheme="minorBidi"/>
                <w:spacing w:val="-4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заданный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режим</w:t>
            </w:r>
            <w:r w:rsidRPr="000E6799">
              <w:rPr>
                <w:rFonts w:eastAsiaTheme="minorHAnsi" w:cstheme="minorBidi"/>
                <w:spacing w:val="55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работы</w:t>
            </w:r>
          </w:p>
          <w:p w:rsidR="000E6799" w:rsidRPr="000E6799" w:rsidRDefault="000E6799" w:rsidP="000E6799">
            <w:pPr>
              <w:ind w:left="107" w:right="518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2.1.07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Настраивать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регулировать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агрегаты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для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выполнения</w:t>
            </w:r>
            <w:r w:rsidRPr="000E6799">
              <w:rPr>
                <w:rFonts w:eastAsiaTheme="minorHAnsi" w:cstheme="minorBidi"/>
                <w:spacing w:val="5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культивации,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боронования,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прикатывания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выравнивания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почвы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на</w:t>
            </w:r>
            <w:r w:rsidRPr="000E6799">
              <w:rPr>
                <w:rFonts w:eastAsiaTheme="minorHAnsi" w:cstheme="minorBidi"/>
                <w:spacing w:val="45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заданный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режим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работы</w:t>
            </w:r>
          </w:p>
          <w:p w:rsidR="000E6799" w:rsidRPr="000E6799" w:rsidRDefault="000E6799" w:rsidP="000E6799">
            <w:pPr>
              <w:ind w:left="107" w:right="568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2.1.08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Настраивать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регулировать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комбинированный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агрегат</w:t>
            </w:r>
            <w:r w:rsidRPr="000E6799">
              <w:rPr>
                <w:rFonts w:eastAsiaTheme="minorHAnsi" w:cstheme="minorBidi"/>
                <w:spacing w:val="-6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для</w:t>
            </w:r>
            <w:r w:rsidRPr="000E6799">
              <w:rPr>
                <w:rFonts w:eastAsiaTheme="minorHAnsi" w:cstheme="minorBidi"/>
                <w:spacing w:val="7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выполнения</w:t>
            </w:r>
          </w:p>
          <w:p w:rsidR="000E6799" w:rsidRPr="000E6799" w:rsidRDefault="000E6799" w:rsidP="000E6799">
            <w:pPr>
              <w:ind w:left="107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предпосевной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подготовки почвы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на заданный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режим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работы</w:t>
            </w:r>
          </w:p>
          <w:p w:rsidR="000E6799" w:rsidRPr="000E6799" w:rsidRDefault="000E6799" w:rsidP="000E6799">
            <w:pPr>
              <w:ind w:left="107" w:right="388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2.2.01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Настраивать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регулировать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агрегат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для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внесения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удобрений</w:t>
            </w:r>
            <w:r w:rsidRPr="000E6799">
              <w:rPr>
                <w:rFonts w:eastAsiaTheme="minorHAnsi" w:cstheme="minorBidi"/>
                <w:spacing w:val="6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на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заданный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режим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работы</w:t>
            </w:r>
          </w:p>
          <w:p w:rsidR="000E6799" w:rsidRPr="000E6799" w:rsidRDefault="000E6799" w:rsidP="000E6799">
            <w:pPr>
              <w:ind w:left="107" w:right="744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2.2.03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Устранять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простейшие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неисправности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в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процессе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работы</w:t>
            </w:r>
            <w:r w:rsidRPr="000E6799">
              <w:rPr>
                <w:rFonts w:eastAsiaTheme="minorHAnsi" w:cstheme="minorBidi"/>
                <w:spacing w:val="59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машинно-тракторных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агрегатов</w:t>
            </w:r>
          </w:p>
          <w:p w:rsidR="000E6799" w:rsidRPr="000E6799" w:rsidRDefault="000E6799" w:rsidP="000E6799">
            <w:pPr>
              <w:ind w:left="107" w:right="233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2.3.01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Настраивать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регулировать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машинно-тракторный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агрегат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для</w:t>
            </w:r>
            <w:r w:rsidRPr="000E6799">
              <w:rPr>
                <w:rFonts w:eastAsiaTheme="minorHAnsi" w:cstheme="minorBidi"/>
                <w:spacing w:val="73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посева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зерновых,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зернобобовых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культур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трав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на заданный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режим</w:t>
            </w:r>
            <w:r w:rsidRPr="000E6799">
              <w:rPr>
                <w:rFonts w:eastAsiaTheme="minorHAnsi" w:cstheme="minorBidi"/>
                <w:spacing w:val="55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работы</w:t>
            </w:r>
          </w:p>
          <w:p w:rsidR="000E6799" w:rsidRPr="000E6799" w:rsidRDefault="000E6799" w:rsidP="000E6799">
            <w:pPr>
              <w:ind w:left="107" w:right="233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2.3.02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Настраивать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регулировать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машинно-тракторный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агрегат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для</w:t>
            </w:r>
            <w:r w:rsidRPr="000E6799">
              <w:rPr>
                <w:rFonts w:eastAsiaTheme="minorHAnsi" w:cstheme="minorBidi"/>
                <w:spacing w:val="73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посева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пропашных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культур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на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заданный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режим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работы</w:t>
            </w:r>
          </w:p>
          <w:p w:rsidR="000E6799" w:rsidRPr="000E6799" w:rsidRDefault="000E6799" w:rsidP="000E6799">
            <w:pPr>
              <w:ind w:left="107" w:right="233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2.3.03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Настраивать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регулировать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машинно-тракторный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агрегат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для</w:t>
            </w:r>
            <w:r w:rsidRPr="000E6799">
              <w:rPr>
                <w:rFonts w:eastAsiaTheme="minorHAnsi" w:cstheme="minorBidi"/>
                <w:spacing w:val="73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посева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посадки овощных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культур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на заданный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режим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работы</w:t>
            </w:r>
          </w:p>
          <w:p w:rsidR="000E6799" w:rsidRPr="000E6799" w:rsidRDefault="000E6799" w:rsidP="000E6799">
            <w:pPr>
              <w:ind w:left="107" w:right="561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2.3.04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Настраивать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регулировать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рассадопосадочный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агрегат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на</w:t>
            </w:r>
            <w:r w:rsidRPr="000E6799">
              <w:rPr>
                <w:rFonts w:eastAsiaTheme="minorHAnsi" w:cstheme="minorBidi"/>
                <w:spacing w:val="59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заданный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режим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работы</w:t>
            </w:r>
          </w:p>
          <w:p w:rsidR="000E6799" w:rsidRPr="000E6799" w:rsidRDefault="000E6799" w:rsidP="000E6799">
            <w:pPr>
              <w:ind w:left="107" w:right="750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2.3.06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Устранять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простейшие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неисправности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в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процессе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работы</w:t>
            </w:r>
            <w:r w:rsidRPr="000E6799">
              <w:rPr>
                <w:rFonts w:eastAsiaTheme="minorHAnsi" w:cstheme="minorBidi"/>
                <w:spacing w:val="49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машинно-тракторных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агрегатов</w:t>
            </w:r>
          </w:p>
          <w:p w:rsidR="00A45478" w:rsidRDefault="000E6799" w:rsidP="000E6799">
            <w:pPr>
              <w:ind w:left="107" w:right="233"/>
              <w:rPr>
                <w:rFonts w:eastAsiaTheme="minorHAnsi" w:cstheme="minorBidi"/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2.3.07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Настраивать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регулировать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машинно-тракторный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агрегат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для</w:t>
            </w:r>
            <w:r w:rsidRPr="000E6799">
              <w:rPr>
                <w:rFonts w:eastAsiaTheme="minorHAnsi" w:cstheme="minorBidi"/>
                <w:spacing w:val="73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опрыскивания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посева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на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заданный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>режим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работы</w:t>
            </w:r>
          </w:p>
          <w:p w:rsidR="000E6799" w:rsidRPr="000E6799" w:rsidRDefault="000E6799" w:rsidP="000E6799">
            <w:pPr>
              <w:ind w:left="107" w:right="233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2.3.08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Настраивать</w:t>
            </w:r>
            <w:r w:rsidRPr="000E6799">
              <w:rPr>
                <w:rFonts w:eastAsiaTheme="minorHAnsi" w:cstheme="minorBidi"/>
                <w:spacing w:val="63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регулировать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машинно-тракторный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агрегат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для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междурядной</w:t>
            </w:r>
            <w:r w:rsidRPr="000E6799">
              <w:rPr>
                <w:rFonts w:eastAsiaTheme="minorHAnsi" w:cstheme="minorBidi"/>
                <w:spacing w:val="67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обработки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почвы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на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заданный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режим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работы</w:t>
            </w:r>
          </w:p>
          <w:p w:rsidR="000E6799" w:rsidRPr="000E6799" w:rsidRDefault="000E6799" w:rsidP="000E6799">
            <w:pPr>
              <w:ind w:left="107" w:right="750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2.3.10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Устранять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простейшие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неисправности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в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процессе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работы</w:t>
            </w:r>
            <w:r w:rsidRPr="000E6799">
              <w:rPr>
                <w:rFonts w:eastAsiaTheme="minorHAnsi" w:cstheme="minorBidi"/>
                <w:spacing w:val="49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машинно-тракторных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агрегатов</w:t>
            </w:r>
          </w:p>
          <w:p w:rsidR="000E6799" w:rsidRPr="000E6799" w:rsidRDefault="000E6799" w:rsidP="000E6799">
            <w:pPr>
              <w:ind w:left="107" w:right="728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2.5.05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Устранять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мелкие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неисправности,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возникающие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во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время</w:t>
            </w:r>
            <w:r w:rsidRPr="000E6799">
              <w:rPr>
                <w:rFonts w:eastAsiaTheme="minorHAnsi" w:cstheme="minorBidi"/>
                <w:spacing w:val="4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эксплуатации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транспортных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агрегатов</w:t>
            </w:r>
          </w:p>
          <w:p w:rsidR="000E6799" w:rsidRPr="000E6799" w:rsidRDefault="000E6799" w:rsidP="000E6799">
            <w:pPr>
              <w:ind w:left="107" w:right="233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2.6.04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Настраивать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регулировать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машинно-тракторный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агрегат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для</w:t>
            </w:r>
            <w:r w:rsidRPr="000E6799">
              <w:rPr>
                <w:rFonts w:eastAsiaTheme="minorHAnsi" w:cstheme="minorBidi"/>
                <w:spacing w:val="7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устройства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 содержания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каналов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на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заданный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режим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работы</w:t>
            </w:r>
          </w:p>
          <w:p w:rsidR="000E6799" w:rsidRPr="000E6799" w:rsidRDefault="000E6799" w:rsidP="000E6799">
            <w:pPr>
              <w:ind w:left="107" w:right="233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2.6.05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Настраивать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регулировать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машинно-тракторный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агрегат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для</w:t>
            </w:r>
            <w:r w:rsidRPr="000E6799">
              <w:rPr>
                <w:rFonts w:eastAsiaTheme="minorHAnsi" w:cstheme="minorBidi"/>
                <w:spacing w:val="73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корчевания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пней,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удаления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кустарников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 уборки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камней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на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заданный</w:t>
            </w:r>
            <w:r w:rsidRPr="000E6799">
              <w:rPr>
                <w:rFonts w:eastAsiaTheme="minorHAnsi" w:cstheme="minorBidi"/>
                <w:spacing w:val="49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режим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работы</w:t>
            </w:r>
          </w:p>
          <w:p w:rsidR="000E6799" w:rsidRPr="000E6799" w:rsidRDefault="000E6799" w:rsidP="000E6799">
            <w:pPr>
              <w:ind w:left="107" w:right="233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2.6.06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Настраивать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регулировать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машинно-тракторный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агрегат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для</w:t>
            </w:r>
            <w:r w:rsidRPr="000E6799">
              <w:rPr>
                <w:rFonts w:eastAsiaTheme="minorHAnsi" w:cstheme="minorBidi"/>
                <w:spacing w:val="73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планировки поверхности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поля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на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заданный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режим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работы</w:t>
            </w:r>
          </w:p>
          <w:p w:rsidR="000E6799" w:rsidRPr="000E6799" w:rsidRDefault="000E6799" w:rsidP="000E6799">
            <w:pPr>
              <w:ind w:left="107" w:right="233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2.7.02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Настраивать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регулировать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машинно-тракторный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агрегат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для</w:t>
            </w:r>
            <w:r w:rsidRPr="000E6799">
              <w:rPr>
                <w:rFonts w:eastAsiaTheme="minorHAnsi" w:cstheme="minorBidi"/>
                <w:spacing w:val="73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разгрузки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раздачи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кормов</w:t>
            </w:r>
          </w:p>
          <w:p w:rsidR="000E6799" w:rsidRPr="000E6799" w:rsidRDefault="000E6799" w:rsidP="000E6799">
            <w:pPr>
              <w:ind w:left="107" w:right="749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2.7.03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Устранять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простейшие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неисправности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в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процессе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работы</w:t>
            </w:r>
            <w:r w:rsidRPr="000E6799">
              <w:rPr>
                <w:rFonts w:eastAsiaTheme="minorHAnsi" w:cstheme="minorBidi"/>
                <w:spacing w:val="49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машинно-тракторных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агрегатов</w:t>
            </w:r>
          </w:p>
          <w:p w:rsidR="000E6799" w:rsidRPr="000E6799" w:rsidRDefault="000E6799" w:rsidP="000E6799">
            <w:pPr>
              <w:ind w:left="107" w:right="577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2.7.05</w:t>
            </w:r>
            <w:r w:rsidRPr="000E6799">
              <w:rPr>
                <w:rFonts w:eastAsiaTheme="minorHAnsi" w:cstheme="minorBidi"/>
                <w:spacing w:val="-1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Выполнять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настройку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регулировку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машинно-тракторных</w:t>
            </w:r>
            <w:r w:rsidRPr="000E6799">
              <w:rPr>
                <w:rFonts w:eastAsiaTheme="minorHAnsi" w:cstheme="minorBidi"/>
                <w:spacing w:val="77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агрегатов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для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уборки навоза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отходов</w:t>
            </w:r>
            <w:r w:rsidRPr="000E6799">
              <w:rPr>
                <w:rFonts w:eastAsiaTheme="minorHAnsi" w:cstheme="minorBidi"/>
                <w:spacing w:val="-6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животноводства</w:t>
            </w:r>
          </w:p>
        </w:tc>
      </w:tr>
      <w:tr w:rsidR="000E6799" w:rsidRPr="000E6799" w:rsidTr="000E6799">
        <w:trPr>
          <w:trHeight w:hRule="exact" w:val="558"/>
        </w:trPr>
        <w:tc>
          <w:tcPr>
            <w:tcW w:w="22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765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ind w:left="107" w:right="1605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2.8.01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Выполнять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мойку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чистку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трактора, комбайна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</w:t>
            </w:r>
            <w:r w:rsidRPr="000E6799">
              <w:rPr>
                <w:rFonts w:eastAsiaTheme="minorHAnsi" w:cstheme="minorBidi"/>
                <w:spacing w:val="3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сельскохозяйственной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машины</w:t>
            </w:r>
          </w:p>
        </w:tc>
      </w:tr>
    </w:tbl>
    <w:p w:rsidR="000E6799" w:rsidRPr="000E6799" w:rsidRDefault="000E6799" w:rsidP="000E6799">
      <w:pPr>
        <w:widowControl w:val="0"/>
        <w:rPr>
          <w:lang w:eastAsia="en-US"/>
        </w:rPr>
        <w:sectPr w:rsidR="000E6799" w:rsidRPr="000E6799">
          <w:pgSz w:w="11910" w:h="16840"/>
          <w:pgMar w:top="760" w:right="740" w:bottom="280" w:left="1020" w:header="720" w:footer="720" w:gutter="0"/>
          <w:cols w:space="720"/>
        </w:sectPr>
      </w:pPr>
    </w:p>
    <w:p w:rsidR="000E6799" w:rsidRPr="000E6799" w:rsidRDefault="000E6799" w:rsidP="000E6799">
      <w:pPr>
        <w:widowControl w:val="0"/>
        <w:spacing w:before="6"/>
        <w:rPr>
          <w:sz w:val="6"/>
          <w:szCs w:val="6"/>
          <w:lang w:eastAsia="en-US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264"/>
        <w:gridCol w:w="7651"/>
      </w:tblGrid>
      <w:tr w:rsidR="000E6799" w:rsidRPr="000E6799" w:rsidTr="000E6799">
        <w:trPr>
          <w:trHeight w:hRule="exact" w:val="4978"/>
        </w:trPr>
        <w:tc>
          <w:tcPr>
            <w:tcW w:w="226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76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ind w:left="107" w:right="250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2.8.02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Выполнять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проверку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крепления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узлов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 механизмов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трактора,</w:t>
            </w:r>
            <w:r w:rsidRPr="000E6799">
              <w:rPr>
                <w:rFonts w:eastAsiaTheme="minorHAnsi" w:cstheme="minorBidi"/>
                <w:spacing w:val="57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комбайна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сельскохозяйственной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машины</w:t>
            </w:r>
          </w:p>
          <w:p w:rsidR="000E6799" w:rsidRPr="000E6799" w:rsidRDefault="000E6799" w:rsidP="000E6799">
            <w:pPr>
              <w:ind w:left="107" w:right="640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2.8.03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Выполнять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смазочно-заправочные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операции для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трактора,</w:t>
            </w:r>
            <w:r w:rsidRPr="000E6799">
              <w:rPr>
                <w:rFonts w:eastAsiaTheme="minorHAnsi" w:cstheme="minorBidi"/>
                <w:spacing w:val="6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комбайна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сельскохозяйственной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машины</w:t>
            </w:r>
          </w:p>
          <w:p w:rsidR="000E6799" w:rsidRPr="000E6799" w:rsidRDefault="000E6799" w:rsidP="000E6799">
            <w:pPr>
              <w:ind w:left="107" w:right="253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2.8.04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Выполнять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регулировочные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операции для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трактора,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комбайна</w:t>
            </w:r>
            <w:r w:rsidRPr="000E6799">
              <w:rPr>
                <w:rFonts w:eastAsiaTheme="minorHAnsi" w:cstheme="minorBidi"/>
                <w:spacing w:val="63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сельскохозяйственной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машины</w:t>
            </w:r>
          </w:p>
          <w:p w:rsidR="000E6799" w:rsidRPr="000E6799" w:rsidRDefault="000E6799" w:rsidP="000E6799">
            <w:pPr>
              <w:ind w:left="107" w:right="947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2.8.05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Выполнять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операции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подготовке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к работе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навесного</w:t>
            </w:r>
            <w:r w:rsidRPr="000E6799">
              <w:rPr>
                <w:rFonts w:eastAsiaTheme="minorHAnsi" w:cstheme="minorBidi"/>
                <w:spacing w:val="23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оборудования</w:t>
            </w:r>
          </w:p>
          <w:p w:rsidR="000E6799" w:rsidRPr="000E6799" w:rsidRDefault="000E6799" w:rsidP="000E6799">
            <w:pPr>
              <w:ind w:left="107" w:right="153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2.8.06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Выполнять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работы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по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подготовке,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установке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на хранение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</w:t>
            </w:r>
            <w:r w:rsidRPr="000E6799">
              <w:rPr>
                <w:rFonts w:eastAsiaTheme="minorHAnsi" w:cstheme="minorBidi"/>
                <w:spacing w:val="39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снятию с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хранения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машин,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в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соответствии </w:t>
            </w:r>
            <w:r w:rsidRPr="000E6799">
              <w:rPr>
                <w:rFonts w:eastAsiaTheme="minorHAnsi" w:cstheme="minorBidi"/>
                <w:lang w:val="ru-RU" w:eastAsia="en-US"/>
              </w:rPr>
              <w:t>с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требованиями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нормативно-</w:t>
            </w:r>
            <w:r w:rsidRPr="000E6799">
              <w:rPr>
                <w:rFonts w:eastAsiaTheme="minorHAnsi" w:cstheme="minorBidi"/>
                <w:spacing w:val="60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технической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документации</w:t>
            </w:r>
          </w:p>
          <w:p w:rsidR="000E6799" w:rsidRPr="000E6799" w:rsidRDefault="000E6799" w:rsidP="000E6799">
            <w:pPr>
              <w:ind w:left="107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2.8.07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Пользоваться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топливозаправочными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средствами</w:t>
            </w:r>
          </w:p>
          <w:p w:rsidR="000E6799" w:rsidRPr="000E6799" w:rsidRDefault="000E6799" w:rsidP="000E6799">
            <w:pPr>
              <w:ind w:left="107" w:right="901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2.8.08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Заправлять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транспортные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средства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горюче-смазочными</w:t>
            </w:r>
            <w:r w:rsidRPr="000E6799">
              <w:rPr>
                <w:rFonts w:eastAsiaTheme="minorHAnsi" w:cstheme="minorBidi"/>
                <w:spacing w:val="37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материалами и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специальными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жидкостями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с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соблюдением</w:t>
            </w:r>
            <w:r w:rsidRPr="000E6799">
              <w:rPr>
                <w:rFonts w:eastAsiaTheme="minorHAnsi" w:cstheme="minorBidi"/>
                <w:spacing w:val="4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экологических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требований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и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требований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безопасности</w:t>
            </w:r>
          </w:p>
          <w:p w:rsidR="000E6799" w:rsidRPr="000E6799" w:rsidRDefault="000E6799" w:rsidP="000E6799">
            <w:pPr>
              <w:ind w:left="107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2.8.09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Заполнять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документацию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по 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>выдаче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нефтепродуктов</w:t>
            </w:r>
          </w:p>
          <w:p w:rsidR="000E6799" w:rsidRPr="000E6799" w:rsidRDefault="000E6799" w:rsidP="000E6799">
            <w:pPr>
              <w:ind w:left="107" w:right="607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У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2.8.10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Обеспечивать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экономное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расходование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горюче-смазочных</w:t>
            </w:r>
            <w:r w:rsidRPr="000E6799">
              <w:rPr>
                <w:rFonts w:eastAsiaTheme="minorHAnsi" w:cstheme="minorBidi"/>
                <w:spacing w:val="7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материалов</w:t>
            </w:r>
          </w:p>
        </w:tc>
      </w:tr>
      <w:tr w:rsidR="000E6799" w:rsidRPr="000E6799" w:rsidTr="000E6799">
        <w:trPr>
          <w:trHeight w:hRule="exact" w:val="9944"/>
        </w:trPr>
        <w:tc>
          <w:tcPr>
            <w:tcW w:w="226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spacing w:line="275" w:lineRule="exact"/>
              <w:ind w:left="106"/>
              <w:rPr>
                <w:lang w:eastAsia="en-US"/>
              </w:rPr>
            </w:pPr>
            <w:proofErr w:type="spellStart"/>
            <w:r w:rsidRPr="000E6799">
              <w:rPr>
                <w:rFonts w:eastAsiaTheme="minorHAnsi" w:cstheme="minorBidi"/>
                <w:spacing w:val="-1"/>
                <w:lang w:eastAsia="en-US"/>
              </w:rPr>
              <w:t>Знать</w:t>
            </w:r>
            <w:proofErr w:type="spellEnd"/>
          </w:p>
        </w:tc>
        <w:tc>
          <w:tcPr>
            <w:tcW w:w="765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ind w:left="107" w:right="332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З 1.1.01 Виды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принцип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действия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моечного оборудования,</w:t>
            </w:r>
            <w:r w:rsidRPr="000E6799">
              <w:rPr>
                <w:rFonts w:eastAsiaTheme="minorHAnsi" w:cstheme="minorBidi"/>
                <w:spacing w:val="-5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способы</w:t>
            </w:r>
            <w:r w:rsidRPr="000E6799">
              <w:rPr>
                <w:rFonts w:eastAsiaTheme="minorHAnsi" w:cstheme="minorBidi"/>
                <w:spacing w:val="3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очистки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мойки сельскохозяйственных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машин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оборудования,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виды</w:t>
            </w:r>
            <w:r w:rsidRPr="000E6799">
              <w:rPr>
                <w:rFonts w:eastAsiaTheme="minorHAnsi" w:cstheme="minorBidi"/>
                <w:spacing w:val="67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моечных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средств</w:t>
            </w:r>
          </w:p>
          <w:p w:rsidR="000E6799" w:rsidRPr="000E6799" w:rsidRDefault="000E6799" w:rsidP="000E6799">
            <w:pPr>
              <w:ind w:left="107" w:right="2405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 xml:space="preserve">З 1.1.02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Назначение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конструктивное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устройство</w:t>
            </w:r>
            <w:r w:rsidRPr="000E6799">
              <w:rPr>
                <w:rFonts w:eastAsiaTheme="minorHAnsi" w:cstheme="minorBidi"/>
                <w:spacing w:val="47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машин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оборудования</w:t>
            </w:r>
          </w:p>
          <w:p w:rsidR="000E6799" w:rsidRPr="000E6799" w:rsidRDefault="000E6799" w:rsidP="000E6799">
            <w:pPr>
              <w:ind w:left="107" w:right="870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 xml:space="preserve">З 1.1.03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Технологическая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последовательность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разборки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 сборки</w:t>
            </w:r>
            <w:r w:rsidRPr="000E6799">
              <w:rPr>
                <w:rFonts w:eastAsiaTheme="minorHAnsi" w:cstheme="minorBidi"/>
                <w:spacing w:val="5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машин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оборудования</w:t>
            </w:r>
          </w:p>
          <w:p w:rsidR="000E6799" w:rsidRPr="000E6799" w:rsidRDefault="000E6799" w:rsidP="000E6799">
            <w:pPr>
              <w:ind w:left="107" w:right="143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 xml:space="preserve">З 1.1.04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Назначение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правила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применения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слесарных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инструментов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</w:t>
            </w:r>
            <w:r w:rsidRPr="000E6799">
              <w:rPr>
                <w:rFonts w:eastAsiaTheme="minorHAnsi" w:cstheme="minorBidi"/>
                <w:spacing w:val="79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приспособлений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для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разборки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сборки сельскохозяйственных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машин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</w:t>
            </w:r>
            <w:r w:rsidRPr="000E6799">
              <w:rPr>
                <w:rFonts w:eastAsiaTheme="minorHAnsi" w:cstheme="minorBidi"/>
                <w:spacing w:val="49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оборудования</w:t>
            </w:r>
          </w:p>
          <w:p w:rsidR="00B53178" w:rsidRDefault="000E6799" w:rsidP="000E6799">
            <w:pPr>
              <w:ind w:left="107" w:right="281"/>
              <w:rPr>
                <w:rFonts w:eastAsiaTheme="minorHAnsi" w:cstheme="minorBidi"/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З 1.1.05</w:t>
            </w:r>
            <w:r w:rsidRPr="000E6799">
              <w:rPr>
                <w:rFonts w:eastAsiaTheme="minorHAnsi" w:cstheme="minorBidi"/>
                <w:spacing w:val="-1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Наименование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маркировка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металлов,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масел,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топлива,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смазок</w:t>
            </w:r>
            <w:r w:rsidRPr="000E6799">
              <w:rPr>
                <w:rFonts w:eastAsiaTheme="minorHAnsi" w:cstheme="minorBidi"/>
                <w:spacing w:val="59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моющих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составов</w:t>
            </w:r>
          </w:p>
          <w:p w:rsidR="000E6799" w:rsidRPr="000E6799" w:rsidRDefault="000E6799" w:rsidP="000E6799">
            <w:pPr>
              <w:ind w:left="107" w:right="281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З 1.1.06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Назначение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виды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стандартизованных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и</w:t>
            </w:r>
            <w:r w:rsidRPr="000E6799">
              <w:rPr>
                <w:rFonts w:eastAsiaTheme="minorHAnsi" w:cstheme="minorBidi"/>
                <w:spacing w:val="55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унифицированных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деталей</w:t>
            </w:r>
          </w:p>
          <w:p w:rsidR="000E6799" w:rsidRPr="000E6799" w:rsidRDefault="000E6799" w:rsidP="000E6799">
            <w:pPr>
              <w:ind w:left="107" w:right="1605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 xml:space="preserve">З 1.1.07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Назначение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правила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применения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контрольно-</w:t>
            </w:r>
            <w:r w:rsidRPr="000E6799">
              <w:rPr>
                <w:rFonts w:eastAsiaTheme="minorHAnsi" w:cstheme="minorBidi"/>
                <w:spacing w:val="55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измерительных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инструментов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 приборов</w:t>
            </w:r>
          </w:p>
          <w:p w:rsidR="000E6799" w:rsidRPr="000E6799" w:rsidRDefault="000E6799" w:rsidP="000E6799">
            <w:pPr>
              <w:ind w:left="107" w:right="1274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З 1.1.08 Способы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 параметры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оценки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качества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проведенных</w:t>
            </w:r>
            <w:r w:rsidRPr="000E6799">
              <w:rPr>
                <w:rFonts w:eastAsiaTheme="minorHAnsi" w:cstheme="minorBidi"/>
                <w:spacing w:val="37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разборочно-сборочных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работ</w:t>
            </w:r>
          </w:p>
          <w:p w:rsidR="000E6799" w:rsidRPr="000E6799" w:rsidRDefault="000E6799" w:rsidP="000E6799">
            <w:pPr>
              <w:ind w:left="107" w:right="335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 xml:space="preserve">З 1.1.09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Назначение,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конструктивное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устройство</w:t>
            </w:r>
            <w:r w:rsidRPr="000E6799">
              <w:rPr>
                <w:rFonts w:eastAsiaTheme="minorHAnsi" w:cstheme="minorBidi"/>
                <w:spacing w:val="3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монтируемого</w:t>
            </w:r>
            <w:r w:rsidRPr="000E6799">
              <w:rPr>
                <w:rFonts w:eastAsiaTheme="minorHAnsi" w:cstheme="minorBidi"/>
                <w:spacing w:val="67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сельскохозяйственного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оборудования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</w:t>
            </w:r>
            <w:r w:rsidRPr="000E6799">
              <w:rPr>
                <w:rFonts w:eastAsiaTheme="minorHAnsi" w:cstheme="minorBidi"/>
                <w:spacing w:val="-5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взаимодействие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его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основных</w:t>
            </w:r>
            <w:r w:rsidRPr="000E6799">
              <w:rPr>
                <w:rFonts w:eastAsiaTheme="minorHAnsi" w:cstheme="minorBidi"/>
                <w:spacing w:val="85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узлов</w:t>
            </w:r>
          </w:p>
          <w:p w:rsidR="000E6799" w:rsidRPr="000E6799" w:rsidRDefault="000E6799" w:rsidP="000E6799">
            <w:pPr>
              <w:ind w:left="107" w:right="1115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 xml:space="preserve">З 1.1.10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Методы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монтажа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демонтажа</w:t>
            </w:r>
            <w:r w:rsidRPr="000E6799">
              <w:rPr>
                <w:rFonts w:eastAsiaTheme="minorHAnsi" w:cstheme="minorBidi"/>
                <w:spacing w:val="-3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сельскохозяйственного</w:t>
            </w:r>
            <w:r w:rsidRPr="000E6799">
              <w:rPr>
                <w:rFonts w:eastAsiaTheme="minorHAnsi" w:cstheme="minorBidi"/>
                <w:spacing w:val="69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оборудования</w:t>
            </w:r>
          </w:p>
          <w:p w:rsidR="000E6799" w:rsidRPr="000E6799" w:rsidRDefault="000E6799" w:rsidP="000E6799">
            <w:pPr>
              <w:ind w:left="107" w:right="593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З 1.1.11 Способы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применения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механизированного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инструмента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при</w:t>
            </w:r>
            <w:r w:rsidRPr="000E6799">
              <w:rPr>
                <w:rFonts w:eastAsiaTheme="minorHAnsi" w:cstheme="minorBidi"/>
                <w:spacing w:val="5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монтаже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демонтаже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сельскохозяйственного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оборудования</w:t>
            </w:r>
          </w:p>
          <w:p w:rsidR="000E6799" w:rsidRPr="000E6799" w:rsidRDefault="000E6799" w:rsidP="000E6799">
            <w:pPr>
              <w:ind w:left="107" w:right="330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З 1.1.12 Способы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 параметры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оценки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качества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проведенных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работ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по</w:t>
            </w:r>
            <w:r w:rsidRPr="000E6799">
              <w:rPr>
                <w:rFonts w:eastAsiaTheme="minorHAnsi" w:cstheme="minorBidi"/>
                <w:spacing w:val="4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монтажу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демонтажу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сельскохозяйственного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оборудования</w:t>
            </w:r>
          </w:p>
          <w:p w:rsidR="000E6799" w:rsidRPr="000E6799" w:rsidRDefault="000E6799" w:rsidP="000E6799">
            <w:pPr>
              <w:ind w:left="107" w:right="425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 xml:space="preserve">З 1.2.1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Назначение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конструктивное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устройство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узлов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 механизмов</w:t>
            </w:r>
            <w:r w:rsidRPr="000E6799">
              <w:rPr>
                <w:rFonts w:eastAsiaTheme="minorHAnsi" w:cstheme="minorBidi"/>
                <w:spacing w:val="47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машин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оборудования</w:t>
            </w:r>
          </w:p>
          <w:p w:rsidR="000E6799" w:rsidRPr="000E6799" w:rsidRDefault="000E6799" w:rsidP="000E6799">
            <w:pPr>
              <w:ind w:left="107" w:right="1113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 xml:space="preserve">З 1.2.2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Основные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приемы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слесарных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работ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по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ремонту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узлов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</w:t>
            </w:r>
            <w:r w:rsidRPr="000E6799">
              <w:rPr>
                <w:rFonts w:eastAsiaTheme="minorHAnsi" w:cstheme="minorBidi"/>
                <w:spacing w:val="27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механизмов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машин </w:t>
            </w:r>
            <w:r w:rsidRPr="000E6799">
              <w:rPr>
                <w:rFonts w:eastAsiaTheme="minorHAnsi" w:cstheme="minorBidi"/>
                <w:lang w:val="ru-RU" w:eastAsia="en-US"/>
              </w:rPr>
              <w:t>и оборудования</w:t>
            </w:r>
          </w:p>
          <w:p w:rsidR="000E6799" w:rsidRPr="000E6799" w:rsidRDefault="000E6799" w:rsidP="000E6799">
            <w:pPr>
              <w:ind w:left="107" w:right="1429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З 1.2.3 Технические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условия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на ремонт</w:t>
            </w:r>
            <w:r w:rsidRPr="000E6799">
              <w:rPr>
                <w:rFonts w:eastAsiaTheme="minorHAnsi" w:cstheme="minorBidi"/>
                <w:spacing w:val="-6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узлов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 механизмов</w:t>
            </w:r>
            <w:r w:rsidRPr="000E6799">
              <w:rPr>
                <w:rFonts w:eastAsiaTheme="minorHAnsi" w:cstheme="minorBidi"/>
                <w:spacing w:val="27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машин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оборудования</w:t>
            </w:r>
          </w:p>
          <w:p w:rsidR="000E6799" w:rsidRPr="000E6799" w:rsidRDefault="000E6799" w:rsidP="000E6799">
            <w:pPr>
              <w:ind w:left="107" w:right="580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 xml:space="preserve">З 1.2.4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Методы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выявления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 способы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устранения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дефектов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в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работе</w:t>
            </w:r>
            <w:r w:rsidRPr="000E6799">
              <w:rPr>
                <w:rFonts w:eastAsiaTheme="minorHAnsi" w:cstheme="minorBidi"/>
                <w:spacing w:val="43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узлов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 механизмов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машин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 оборудования</w:t>
            </w:r>
          </w:p>
          <w:p w:rsidR="000E6799" w:rsidRPr="000E6799" w:rsidRDefault="000E6799" w:rsidP="000E6799">
            <w:pPr>
              <w:ind w:left="107" w:right="518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 xml:space="preserve">З 1.2.5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Инструкции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правила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охраны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труда, в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том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числе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на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рабочем</w:t>
            </w:r>
            <w:r w:rsidRPr="000E6799">
              <w:rPr>
                <w:rFonts w:eastAsiaTheme="minorHAnsi" w:cstheme="minorBidi"/>
                <w:spacing w:val="47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месте</w:t>
            </w:r>
          </w:p>
        </w:tc>
      </w:tr>
    </w:tbl>
    <w:p w:rsidR="000E6799" w:rsidRPr="000E6799" w:rsidRDefault="000E6799" w:rsidP="000E6799">
      <w:pPr>
        <w:widowControl w:val="0"/>
        <w:rPr>
          <w:lang w:eastAsia="en-US"/>
        </w:rPr>
        <w:sectPr w:rsidR="000E6799" w:rsidRPr="000E6799">
          <w:pgSz w:w="11910" w:h="16840"/>
          <w:pgMar w:top="760" w:right="740" w:bottom="280" w:left="1020" w:header="720" w:footer="720" w:gutter="0"/>
          <w:cols w:space="720"/>
        </w:sectPr>
      </w:pPr>
    </w:p>
    <w:p w:rsidR="000E6799" w:rsidRPr="000E6799" w:rsidRDefault="000E6799" w:rsidP="000E6799">
      <w:pPr>
        <w:widowControl w:val="0"/>
        <w:spacing w:before="6"/>
        <w:rPr>
          <w:sz w:val="6"/>
          <w:szCs w:val="6"/>
          <w:lang w:eastAsia="en-US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264"/>
        <w:gridCol w:w="7651"/>
      </w:tblGrid>
      <w:tr w:rsidR="000E6799" w:rsidRPr="000E6799" w:rsidTr="000E6799">
        <w:trPr>
          <w:trHeight w:hRule="exact" w:val="4701"/>
        </w:trPr>
        <w:tc>
          <w:tcPr>
            <w:tcW w:w="2264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76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ind w:left="107" w:right="1478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 xml:space="preserve">З 1.3.1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Назначение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конструктивные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особенности</w:t>
            </w:r>
            <w:r w:rsidRPr="000E6799">
              <w:rPr>
                <w:rFonts w:eastAsiaTheme="minorHAnsi" w:cstheme="minorBidi"/>
                <w:spacing w:val="-5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деталей</w:t>
            </w:r>
            <w:r w:rsidRPr="000E6799">
              <w:rPr>
                <w:rFonts w:eastAsiaTheme="minorHAnsi" w:cstheme="minorBidi"/>
                <w:spacing w:val="39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машин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оборудования</w:t>
            </w:r>
          </w:p>
          <w:p w:rsidR="000E6799" w:rsidRPr="000E6799" w:rsidRDefault="000E6799" w:rsidP="000E6799">
            <w:pPr>
              <w:ind w:left="107" w:right="166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 xml:space="preserve">З 1.3.2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Основные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приемы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слесарных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работ </w:t>
            </w:r>
            <w:r w:rsidRPr="000E6799">
              <w:rPr>
                <w:rFonts w:eastAsiaTheme="minorHAnsi" w:cstheme="minorBidi"/>
                <w:lang w:val="ru-RU" w:eastAsia="en-US"/>
              </w:rPr>
              <w:t>при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восстановлении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деталей</w:t>
            </w:r>
            <w:r w:rsidRPr="000E6799">
              <w:rPr>
                <w:rFonts w:eastAsiaTheme="minorHAnsi" w:cstheme="minorBidi"/>
                <w:spacing w:val="53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машин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оборудования</w:t>
            </w:r>
          </w:p>
          <w:p w:rsidR="000E6799" w:rsidRPr="000E6799" w:rsidRDefault="000E6799" w:rsidP="000E6799">
            <w:pPr>
              <w:ind w:left="107" w:right="1796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З 1.3.3 Технические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условия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на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восстановление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деталей</w:t>
            </w:r>
            <w:r w:rsidRPr="000E6799">
              <w:rPr>
                <w:rFonts w:eastAsiaTheme="minorHAnsi" w:cstheme="minorBidi"/>
                <w:spacing w:val="4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машин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оборудования</w:t>
            </w:r>
          </w:p>
          <w:p w:rsidR="000E6799" w:rsidRPr="000E6799" w:rsidRDefault="000E6799" w:rsidP="000E6799">
            <w:pPr>
              <w:ind w:left="107" w:right="1558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 xml:space="preserve">З 1.3.4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Методы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выявления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устранения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дефектов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деталей</w:t>
            </w:r>
            <w:r w:rsidRPr="000E6799">
              <w:rPr>
                <w:rFonts w:eastAsiaTheme="minorHAnsi" w:cstheme="minorBidi"/>
                <w:spacing w:val="53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машин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оборудования</w:t>
            </w:r>
          </w:p>
          <w:p w:rsidR="000E6799" w:rsidRPr="000E6799" w:rsidRDefault="000E6799" w:rsidP="000E6799">
            <w:pPr>
              <w:ind w:left="107" w:right="1006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 xml:space="preserve">З 1.3.5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Методика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контроля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геометрических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параметров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деталей</w:t>
            </w:r>
            <w:r w:rsidRPr="000E6799">
              <w:rPr>
                <w:rFonts w:eastAsiaTheme="minorHAnsi" w:cstheme="minorBidi"/>
                <w:spacing w:val="53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машин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оборудования</w:t>
            </w:r>
          </w:p>
          <w:p w:rsidR="000E6799" w:rsidRPr="000E6799" w:rsidRDefault="000E6799" w:rsidP="000E6799">
            <w:pPr>
              <w:ind w:left="107" w:right="270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З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1.3.6 Системы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допусков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посадок,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классы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точности,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шероховатость,</w:t>
            </w:r>
            <w:r w:rsidRPr="000E6799">
              <w:rPr>
                <w:rFonts w:eastAsiaTheme="minorHAnsi" w:cstheme="minorBidi"/>
                <w:spacing w:val="43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допуски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формы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расположения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поверхностей</w:t>
            </w:r>
          </w:p>
          <w:p w:rsidR="000E6799" w:rsidRPr="000E6799" w:rsidRDefault="000E6799" w:rsidP="000E6799">
            <w:pPr>
              <w:ind w:left="107" w:right="306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 xml:space="preserve">З 1.3.7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Основные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механические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свойства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обрабатываемых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материалов</w:t>
            </w:r>
            <w:r w:rsidRPr="000E6799">
              <w:rPr>
                <w:rFonts w:eastAsiaTheme="minorHAnsi" w:cstheme="minorBidi"/>
                <w:spacing w:val="29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З 1.3.8 Способы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восстановления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упрочнения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изношенных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деталей</w:t>
            </w:r>
            <w:r w:rsidRPr="000E6799">
              <w:rPr>
                <w:rFonts w:eastAsiaTheme="minorHAnsi" w:cstheme="minorBidi"/>
                <w:spacing w:val="5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согласно техническим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требованиям</w:t>
            </w:r>
          </w:p>
          <w:p w:rsidR="000E6799" w:rsidRPr="000E6799" w:rsidRDefault="000E6799" w:rsidP="000E6799">
            <w:pPr>
              <w:ind w:left="107" w:right="518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 xml:space="preserve">З 1.3.9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Инструкции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правила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охраны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труда, в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том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числе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на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рабочем</w:t>
            </w:r>
            <w:r w:rsidRPr="000E6799">
              <w:rPr>
                <w:rFonts w:eastAsiaTheme="minorHAnsi" w:cstheme="minorBidi"/>
                <w:spacing w:val="47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месте</w:t>
            </w:r>
          </w:p>
        </w:tc>
      </w:tr>
      <w:tr w:rsidR="000E6799" w:rsidRPr="000E6799" w:rsidTr="000E6799">
        <w:trPr>
          <w:trHeight w:hRule="exact" w:val="8290"/>
        </w:trPr>
        <w:tc>
          <w:tcPr>
            <w:tcW w:w="22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765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ind w:left="107" w:right="176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 xml:space="preserve">З 2.1.06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Принцип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действия,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устройство,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техническая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технологическая</w:t>
            </w:r>
            <w:r w:rsidRPr="000E6799">
              <w:rPr>
                <w:rFonts w:eastAsiaTheme="minorHAnsi" w:cstheme="minorBidi"/>
                <w:spacing w:val="53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регулировка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машин </w:t>
            </w:r>
            <w:r w:rsidRPr="000E6799">
              <w:rPr>
                <w:rFonts w:eastAsiaTheme="minorHAnsi" w:cstheme="minorBidi"/>
                <w:lang w:val="ru-RU" w:eastAsia="en-US"/>
              </w:rPr>
              <w:t>для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выполнения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вспашки,</w:t>
            </w:r>
            <w:r w:rsidRPr="000E6799">
              <w:rPr>
                <w:rFonts w:eastAsiaTheme="minorHAnsi" w:cstheme="minorBidi"/>
                <w:spacing w:val="49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лущения, </w:t>
            </w:r>
            <w:proofErr w:type="spellStart"/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дискования</w:t>
            </w:r>
            <w:proofErr w:type="spellEnd"/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</w:t>
            </w:r>
            <w:r w:rsidRPr="000E6799">
              <w:rPr>
                <w:rFonts w:eastAsiaTheme="minorHAnsi" w:cstheme="minorBidi"/>
                <w:spacing w:val="-3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безотвальной обработки почвы</w:t>
            </w:r>
          </w:p>
          <w:p w:rsidR="000E6799" w:rsidRPr="000E6799" w:rsidRDefault="000E6799" w:rsidP="000E6799">
            <w:pPr>
              <w:ind w:left="107" w:right="175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 xml:space="preserve">З 2.2.04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Принцип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действия,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устройство,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техническая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технологическая</w:t>
            </w:r>
            <w:r w:rsidRPr="000E6799">
              <w:rPr>
                <w:rFonts w:eastAsiaTheme="minorHAnsi" w:cstheme="minorBidi"/>
                <w:spacing w:val="53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регулировка машин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для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внесения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минеральных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удобрений</w:t>
            </w:r>
          </w:p>
          <w:p w:rsidR="000E6799" w:rsidRPr="000E6799" w:rsidRDefault="000E6799" w:rsidP="000E6799">
            <w:pPr>
              <w:ind w:left="107" w:right="175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 xml:space="preserve">З 2.2.05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Принцип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действия,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устройство,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техническая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технологическая</w:t>
            </w:r>
            <w:r w:rsidRPr="000E6799">
              <w:rPr>
                <w:rFonts w:eastAsiaTheme="minorHAnsi" w:cstheme="minorBidi"/>
                <w:spacing w:val="53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регулировка машин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для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внесения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органических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удобрений</w:t>
            </w:r>
          </w:p>
          <w:p w:rsidR="000E6799" w:rsidRPr="000E6799" w:rsidRDefault="000E6799" w:rsidP="000E6799">
            <w:pPr>
              <w:ind w:left="107" w:right="116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 xml:space="preserve">З 2.3.06.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Принцип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действия,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устройство,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техническая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технологическая</w:t>
            </w:r>
            <w:r w:rsidRPr="000E6799">
              <w:rPr>
                <w:rFonts w:eastAsiaTheme="minorHAnsi" w:cstheme="minorBidi"/>
                <w:spacing w:val="53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регулировка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машин </w:t>
            </w:r>
            <w:r w:rsidRPr="000E6799">
              <w:rPr>
                <w:rFonts w:eastAsiaTheme="minorHAnsi" w:cstheme="minorBidi"/>
                <w:lang w:val="ru-RU" w:eastAsia="en-US"/>
              </w:rPr>
              <w:t>для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выполнения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посева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</w:t>
            </w:r>
            <w:r w:rsidRPr="000E6799">
              <w:rPr>
                <w:rFonts w:eastAsiaTheme="minorHAnsi" w:cstheme="minorBidi"/>
                <w:spacing w:val="49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посадки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сельскохозяйственных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культур</w:t>
            </w:r>
          </w:p>
          <w:p w:rsidR="000E6799" w:rsidRPr="000E6799" w:rsidRDefault="000E6799" w:rsidP="000E6799">
            <w:pPr>
              <w:ind w:left="107" w:right="110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 xml:space="preserve">З 2.3.07.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Принцип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действия,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устройство,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техническая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технологическая</w:t>
            </w:r>
            <w:r w:rsidRPr="000E6799">
              <w:rPr>
                <w:rFonts w:eastAsiaTheme="minorHAnsi" w:cstheme="minorBidi"/>
                <w:spacing w:val="65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регулировки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рассадопосадочных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машин</w:t>
            </w:r>
          </w:p>
          <w:p w:rsidR="000E6799" w:rsidRPr="000E6799" w:rsidRDefault="000E6799" w:rsidP="000E6799">
            <w:pPr>
              <w:ind w:left="107" w:right="175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 xml:space="preserve">З 2.3.14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Принцип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действия,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устройство,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техническая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технологическая</w:t>
            </w:r>
            <w:r w:rsidRPr="000E6799">
              <w:rPr>
                <w:rFonts w:eastAsiaTheme="minorHAnsi" w:cstheme="minorBidi"/>
                <w:spacing w:val="53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регулировка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машин </w:t>
            </w:r>
            <w:r w:rsidRPr="000E6799">
              <w:rPr>
                <w:rFonts w:eastAsiaTheme="minorHAnsi" w:cstheme="minorBidi"/>
                <w:lang w:val="ru-RU" w:eastAsia="en-US"/>
              </w:rPr>
              <w:t>для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выполнения</w:t>
            </w:r>
            <w:r w:rsidRPr="000E6799">
              <w:rPr>
                <w:rFonts w:eastAsiaTheme="minorHAnsi" w:cstheme="minorBidi"/>
                <w:spacing w:val="39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междурядной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обработки почвы</w:t>
            </w:r>
          </w:p>
          <w:p w:rsidR="000E6799" w:rsidRPr="000E6799" w:rsidRDefault="000E6799" w:rsidP="000E6799">
            <w:pPr>
              <w:ind w:left="107" w:right="170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 xml:space="preserve">З 2.3.20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Принцип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действия,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устройство,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техническая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технологическая</w:t>
            </w:r>
            <w:r w:rsidRPr="000E6799">
              <w:rPr>
                <w:rFonts w:eastAsiaTheme="minorHAnsi" w:cstheme="minorBidi"/>
                <w:spacing w:val="65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регулировка</w:t>
            </w:r>
          </w:p>
          <w:p w:rsidR="000E6799" w:rsidRPr="000E6799" w:rsidRDefault="000E6799" w:rsidP="000E6799">
            <w:pPr>
              <w:ind w:left="107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машин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для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защиты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растений</w:t>
            </w:r>
          </w:p>
          <w:p w:rsidR="000E6799" w:rsidRPr="000E6799" w:rsidRDefault="000E6799" w:rsidP="000E6799">
            <w:pPr>
              <w:ind w:left="107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 xml:space="preserve">З 2.5.03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Типы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принцип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работы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сцепных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устройств</w:t>
            </w:r>
          </w:p>
          <w:p w:rsidR="000E6799" w:rsidRPr="000E6799" w:rsidRDefault="000E6799" w:rsidP="000E6799">
            <w:pPr>
              <w:ind w:left="107" w:right="176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 xml:space="preserve">З 2.6.01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Принцип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действия,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устройство,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техническая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технологическая</w:t>
            </w:r>
            <w:r w:rsidRPr="000E6799">
              <w:rPr>
                <w:rFonts w:eastAsiaTheme="minorHAnsi" w:cstheme="minorBidi"/>
                <w:spacing w:val="53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регулировка машин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для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корчевания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пней,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уборки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камней и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удаления</w:t>
            </w:r>
            <w:r w:rsidRPr="000E6799">
              <w:rPr>
                <w:rFonts w:eastAsiaTheme="minorHAnsi" w:cstheme="minorBidi"/>
                <w:spacing w:val="3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кустарников</w:t>
            </w:r>
          </w:p>
          <w:p w:rsidR="000E6799" w:rsidRPr="000E6799" w:rsidRDefault="000E6799" w:rsidP="000E6799">
            <w:pPr>
              <w:ind w:left="107" w:right="181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 xml:space="preserve">З 2.6.03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Принцип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действия,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устройство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технологические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регулировки</w:t>
            </w:r>
            <w:r w:rsidRPr="000E6799">
              <w:rPr>
                <w:rFonts w:eastAsiaTheme="minorHAnsi" w:cstheme="minorBidi"/>
                <w:spacing w:val="79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машин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для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устройства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содержания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>каналов</w:t>
            </w:r>
          </w:p>
          <w:p w:rsidR="000E6799" w:rsidRPr="000E6799" w:rsidRDefault="000E6799" w:rsidP="000E6799">
            <w:pPr>
              <w:spacing w:before="7" w:line="272" w:lineRule="exact"/>
              <w:ind w:left="107" w:right="176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 xml:space="preserve">З 2.6.05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Принцип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действия,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устройство,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техническая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технологическая</w:t>
            </w:r>
            <w:r w:rsidRPr="000E6799">
              <w:rPr>
                <w:rFonts w:eastAsiaTheme="minorHAnsi" w:cstheme="minorBidi"/>
                <w:spacing w:val="53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регулировка машин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для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планировки поверхности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поля</w:t>
            </w:r>
          </w:p>
          <w:p w:rsidR="000E6799" w:rsidRPr="000E6799" w:rsidRDefault="000E6799" w:rsidP="000E6799">
            <w:pPr>
              <w:ind w:left="107" w:right="174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 xml:space="preserve">З 2.7.01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Принцип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действия,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устройство,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техническая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технологическая</w:t>
            </w:r>
            <w:r w:rsidRPr="000E6799">
              <w:rPr>
                <w:rFonts w:eastAsiaTheme="minorHAnsi" w:cstheme="minorBidi"/>
                <w:spacing w:val="39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регулировка машин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для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разгрузки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раздачи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кормов</w:t>
            </w:r>
          </w:p>
          <w:p w:rsidR="000E6799" w:rsidRPr="000E6799" w:rsidRDefault="000E6799" w:rsidP="000E6799">
            <w:pPr>
              <w:ind w:left="107" w:right="176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 xml:space="preserve">З 2.7.05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Принцип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действия,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устройство,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техническая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технологическая</w:t>
            </w:r>
            <w:r w:rsidRPr="000E6799">
              <w:rPr>
                <w:rFonts w:eastAsiaTheme="minorHAnsi" w:cstheme="minorBidi"/>
                <w:spacing w:val="53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регулировка машин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для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уборки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 навоза</w:t>
            </w:r>
            <w:r w:rsidRPr="000E6799">
              <w:rPr>
                <w:rFonts w:eastAsiaTheme="minorHAnsi" w:cstheme="minorBidi"/>
                <w:spacing w:val="-3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отходов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животноводства</w:t>
            </w:r>
          </w:p>
        </w:tc>
      </w:tr>
      <w:tr w:rsidR="000E6799" w:rsidRPr="000E6799" w:rsidTr="00A45478">
        <w:trPr>
          <w:trHeight w:hRule="exact" w:val="2124"/>
        </w:trPr>
        <w:tc>
          <w:tcPr>
            <w:tcW w:w="22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765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799" w:rsidRPr="000E6799" w:rsidRDefault="000E6799" w:rsidP="000E6799">
            <w:pPr>
              <w:spacing w:line="275" w:lineRule="exact"/>
              <w:ind w:left="107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 xml:space="preserve">З 2.8.01 Порядок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подготовки трактора,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комбайна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к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работе</w:t>
            </w:r>
          </w:p>
          <w:p w:rsidR="000E6799" w:rsidRPr="000E6799" w:rsidRDefault="000E6799" w:rsidP="000E6799">
            <w:pPr>
              <w:ind w:left="107" w:right="329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З 2.8.02 Перечень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операций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ежесменного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технического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обслуживания</w:t>
            </w:r>
            <w:r w:rsidRPr="000E6799">
              <w:rPr>
                <w:rFonts w:eastAsiaTheme="minorHAnsi" w:cstheme="minorBidi"/>
                <w:spacing w:val="24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трактора,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комбайна,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сельскохозяйственной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машины</w:t>
            </w:r>
          </w:p>
          <w:p w:rsidR="000E6799" w:rsidRPr="000E6799" w:rsidRDefault="000E6799" w:rsidP="000E6799">
            <w:pPr>
              <w:ind w:left="107" w:right="644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З 2.8.03 Перечень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операций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сезонного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технического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обслуживания</w:t>
            </w:r>
            <w:r w:rsidRPr="000E6799">
              <w:rPr>
                <w:rFonts w:eastAsiaTheme="minorHAnsi" w:cstheme="minorBidi"/>
                <w:spacing w:val="23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трактора</w:t>
            </w:r>
          </w:p>
          <w:p w:rsidR="000E6799" w:rsidRPr="000E6799" w:rsidRDefault="000E6799" w:rsidP="000E6799">
            <w:pPr>
              <w:ind w:left="107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>З 2.8.04 Виды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и способы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хранения</w:t>
            </w:r>
            <w:r w:rsidRPr="000E6799">
              <w:rPr>
                <w:rFonts w:eastAsiaTheme="minorHAnsi" w:cstheme="minorBidi"/>
                <w:spacing w:val="3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spacing w:val="-2"/>
                <w:lang w:val="ru-RU" w:eastAsia="en-US"/>
              </w:rPr>
              <w:t>техники</w:t>
            </w:r>
          </w:p>
          <w:p w:rsidR="000E6799" w:rsidRPr="000E6799" w:rsidRDefault="000E6799" w:rsidP="000E6799">
            <w:pPr>
              <w:spacing w:line="271" w:lineRule="exact"/>
              <w:ind w:left="107"/>
              <w:rPr>
                <w:lang w:val="ru-RU" w:eastAsia="en-US"/>
              </w:rPr>
            </w:pPr>
            <w:r w:rsidRPr="000E6799">
              <w:rPr>
                <w:rFonts w:eastAsiaTheme="minorHAnsi" w:cstheme="minorBidi"/>
                <w:lang w:val="ru-RU" w:eastAsia="en-US"/>
              </w:rPr>
              <w:t xml:space="preserve">З 2.8.05 Порядок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 xml:space="preserve">подготовки техники 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к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хранению</w:t>
            </w:r>
            <w:r w:rsidRPr="000E6799">
              <w:rPr>
                <w:rFonts w:eastAsiaTheme="minorHAnsi" w:cstheme="minorBidi"/>
                <w:lang w:val="ru-RU" w:eastAsia="en-US"/>
              </w:rPr>
              <w:t xml:space="preserve"> и </w:t>
            </w:r>
            <w:r w:rsidRPr="000E6799">
              <w:rPr>
                <w:rFonts w:eastAsiaTheme="minorHAnsi" w:cstheme="minorBidi"/>
                <w:spacing w:val="-1"/>
                <w:lang w:val="ru-RU" w:eastAsia="en-US"/>
              </w:rPr>
              <w:t>снятия</w:t>
            </w:r>
            <w:r w:rsidRPr="000E6799">
              <w:rPr>
                <w:rFonts w:eastAsiaTheme="minorHAnsi" w:cstheme="minorBidi"/>
                <w:spacing w:val="-4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с</w:t>
            </w:r>
            <w:r w:rsidRPr="000E6799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0E6799">
              <w:rPr>
                <w:rFonts w:eastAsiaTheme="minorHAnsi" w:cstheme="minorBidi"/>
                <w:lang w:val="ru-RU" w:eastAsia="en-US"/>
              </w:rPr>
              <w:t>хранения</w:t>
            </w:r>
          </w:p>
        </w:tc>
      </w:tr>
    </w:tbl>
    <w:p w:rsidR="00E50D8D" w:rsidRDefault="00E50D8D" w:rsidP="000E6799">
      <w:pPr>
        <w:widowControl w:val="0"/>
        <w:spacing w:line="271" w:lineRule="exact"/>
        <w:rPr>
          <w:lang w:eastAsia="en-US"/>
        </w:rPr>
      </w:pPr>
    </w:p>
    <w:p w:rsidR="00E50D8D" w:rsidRDefault="00E50D8D">
      <w:pPr>
        <w:spacing w:after="160" w:line="259" w:lineRule="auto"/>
        <w:rPr>
          <w:lang w:eastAsia="en-US"/>
        </w:rPr>
      </w:pPr>
      <w:r>
        <w:rPr>
          <w:lang w:eastAsia="en-US"/>
        </w:rPr>
        <w:br w:type="page"/>
      </w:r>
    </w:p>
    <w:p w:rsidR="00E50D8D" w:rsidRPr="00E50D8D" w:rsidRDefault="00517664" w:rsidP="00E50D8D">
      <w:pPr>
        <w:widowControl w:val="0"/>
        <w:spacing w:before="84"/>
        <w:ind w:left="2493" w:right="259"/>
        <w:rPr>
          <w:lang w:eastAsia="en-US"/>
        </w:rPr>
      </w:pPr>
      <w:r>
        <w:rPr>
          <w:rFonts w:cstheme="minorBidi"/>
          <w:noProof/>
        </w:rPr>
        <w:lastRenderedPageBreak/>
        <w:pict>
          <v:group id="Группа 8" o:spid="_x0000_s1026" style="position:absolute;left:0;text-align:left;margin-left:56.3pt;margin-top:3.75pt;width:496.9pt;height:318.4pt;z-index:-251653120;mso-position-horizontal-relative:page" coordorigin="1126,75" coordsize="9938,6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">
            <v:group id="Group 10" o:spid="_x0000_s1027" style="position:absolute;left:1133;top:82;width:9924;height:2" coordorigin="1133,82" coordsize="992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<v:shape id="Freeform 11" o:spid="_x0000_s1028" style="position:absolute;left:1133;top:82;width:9924;height:2;visibility:visible;mso-wrap-style:square;v-text-anchor:top" coordsize="992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" path="m,l9923,e" filled="f" strokeweight=".7pt">
                <v:path arrowok="t" o:connecttype="custom" o:connectlocs="0,0;9923,0" o:connectangles="0,0"/>
              </v:shape>
            </v:group>
            <v:group id="Group 12" o:spid="_x0000_s1029" style="position:absolute;left:1137;top:88;width:2;height:6346" coordorigin="1137,88" coordsize="2,63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<v:shape id="Freeform 13" o:spid="_x0000_s1030" style="position:absolute;left:1137;top:88;width:2;height:6346;visibility:visible;mso-wrap-style:square;v-text-anchor:top" coordsize="2,63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" path="m,l,6345e" filled="f" strokeweight=".5pt">
                <v:path arrowok="t" o:connecttype="custom" o:connectlocs="0,88;0,6433" o:connectangles="0,0"/>
              </v:shape>
            </v:group>
            <v:group id="Group 14" o:spid="_x0000_s1031" style="position:absolute;left:1133;top:6437;width:9924;height:2" coordorigin="1133,6437" coordsize="992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<v:shape id="Freeform 15" o:spid="_x0000_s1032" style="position:absolute;left:1133;top:6437;width:9924;height:2;visibility:visible;mso-wrap-style:square;v-text-anchor:top" coordsize="992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" path="m,l9923,e" filled="f" strokeweight=".5pt">
                <v:path arrowok="t" o:connecttype="custom" o:connectlocs="0,0;9923,0" o:connectangles="0,0"/>
              </v:shape>
            </v:group>
            <v:group id="Group 16" o:spid="_x0000_s1033" style="position:absolute;left:3401;top:88;width:2;height:6346" coordorigin="3401,88" coordsize="2,63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<v:shape id="Freeform 17" o:spid="_x0000_s1034" style="position:absolute;left:3401;top:88;width:2;height:6346;visibility:visible;mso-wrap-style:square;v-text-anchor:top" coordsize="2,63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" path="m,l,6345e" filled="f" strokeweight=".5pt">
                <v:path arrowok="t" o:connecttype="custom" o:connectlocs="0,88;0,6433" o:connectangles="0,0"/>
              </v:shape>
            </v:group>
            <v:group id="Group 18" o:spid="_x0000_s1035" style="position:absolute;left:11052;top:88;width:2;height:6346" coordorigin="11052,88" coordsize="2,63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<v:shape id="Freeform 19" o:spid="_x0000_s1036" style="position:absolute;left:11052;top:88;width:2;height:6346;visibility:visible;mso-wrap-style:square;v-text-anchor:top" coordsize="2,63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" path="m,l,6345e" filled="f" strokeweight=".5pt">
                <v:path arrowok="t" o:connecttype="custom" o:connectlocs="0,88;0,6433" o:connectangles="0,0"/>
              </v:shape>
            </v:group>
            <w10:wrap anchorx="page"/>
          </v:group>
        </w:pict>
      </w:r>
      <w:r w:rsidR="00E50D8D" w:rsidRPr="00E50D8D">
        <w:rPr>
          <w:rFonts w:cstheme="minorBidi"/>
          <w:lang w:eastAsia="en-US"/>
        </w:rPr>
        <w:t xml:space="preserve">З 2.8.06 </w:t>
      </w:r>
      <w:r w:rsidR="00E50D8D" w:rsidRPr="00E50D8D">
        <w:rPr>
          <w:rFonts w:cstheme="minorBidi"/>
          <w:spacing w:val="-1"/>
          <w:lang w:eastAsia="en-US"/>
        </w:rPr>
        <w:t>Основные</w:t>
      </w:r>
      <w:r w:rsidR="00E50D8D" w:rsidRPr="00E50D8D">
        <w:rPr>
          <w:rFonts w:cstheme="minorBidi"/>
          <w:spacing w:val="1"/>
          <w:lang w:eastAsia="en-US"/>
        </w:rPr>
        <w:t xml:space="preserve"> </w:t>
      </w:r>
      <w:r w:rsidR="00E50D8D" w:rsidRPr="00E50D8D">
        <w:rPr>
          <w:rFonts w:cstheme="minorBidi"/>
          <w:lang w:eastAsia="en-US"/>
        </w:rPr>
        <w:t xml:space="preserve">материалы, </w:t>
      </w:r>
      <w:r w:rsidR="00E50D8D" w:rsidRPr="00E50D8D">
        <w:rPr>
          <w:rFonts w:cstheme="minorBidi"/>
          <w:spacing w:val="-1"/>
          <w:lang w:eastAsia="en-US"/>
        </w:rPr>
        <w:t>применяемые</w:t>
      </w:r>
      <w:r w:rsidR="00E50D8D" w:rsidRPr="00E50D8D">
        <w:rPr>
          <w:rFonts w:cstheme="minorBidi"/>
          <w:spacing w:val="1"/>
          <w:lang w:eastAsia="en-US"/>
        </w:rPr>
        <w:t xml:space="preserve"> </w:t>
      </w:r>
      <w:r w:rsidR="00E50D8D" w:rsidRPr="00E50D8D">
        <w:rPr>
          <w:rFonts w:cstheme="minorBidi"/>
          <w:lang w:eastAsia="en-US"/>
        </w:rPr>
        <w:t>при</w:t>
      </w:r>
      <w:r w:rsidR="00E50D8D" w:rsidRPr="00E50D8D">
        <w:rPr>
          <w:rFonts w:cstheme="minorBidi"/>
          <w:spacing w:val="-1"/>
          <w:lang w:eastAsia="en-US"/>
        </w:rPr>
        <w:t xml:space="preserve"> постановке</w:t>
      </w:r>
      <w:r w:rsidR="00E50D8D" w:rsidRPr="00E50D8D">
        <w:rPr>
          <w:rFonts w:cstheme="minorBidi"/>
          <w:lang w:eastAsia="en-US"/>
        </w:rPr>
        <w:t xml:space="preserve"> </w:t>
      </w:r>
      <w:r w:rsidR="00E50D8D" w:rsidRPr="00E50D8D">
        <w:rPr>
          <w:rFonts w:cstheme="minorBidi"/>
          <w:spacing w:val="-1"/>
          <w:lang w:eastAsia="en-US"/>
        </w:rPr>
        <w:t xml:space="preserve">техники </w:t>
      </w:r>
      <w:r w:rsidR="00E50D8D" w:rsidRPr="00E50D8D">
        <w:rPr>
          <w:rFonts w:cstheme="minorBidi"/>
          <w:lang w:eastAsia="en-US"/>
        </w:rPr>
        <w:t>на</w:t>
      </w:r>
      <w:r w:rsidR="00E50D8D" w:rsidRPr="00E50D8D">
        <w:rPr>
          <w:rFonts w:cstheme="minorBidi"/>
          <w:spacing w:val="49"/>
          <w:lang w:eastAsia="en-US"/>
        </w:rPr>
        <w:t xml:space="preserve"> </w:t>
      </w:r>
      <w:r w:rsidR="00E50D8D" w:rsidRPr="00E50D8D">
        <w:rPr>
          <w:rFonts w:cstheme="minorBidi"/>
          <w:lang w:eastAsia="en-US"/>
        </w:rPr>
        <w:t>хранение</w:t>
      </w:r>
    </w:p>
    <w:p w:rsidR="00E50D8D" w:rsidRPr="00E50D8D" w:rsidRDefault="00E50D8D" w:rsidP="00E50D8D">
      <w:pPr>
        <w:widowControl w:val="0"/>
        <w:ind w:left="2493" w:right="329"/>
        <w:rPr>
          <w:lang w:eastAsia="en-US"/>
        </w:rPr>
      </w:pPr>
      <w:r w:rsidRPr="00E50D8D">
        <w:rPr>
          <w:rFonts w:cstheme="minorBidi"/>
          <w:lang w:eastAsia="en-US"/>
        </w:rPr>
        <w:t>З 2.8.07 Виды</w:t>
      </w:r>
      <w:r w:rsidRPr="00E50D8D">
        <w:rPr>
          <w:rFonts w:cstheme="minorBidi"/>
          <w:spacing w:val="-2"/>
          <w:lang w:eastAsia="en-US"/>
        </w:rPr>
        <w:t xml:space="preserve"> </w:t>
      </w:r>
      <w:r w:rsidRPr="00E50D8D">
        <w:rPr>
          <w:rFonts w:cstheme="minorBidi"/>
          <w:lang w:eastAsia="en-US"/>
        </w:rPr>
        <w:t xml:space="preserve">и </w:t>
      </w:r>
      <w:r w:rsidRPr="00E50D8D">
        <w:rPr>
          <w:rFonts w:cstheme="minorBidi"/>
          <w:spacing w:val="-1"/>
          <w:lang w:eastAsia="en-US"/>
        </w:rPr>
        <w:t>периодичность</w:t>
      </w:r>
      <w:r w:rsidRPr="00E50D8D">
        <w:rPr>
          <w:rFonts w:cstheme="minorBidi"/>
          <w:spacing w:val="-2"/>
          <w:lang w:eastAsia="en-US"/>
        </w:rPr>
        <w:t xml:space="preserve"> </w:t>
      </w:r>
      <w:r w:rsidRPr="00E50D8D">
        <w:rPr>
          <w:rFonts w:cstheme="minorBidi"/>
          <w:lang w:eastAsia="en-US"/>
        </w:rPr>
        <w:t xml:space="preserve">технического </w:t>
      </w:r>
      <w:r w:rsidRPr="00E50D8D">
        <w:rPr>
          <w:rFonts w:cstheme="minorBidi"/>
          <w:spacing w:val="-1"/>
          <w:lang w:eastAsia="en-US"/>
        </w:rPr>
        <w:t>обслуживания</w:t>
      </w:r>
      <w:r w:rsidRPr="00E50D8D">
        <w:rPr>
          <w:rFonts w:cstheme="minorBidi"/>
          <w:spacing w:val="1"/>
          <w:lang w:eastAsia="en-US"/>
        </w:rPr>
        <w:t xml:space="preserve"> </w:t>
      </w:r>
      <w:r w:rsidRPr="00E50D8D">
        <w:rPr>
          <w:rFonts w:cstheme="minorBidi"/>
          <w:spacing w:val="-1"/>
          <w:lang w:eastAsia="en-US"/>
        </w:rPr>
        <w:t>тракторов</w:t>
      </w:r>
      <w:r w:rsidRPr="00E50D8D">
        <w:rPr>
          <w:rFonts w:cstheme="minorBidi"/>
          <w:spacing w:val="49"/>
          <w:lang w:eastAsia="en-US"/>
        </w:rPr>
        <w:t xml:space="preserve"> </w:t>
      </w:r>
      <w:r w:rsidRPr="00E50D8D">
        <w:rPr>
          <w:rFonts w:cstheme="minorBidi"/>
          <w:lang w:eastAsia="en-US"/>
        </w:rPr>
        <w:t xml:space="preserve">и </w:t>
      </w:r>
      <w:r w:rsidRPr="00E50D8D">
        <w:rPr>
          <w:rFonts w:cstheme="minorBidi"/>
          <w:spacing w:val="-1"/>
          <w:lang w:eastAsia="en-US"/>
        </w:rPr>
        <w:t>сельскохозяйственных</w:t>
      </w:r>
      <w:r w:rsidRPr="00E50D8D">
        <w:rPr>
          <w:rFonts w:cstheme="minorBidi"/>
          <w:lang w:eastAsia="en-US"/>
        </w:rPr>
        <w:t xml:space="preserve"> машин</w:t>
      </w:r>
    </w:p>
    <w:p w:rsidR="00E50D8D" w:rsidRPr="00E50D8D" w:rsidRDefault="00E50D8D" w:rsidP="00E50D8D">
      <w:pPr>
        <w:widowControl w:val="0"/>
        <w:ind w:left="2493" w:right="1427"/>
        <w:rPr>
          <w:lang w:eastAsia="en-US"/>
        </w:rPr>
      </w:pPr>
      <w:r w:rsidRPr="00E50D8D">
        <w:rPr>
          <w:rFonts w:cstheme="minorBidi"/>
          <w:lang w:eastAsia="en-US"/>
        </w:rPr>
        <w:t>З 2.8.08 Перечень</w:t>
      </w:r>
      <w:r w:rsidRPr="00E50D8D">
        <w:rPr>
          <w:rFonts w:cstheme="minorBidi"/>
          <w:spacing w:val="-2"/>
          <w:lang w:eastAsia="en-US"/>
        </w:rPr>
        <w:t xml:space="preserve"> </w:t>
      </w:r>
      <w:r w:rsidRPr="00E50D8D">
        <w:rPr>
          <w:rFonts w:cstheme="minorBidi"/>
          <w:lang w:eastAsia="en-US"/>
        </w:rPr>
        <w:t xml:space="preserve">операций, </w:t>
      </w:r>
      <w:r w:rsidRPr="00E50D8D">
        <w:rPr>
          <w:rFonts w:cstheme="minorBidi"/>
          <w:spacing w:val="-1"/>
          <w:lang w:eastAsia="en-US"/>
        </w:rPr>
        <w:t>выполняемых</w:t>
      </w:r>
      <w:r w:rsidRPr="00E50D8D">
        <w:rPr>
          <w:rFonts w:cstheme="minorBidi"/>
          <w:lang w:eastAsia="en-US"/>
        </w:rPr>
        <w:t xml:space="preserve"> при</w:t>
      </w:r>
      <w:r w:rsidRPr="00E50D8D">
        <w:rPr>
          <w:rFonts w:cstheme="minorBidi"/>
          <w:spacing w:val="-1"/>
          <w:lang w:eastAsia="en-US"/>
        </w:rPr>
        <w:t xml:space="preserve"> </w:t>
      </w:r>
      <w:r w:rsidRPr="00E50D8D">
        <w:rPr>
          <w:rFonts w:cstheme="minorBidi"/>
          <w:lang w:eastAsia="en-US"/>
        </w:rPr>
        <w:t>проведении</w:t>
      </w:r>
      <w:r w:rsidRPr="00E50D8D">
        <w:rPr>
          <w:rFonts w:cstheme="minorBidi"/>
          <w:spacing w:val="26"/>
          <w:lang w:eastAsia="en-US"/>
        </w:rPr>
        <w:t xml:space="preserve"> </w:t>
      </w:r>
      <w:r w:rsidRPr="00E50D8D">
        <w:rPr>
          <w:rFonts w:cstheme="minorBidi"/>
          <w:lang w:eastAsia="en-US"/>
        </w:rPr>
        <w:t xml:space="preserve">периодического </w:t>
      </w:r>
      <w:r w:rsidRPr="00E50D8D">
        <w:rPr>
          <w:rFonts w:cstheme="minorBidi"/>
          <w:spacing w:val="-1"/>
          <w:lang w:eastAsia="en-US"/>
        </w:rPr>
        <w:t>технического</w:t>
      </w:r>
      <w:r w:rsidRPr="00E50D8D">
        <w:rPr>
          <w:rFonts w:cstheme="minorBidi"/>
          <w:lang w:eastAsia="en-US"/>
        </w:rPr>
        <w:t xml:space="preserve"> </w:t>
      </w:r>
      <w:r w:rsidRPr="00E50D8D">
        <w:rPr>
          <w:rFonts w:cstheme="minorBidi"/>
          <w:spacing w:val="-1"/>
          <w:lang w:eastAsia="en-US"/>
        </w:rPr>
        <w:t>обслуживания</w:t>
      </w:r>
    </w:p>
    <w:p w:rsidR="00E50D8D" w:rsidRPr="00E50D8D" w:rsidRDefault="00E50D8D" w:rsidP="00E50D8D">
      <w:pPr>
        <w:widowControl w:val="0"/>
        <w:ind w:left="2493" w:right="1233"/>
        <w:rPr>
          <w:lang w:eastAsia="en-US"/>
        </w:rPr>
      </w:pPr>
      <w:r w:rsidRPr="00E50D8D">
        <w:rPr>
          <w:rFonts w:cstheme="minorBidi"/>
          <w:lang w:eastAsia="en-US"/>
        </w:rPr>
        <w:t xml:space="preserve">З 2.8.09 Технология </w:t>
      </w:r>
      <w:r w:rsidRPr="00E50D8D">
        <w:rPr>
          <w:rFonts w:cstheme="minorBidi"/>
          <w:spacing w:val="-1"/>
          <w:lang w:eastAsia="en-US"/>
        </w:rPr>
        <w:t>технического</w:t>
      </w:r>
      <w:r w:rsidRPr="00E50D8D">
        <w:rPr>
          <w:rFonts w:cstheme="minorBidi"/>
          <w:lang w:eastAsia="en-US"/>
        </w:rPr>
        <w:t xml:space="preserve"> </w:t>
      </w:r>
      <w:r w:rsidRPr="00E50D8D">
        <w:rPr>
          <w:rFonts w:cstheme="minorBidi"/>
          <w:spacing w:val="-1"/>
          <w:lang w:eastAsia="en-US"/>
        </w:rPr>
        <w:t>обслуживания</w:t>
      </w:r>
      <w:r w:rsidRPr="00E50D8D">
        <w:rPr>
          <w:rFonts w:cstheme="minorBidi"/>
          <w:spacing w:val="1"/>
          <w:lang w:eastAsia="en-US"/>
        </w:rPr>
        <w:t xml:space="preserve"> </w:t>
      </w:r>
      <w:r w:rsidRPr="00E50D8D">
        <w:rPr>
          <w:rFonts w:cstheme="minorBidi"/>
          <w:spacing w:val="-1"/>
          <w:lang w:eastAsia="en-US"/>
        </w:rPr>
        <w:t>тракторов</w:t>
      </w:r>
      <w:r w:rsidRPr="00E50D8D">
        <w:rPr>
          <w:rFonts w:cstheme="minorBidi"/>
          <w:spacing w:val="-2"/>
          <w:lang w:eastAsia="en-US"/>
        </w:rPr>
        <w:t xml:space="preserve"> </w:t>
      </w:r>
      <w:r w:rsidRPr="00E50D8D">
        <w:rPr>
          <w:rFonts w:cstheme="minorBidi"/>
          <w:lang w:eastAsia="en-US"/>
        </w:rPr>
        <w:t>и</w:t>
      </w:r>
      <w:r w:rsidRPr="00E50D8D">
        <w:rPr>
          <w:rFonts w:cstheme="minorBidi"/>
          <w:spacing w:val="39"/>
          <w:lang w:eastAsia="en-US"/>
        </w:rPr>
        <w:t xml:space="preserve"> </w:t>
      </w:r>
      <w:r w:rsidRPr="00E50D8D">
        <w:rPr>
          <w:rFonts w:cstheme="minorBidi"/>
          <w:spacing w:val="-1"/>
          <w:lang w:eastAsia="en-US"/>
        </w:rPr>
        <w:t>сельскохозяйственных</w:t>
      </w:r>
      <w:r w:rsidRPr="00E50D8D">
        <w:rPr>
          <w:rFonts w:cstheme="minorBidi"/>
          <w:lang w:eastAsia="en-US"/>
        </w:rPr>
        <w:t xml:space="preserve"> машин</w:t>
      </w:r>
    </w:p>
    <w:p w:rsidR="00E50D8D" w:rsidRPr="00E50D8D" w:rsidRDefault="00E50D8D" w:rsidP="00E50D8D">
      <w:pPr>
        <w:widowControl w:val="0"/>
        <w:ind w:left="2493" w:right="259"/>
        <w:rPr>
          <w:lang w:eastAsia="en-US"/>
        </w:rPr>
      </w:pPr>
      <w:r w:rsidRPr="00E50D8D">
        <w:rPr>
          <w:rFonts w:cstheme="minorBidi"/>
          <w:lang w:eastAsia="en-US"/>
        </w:rPr>
        <w:t>З 2.8.10 Перечень</w:t>
      </w:r>
      <w:r w:rsidRPr="00E50D8D">
        <w:rPr>
          <w:rFonts w:cstheme="minorBidi"/>
          <w:spacing w:val="-2"/>
          <w:lang w:eastAsia="en-US"/>
        </w:rPr>
        <w:t xml:space="preserve"> </w:t>
      </w:r>
      <w:r w:rsidRPr="00E50D8D">
        <w:rPr>
          <w:rFonts w:cstheme="minorBidi"/>
          <w:lang w:eastAsia="en-US"/>
        </w:rPr>
        <w:t xml:space="preserve">и </w:t>
      </w:r>
      <w:r w:rsidRPr="00E50D8D">
        <w:rPr>
          <w:rFonts w:cstheme="minorBidi"/>
          <w:spacing w:val="-1"/>
          <w:lang w:eastAsia="en-US"/>
        </w:rPr>
        <w:t>технические</w:t>
      </w:r>
      <w:r w:rsidRPr="00E50D8D">
        <w:rPr>
          <w:rFonts w:cstheme="minorBidi"/>
          <w:spacing w:val="1"/>
          <w:lang w:eastAsia="en-US"/>
        </w:rPr>
        <w:t xml:space="preserve"> </w:t>
      </w:r>
      <w:r w:rsidRPr="00E50D8D">
        <w:rPr>
          <w:rFonts w:cstheme="minorBidi"/>
          <w:spacing w:val="-1"/>
          <w:lang w:eastAsia="en-US"/>
        </w:rPr>
        <w:t>характеристики</w:t>
      </w:r>
      <w:r w:rsidRPr="00E50D8D">
        <w:rPr>
          <w:rFonts w:cstheme="minorBidi"/>
          <w:lang w:eastAsia="en-US"/>
        </w:rPr>
        <w:t xml:space="preserve"> оборудования</w:t>
      </w:r>
      <w:r w:rsidRPr="00E50D8D">
        <w:rPr>
          <w:rFonts w:cstheme="minorBidi"/>
          <w:spacing w:val="-3"/>
          <w:lang w:eastAsia="en-US"/>
        </w:rPr>
        <w:t xml:space="preserve"> </w:t>
      </w:r>
      <w:r w:rsidRPr="00E50D8D">
        <w:rPr>
          <w:rFonts w:cstheme="minorBidi"/>
          <w:lang w:eastAsia="en-US"/>
        </w:rPr>
        <w:t>для</w:t>
      </w:r>
      <w:r w:rsidRPr="00E50D8D">
        <w:rPr>
          <w:rFonts w:cstheme="minorBidi"/>
          <w:spacing w:val="38"/>
          <w:lang w:eastAsia="en-US"/>
        </w:rPr>
        <w:t xml:space="preserve"> </w:t>
      </w:r>
      <w:r w:rsidRPr="00E50D8D">
        <w:rPr>
          <w:rFonts w:cstheme="minorBidi"/>
          <w:spacing w:val="-1"/>
          <w:lang w:eastAsia="en-US"/>
        </w:rPr>
        <w:t>выполнения</w:t>
      </w:r>
      <w:r w:rsidRPr="00E50D8D">
        <w:rPr>
          <w:rFonts w:cstheme="minorBidi"/>
          <w:spacing w:val="1"/>
          <w:lang w:eastAsia="en-US"/>
        </w:rPr>
        <w:t xml:space="preserve"> </w:t>
      </w:r>
      <w:r w:rsidRPr="00E50D8D">
        <w:rPr>
          <w:rFonts w:cstheme="minorBidi"/>
          <w:lang w:eastAsia="en-US"/>
        </w:rPr>
        <w:t>операций</w:t>
      </w:r>
      <w:r w:rsidRPr="00E50D8D">
        <w:rPr>
          <w:rFonts w:cstheme="minorBidi"/>
          <w:spacing w:val="1"/>
          <w:lang w:eastAsia="en-US"/>
        </w:rPr>
        <w:t xml:space="preserve"> </w:t>
      </w:r>
      <w:r w:rsidRPr="00E50D8D">
        <w:rPr>
          <w:rFonts w:cstheme="minorBidi"/>
          <w:lang w:eastAsia="en-US"/>
        </w:rPr>
        <w:t xml:space="preserve">технического </w:t>
      </w:r>
      <w:r w:rsidRPr="00E50D8D">
        <w:rPr>
          <w:rFonts w:cstheme="minorBidi"/>
          <w:spacing w:val="-1"/>
          <w:lang w:eastAsia="en-US"/>
        </w:rPr>
        <w:t>обслуживания</w:t>
      </w:r>
    </w:p>
    <w:p w:rsidR="00E50D8D" w:rsidRPr="00E50D8D" w:rsidRDefault="00E50D8D" w:rsidP="00E50D8D">
      <w:pPr>
        <w:widowControl w:val="0"/>
        <w:ind w:left="2493" w:right="259"/>
        <w:rPr>
          <w:lang w:eastAsia="en-US"/>
        </w:rPr>
      </w:pPr>
      <w:r w:rsidRPr="00E50D8D">
        <w:rPr>
          <w:rFonts w:cstheme="minorBidi"/>
          <w:lang w:eastAsia="en-US"/>
        </w:rPr>
        <w:t xml:space="preserve">З 2.8.11 </w:t>
      </w:r>
      <w:r w:rsidRPr="00E50D8D">
        <w:rPr>
          <w:rFonts w:cstheme="minorBidi"/>
          <w:spacing w:val="-1"/>
          <w:lang w:eastAsia="en-US"/>
        </w:rPr>
        <w:t>Причины</w:t>
      </w:r>
      <w:r w:rsidRPr="00E50D8D">
        <w:rPr>
          <w:rFonts w:cstheme="minorBidi"/>
          <w:spacing w:val="-2"/>
          <w:lang w:eastAsia="en-US"/>
        </w:rPr>
        <w:t xml:space="preserve"> </w:t>
      </w:r>
      <w:r w:rsidRPr="00E50D8D">
        <w:rPr>
          <w:rFonts w:cstheme="minorBidi"/>
          <w:spacing w:val="-1"/>
          <w:lang w:eastAsia="en-US"/>
        </w:rPr>
        <w:t>несложных</w:t>
      </w:r>
      <w:r w:rsidRPr="00E50D8D">
        <w:rPr>
          <w:rFonts w:cstheme="minorBidi"/>
          <w:spacing w:val="3"/>
          <w:lang w:eastAsia="en-US"/>
        </w:rPr>
        <w:t xml:space="preserve"> </w:t>
      </w:r>
      <w:r w:rsidRPr="00E50D8D">
        <w:rPr>
          <w:rFonts w:cstheme="minorBidi"/>
          <w:spacing w:val="-1"/>
          <w:lang w:eastAsia="en-US"/>
        </w:rPr>
        <w:t>неисправностей</w:t>
      </w:r>
      <w:r w:rsidRPr="00E50D8D">
        <w:rPr>
          <w:rFonts w:cstheme="minorBidi"/>
          <w:lang w:eastAsia="en-US"/>
        </w:rPr>
        <w:t xml:space="preserve"> </w:t>
      </w:r>
      <w:r w:rsidRPr="00E50D8D">
        <w:rPr>
          <w:rFonts w:cstheme="minorBidi"/>
          <w:spacing w:val="-1"/>
          <w:lang w:eastAsia="en-US"/>
        </w:rPr>
        <w:t>тракторов,</w:t>
      </w:r>
      <w:r w:rsidRPr="00E50D8D">
        <w:rPr>
          <w:rFonts w:cstheme="minorBidi"/>
          <w:lang w:eastAsia="en-US"/>
        </w:rPr>
        <w:t xml:space="preserve"> комбайнов</w:t>
      </w:r>
      <w:r w:rsidRPr="00E50D8D">
        <w:rPr>
          <w:rFonts w:cstheme="minorBidi"/>
          <w:spacing w:val="-2"/>
          <w:lang w:eastAsia="en-US"/>
        </w:rPr>
        <w:t xml:space="preserve"> </w:t>
      </w:r>
      <w:r w:rsidRPr="00E50D8D">
        <w:rPr>
          <w:rFonts w:cstheme="minorBidi"/>
          <w:lang w:eastAsia="en-US"/>
        </w:rPr>
        <w:t>и</w:t>
      </w:r>
      <w:r w:rsidRPr="00E50D8D">
        <w:rPr>
          <w:rFonts w:cstheme="minorBidi"/>
          <w:spacing w:val="51"/>
          <w:lang w:eastAsia="en-US"/>
        </w:rPr>
        <w:t xml:space="preserve"> </w:t>
      </w:r>
      <w:r w:rsidRPr="00E50D8D">
        <w:rPr>
          <w:rFonts w:cstheme="minorBidi"/>
          <w:spacing w:val="-1"/>
          <w:lang w:eastAsia="en-US"/>
        </w:rPr>
        <w:t>сельскохозяйственных</w:t>
      </w:r>
      <w:r w:rsidRPr="00E50D8D">
        <w:rPr>
          <w:rFonts w:cstheme="minorBidi"/>
          <w:lang w:eastAsia="en-US"/>
        </w:rPr>
        <w:t xml:space="preserve"> машин</w:t>
      </w:r>
    </w:p>
    <w:p w:rsidR="00E50D8D" w:rsidRPr="00E50D8D" w:rsidRDefault="00E50D8D" w:rsidP="00E50D8D">
      <w:pPr>
        <w:widowControl w:val="0"/>
        <w:ind w:left="2493"/>
        <w:rPr>
          <w:lang w:eastAsia="en-US"/>
        </w:rPr>
      </w:pPr>
      <w:r w:rsidRPr="00E50D8D">
        <w:rPr>
          <w:rFonts w:cstheme="minorBidi"/>
          <w:lang w:eastAsia="en-US"/>
        </w:rPr>
        <w:t xml:space="preserve">З 2.8.12 </w:t>
      </w:r>
      <w:r w:rsidRPr="00E50D8D">
        <w:rPr>
          <w:rFonts w:cstheme="minorBidi"/>
          <w:spacing w:val="-1"/>
          <w:lang w:eastAsia="en-US"/>
        </w:rPr>
        <w:t>Правила</w:t>
      </w:r>
      <w:r w:rsidRPr="00E50D8D">
        <w:rPr>
          <w:rFonts w:cstheme="minorBidi"/>
          <w:lang w:eastAsia="en-US"/>
        </w:rPr>
        <w:t xml:space="preserve"> и </w:t>
      </w:r>
      <w:r w:rsidRPr="00E50D8D">
        <w:rPr>
          <w:rFonts w:cstheme="minorBidi"/>
          <w:spacing w:val="-1"/>
          <w:lang w:eastAsia="en-US"/>
        </w:rPr>
        <w:t>нормы</w:t>
      </w:r>
      <w:r w:rsidRPr="00E50D8D">
        <w:rPr>
          <w:rFonts w:cstheme="minorBidi"/>
          <w:spacing w:val="-2"/>
          <w:lang w:eastAsia="en-US"/>
        </w:rPr>
        <w:t xml:space="preserve"> </w:t>
      </w:r>
      <w:r w:rsidRPr="00E50D8D">
        <w:rPr>
          <w:rFonts w:cstheme="minorBidi"/>
          <w:lang w:eastAsia="en-US"/>
        </w:rPr>
        <w:t>охраны</w:t>
      </w:r>
      <w:r w:rsidRPr="00E50D8D">
        <w:rPr>
          <w:rFonts w:cstheme="minorBidi"/>
          <w:spacing w:val="-2"/>
          <w:lang w:eastAsia="en-US"/>
        </w:rPr>
        <w:t xml:space="preserve"> </w:t>
      </w:r>
      <w:r w:rsidRPr="00E50D8D">
        <w:rPr>
          <w:rFonts w:cstheme="minorBidi"/>
          <w:lang w:eastAsia="en-US"/>
        </w:rPr>
        <w:t>труда</w:t>
      </w:r>
    </w:p>
    <w:p w:rsidR="00E50D8D" w:rsidRPr="00E50D8D" w:rsidRDefault="00E50D8D" w:rsidP="00E50D8D">
      <w:pPr>
        <w:widowControl w:val="0"/>
        <w:ind w:left="2493" w:right="259"/>
        <w:rPr>
          <w:lang w:eastAsia="en-US"/>
        </w:rPr>
      </w:pPr>
      <w:r w:rsidRPr="00E50D8D">
        <w:rPr>
          <w:rFonts w:cstheme="minorBidi"/>
          <w:lang w:eastAsia="en-US"/>
        </w:rPr>
        <w:t>З 2.8.13 Требования</w:t>
      </w:r>
      <w:r w:rsidRPr="00E50D8D">
        <w:rPr>
          <w:rFonts w:cstheme="minorBidi"/>
          <w:spacing w:val="1"/>
          <w:lang w:eastAsia="en-US"/>
        </w:rPr>
        <w:t xml:space="preserve"> </w:t>
      </w:r>
      <w:r w:rsidRPr="00E50D8D">
        <w:rPr>
          <w:rFonts w:cstheme="minorBidi"/>
          <w:lang w:eastAsia="en-US"/>
        </w:rPr>
        <w:t xml:space="preserve">к </w:t>
      </w:r>
      <w:r w:rsidRPr="00E50D8D">
        <w:rPr>
          <w:rFonts w:cstheme="minorBidi"/>
          <w:spacing w:val="-1"/>
          <w:lang w:eastAsia="en-US"/>
        </w:rPr>
        <w:t>топливно-смазочным</w:t>
      </w:r>
      <w:r w:rsidRPr="00E50D8D">
        <w:rPr>
          <w:rFonts w:cstheme="minorBidi"/>
          <w:lang w:eastAsia="en-US"/>
        </w:rPr>
        <w:t xml:space="preserve"> материалам и </w:t>
      </w:r>
      <w:r w:rsidRPr="00E50D8D">
        <w:rPr>
          <w:rFonts w:cstheme="minorBidi"/>
          <w:spacing w:val="-1"/>
          <w:lang w:eastAsia="en-US"/>
        </w:rPr>
        <w:t>специальным</w:t>
      </w:r>
      <w:r w:rsidRPr="00E50D8D">
        <w:rPr>
          <w:rFonts w:cstheme="minorBidi"/>
          <w:spacing w:val="31"/>
          <w:lang w:eastAsia="en-US"/>
        </w:rPr>
        <w:t xml:space="preserve"> </w:t>
      </w:r>
      <w:r w:rsidRPr="00E50D8D">
        <w:rPr>
          <w:rFonts w:cstheme="minorBidi"/>
          <w:spacing w:val="-1"/>
          <w:lang w:eastAsia="en-US"/>
        </w:rPr>
        <w:t>жидкостям</w:t>
      </w:r>
    </w:p>
    <w:p w:rsidR="00E50D8D" w:rsidRPr="00E50D8D" w:rsidRDefault="00E50D8D" w:rsidP="00E50D8D">
      <w:pPr>
        <w:widowControl w:val="0"/>
        <w:ind w:left="2493" w:right="1233"/>
        <w:rPr>
          <w:lang w:eastAsia="en-US"/>
        </w:rPr>
      </w:pPr>
      <w:r w:rsidRPr="00E50D8D">
        <w:rPr>
          <w:rFonts w:cstheme="minorBidi"/>
          <w:lang w:eastAsia="en-US"/>
        </w:rPr>
        <w:t xml:space="preserve">З 2.8.14 </w:t>
      </w:r>
      <w:r w:rsidRPr="00E50D8D">
        <w:rPr>
          <w:rFonts w:cstheme="minorBidi"/>
          <w:spacing w:val="-1"/>
          <w:lang w:eastAsia="en-US"/>
        </w:rPr>
        <w:t>Свойства,</w:t>
      </w:r>
      <w:r w:rsidRPr="00E50D8D">
        <w:rPr>
          <w:rFonts w:cstheme="minorBidi"/>
          <w:lang w:eastAsia="en-US"/>
        </w:rPr>
        <w:t xml:space="preserve"> </w:t>
      </w:r>
      <w:r w:rsidRPr="00E50D8D">
        <w:rPr>
          <w:rFonts w:cstheme="minorBidi"/>
          <w:spacing w:val="-1"/>
          <w:lang w:eastAsia="en-US"/>
        </w:rPr>
        <w:t>правила</w:t>
      </w:r>
      <w:r w:rsidRPr="00E50D8D">
        <w:rPr>
          <w:rFonts w:cstheme="minorBidi"/>
          <w:lang w:eastAsia="en-US"/>
        </w:rPr>
        <w:t xml:space="preserve"> хранения</w:t>
      </w:r>
      <w:r w:rsidRPr="00E50D8D">
        <w:rPr>
          <w:rFonts w:cstheme="minorBidi"/>
          <w:spacing w:val="1"/>
          <w:lang w:eastAsia="en-US"/>
        </w:rPr>
        <w:t xml:space="preserve"> </w:t>
      </w:r>
      <w:r w:rsidRPr="00E50D8D">
        <w:rPr>
          <w:rFonts w:cstheme="minorBidi"/>
          <w:lang w:eastAsia="en-US"/>
        </w:rPr>
        <w:t>и</w:t>
      </w:r>
      <w:r w:rsidRPr="00E50D8D">
        <w:rPr>
          <w:rFonts w:cstheme="minorBidi"/>
          <w:spacing w:val="-5"/>
          <w:lang w:eastAsia="en-US"/>
        </w:rPr>
        <w:t xml:space="preserve"> </w:t>
      </w:r>
      <w:r w:rsidRPr="00E50D8D">
        <w:rPr>
          <w:rFonts w:cstheme="minorBidi"/>
          <w:spacing w:val="-1"/>
          <w:lang w:eastAsia="en-US"/>
        </w:rPr>
        <w:t>использования</w:t>
      </w:r>
      <w:r w:rsidRPr="00E50D8D">
        <w:rPr>
          <w:rFonts w:cstheme="minorBidi"/>
          <w:spacing w:val="1"/>
          <w:lang w:eastAsia="en-US"/>
        </w:rPr>
        <w:t xml:space="preserve"> </w:t>
      </w:r>
      <w:r w:rsidRPr="00E50D8D">
        <w:rPr>
          <w:rFonts w:cstheme="minorBidi"/>
          <w:lang w:eastAsia="en-US"/>
        </w:rPr>
        <w:t>горюче-</w:t>
      </w:r>
      <w:r w:rsidRPr="00E50D8D">
        <w:rPr>
          <w:rFonts w:cstheme="minorBidi"/>
          <w:spacing w:val="49"/>
          <w:lang w:eastAsia="en-US"/>
        </w:rPr>
        <w:t xml:space="preserve"> </w:t>
      </w:r>
      <w:r w:rsidRPr="00E50D8D">
        <w:rPr>
          <w:rFonts w:cstheme="minorBidi"/>
          <w:spacing w:val="-1"/>
          <w:lang w:eastAsia="en-US"/>
        </w:rPr>
        <w:t>смазочных</w:t>
      </w:r>
      <w:r w:rsidRPr="00E50D8D">
        <w:rPr>
          <w:rFonts w:cstheme="minorBidi"/>
          <w:lang w:eastAsia="en-US"/>
        </w:rPr>
        <w:t xml:space="preserve"> материалов</w:t>
      </w:r>
    </w:p>
    <w:p w:rsidR="00E50D8D" w:rsidRPr="00E50D8D" w:rsidRDefault="00E50D8D" w:rsidP="00E50D8D">
      <w:pPr>
        <w:widowControl w:val="0"/>
        <w:ind w:left="2493"/>
        <w:rPr>
          <w:lang w:eastAsia="en-US"/>
        </w:rPr>
      </w:pPr>
      <w:r w:rsidRPr="00E50D8D">
        <w:rPr>
          <w:rFonts w:cstheme="minorBidi"/>
          <w:lang w:eastAsia="en-US"/>
        </w:rPr>
        <w:t xml:space="preserve">и </w:t>
      </w:r>
      <w:r w:rsidRPr="00E50D8D">
        <w:rPr>
          <w:rFonts w:cstheme="minorBidi"/>
          <w:spacing w:val="-1"/>
          <w:lang w:eastAsia="en-US"/>
        </w:rPr>
        <w:t>технических</w:t>
      </w:r>
      <w:r w:rsidRPr="00E50D8D">
        <w:rPr>
          <w:rFonts w:cstheme="minorBidi"/>
          <w:lang w:eastAsia="en-US"/>
        </w:rPr>
        <w:t xml:space="preserve"> </w:t>
      </w:r>
      <w:r w:rsidRPr="00E50D8D">
        <w:rPr>
          <w:rFonts w:cstheme="minorBidi"/>
          <w:spacing w:val="-1"/>
          <w:lang w:eastAsia="en-US"/>
        </w:rPr>
        <w:t>жидкостей</w:t>
      </w:r>
    </w:p>
    <w:p w:rsidR="00E50D8D" w:rsidRPr="00E50D8D" w:rsidRDefault="00E50D8D" w:rsidP="00E50D8D">
      <w:pPr>
        <w:widowControl w:val="0"/>
        <w:ind w:left="2493" w:right="1233"/>
        <w:rPr>
          <w:lang w:eastAsia="en-US"/>
        </w:rPr>
      </w:pPr>
      <w:r w:rsidRPr="00E50D8D">
        <w:rPr>
          <w:rFonts w:cstheme="minorBidi"/>
          <w:lang w:eastAsia="en-US"/>
        </w:rPr>
        <w:t xml:space="preserve">З 2.8.15 </w:t>
      </w:r>
      <w:r w:rsidRPr="00E50D8D">
        <w:rPr>
          <w:rFonts w:cstheme="minorBidi"/>
          <w:spacing w:val="-1"/>
          <w:lang w:eastAsia="en-US"/>
        </w:rPr>
        <w:t>Правила</w:t>
      </w:r>
      <w:r w:rsidRPr="00E50D8D">
        <w:rPr>
          <w:rFonts w:cstheme="minorBidi"/>
          <w:lang w:eastAsia="en-US"/>
        </w:rPr>
        <w:t xml:space="preserve"> </w:t>
      </w:r>
      <w:r w:rsidRPr="00E50D8D">
        <w:rPr>
          <w:rFonts w:cstheme="minorBidi"/>
          <w:spacing w:val="-1"/>
          <w:lang w:eastAsia="en-US"/>
        </w:rPr>
        <w:t>эксплуатации</w:t>
      </w:r>
      <w:r w:rsidRPr="00E50D8D">
        <w:rPr>
          <w:rFonts w:cstheme="minorBidi"/>
          <w:lang w:eastAsia="en-US"/>
        </w:rPr>
        <w:t xml:space="preserve"> и</w:t>
      </w:r>
      <w:r w:rsidRPr="00E50D8D">
        <w:rPr>
          <w:rFonts w:cstheme="minorBidi"/>
          <w:spacing w:val="-1"/>
          <w:lang w:eastAsia="en-US"/>
        </w:rPr>
        <w:t xml:space="preserve"> </w:t>
      </w:r>
      <w:r w:rsidRPr="00E50D8D">
        <w:rPr>
          <w:rFonts w:cstheme="minorBidi"/>
          <w:lang w:eastAsia="en-US"/>
        </w:rPr>
        <w:t xml:space="preserve">технического </w:t>
      </w:r>
      <w:r w:rsidRPr="00E50D8D">
        <w:rPr>
          <w:rFonts w:cstheme="minorBidi"/>
          <w:spacing w:val="-1"/>
          <w:lang w:eastAsia="en-US"/>
        </w:rPr>
        <w:t>обслуживания</w:t>
      </w:r>
      <w:r w:rsidRPr="00E50D8D">
        <w:rPr>
          <w:rFonts w:cstheme="minorBidi"/>
          <w:spacing w:val="43"/>
          <w:lang w:eastAsia="en-US"/>
        </w:rPr>
        <w:t xml:space="preserve"> </w:t>
      </w:r>
      <w:r w:rsidRPr="00E50D8D">
        <w:rPr>
          <w:rFonts w:cstheme="minorBidi"/>
          <w:lang w:eastAsia="en-US"/>
        </w:rPr>
        <w:t>оборудования</w:t>
      </w:r>
      <w:r w:rsidRPr="00E50D8D">
        <w:rPr>
          <w:rFonts w:cstheme="minorBidi"/>
          <w:spacing w:val="1"/>
          <w:lang w:eastAsia="en-US"/>
        </w:rPr>
        <w:t xml:space="preserve"> </w:t>
      </w:r>
      <w:r w:rsidRPr="00E50D8D">
        <w:rPr>
          <w:rFonts w:cstheme="minorBidi"/>
          <w:spacing w:val="-1"/>
          <w:lang w:eastAsia="en-US"/>
        </w:rPr>
        <w:t>нефтескладов</w:t>
      </w:r>
    </w:p>
    <w:p w:rsidR="00E50D8D" w:rsidRPr="00E50D8D" w:rsidRDefault="00E50D8D" w:rsidP="00E50D8D">
      <w:pPr>
        <w:widowControl w:val="0"/>
        <w:ind w:left="2493" w:right="1001"/>
        <w:rPr>
          <w:lang w:eastAsia="en-US"/>
        </w:rPr>
      </w:pPr>
      <w:r w:rsidRPr="00E50D8D">
        <w:rPr>
          <w:rFonts w:cstheme="minorBidi"/>
          <w:lang w:eastAsia="en-US"/>
        </w:rPr>
        <w:t>З 2.8.16 Технические</w:t>
      </w:r>
      <w:r w:rsidRPr="00E50D8D">
        <w:rPr>
          <w:rFonts w:cstheme="minorBidi"/>
          <w:spacing w:val="1"/>
          <w:lang w:eastAsia="en-US"/>
        </w:rPr>
        <w:t xml:space="preserve"> </w:t>
      </w:r>
      <w:r w:rsidRPr="00E50D8D">
        <w:rPr>
          <w:rFonts w:cstheme="minorBidi"/>
          <w:spacing w:val="-1"/>
          <w:lang w:eastAsia="en-US"/>
        </w:rPr>
        <w:t>средства</w:t>
      </w:r>
      <w:r w:rsidRPr="00E50D8D">
        <w:rPr>
          <w:rFonts w:cstheme="minorBidi"/>
          <w:spacing w:val="1"/>
          <w:lang w:eastAsia="en-US"/>
        </w:rPr>
        <w:t xml:space="preserve"> </w:t>
      </w:r>
      <w:r w:rsidRPr="00E50D8D">
        <w:rPr>
          <w:rFonts w:cstheme="minorBidi"/>
          <w:lang w:eastAsia="en-US"/>
        </w:rPr>
        <w:t>для</w:t>
      </w:r>
      <w:r w:rsidRPr="00E50D8D">
        <w:rPr>
          <w:rFonts w:cstheme="minorBidi"/>
          <w:spacing w:val="1"/>
          <w:lang w:eastAsia="en-US"/>
        </w:rPr>
        <w:t xml:space="preserve"> </w:t>
      </w:r>
      <w:r w:rsidRPr="00E50D8D">
        <w:rPr>
          <w:rFonts w:cstheme="minorBidi"/>
          <w:spacing w:val="-1"/>
          <w:lang w:eastAsia="en-US"/>
        </w:rPr>
        <w:t>транспортирования,</w:t>
      </w:r>
      <w:r w:rsidRPr="00E50D8D">
        <w:rPr>
          <w:rFonts w:cstheme="minorBidi"/>
          <w:lang w:eastAsia="en-US"/>
        </w:rPr>
        <w:t xml:space="preserve"> приема,</w:t>
      </w:r>
      <w:r w:rsidRPr="00E50D8D">
        <w:rPr>
          <w:rFonts w:cstheme="minorBidi"/>
          <w:spacing w:val="25"/>
          <w:lang w:eastAsia="en-US"/>
        </w:rPr>
        <w:t xml:space="preserve"> </w:t>
      </w:r>
      <w:r w:rsidRPr="00E50D8D">
        <w:rPr>
          <w:rFonts w:cstheme="minorBidi"/>
          <w:lang w:eastAsia="en-US"/>
        </w:rPr>
        <w:t>хранения</w:t>
      </w:r>
      <w:r w:rsidRPr="00E50D8D">
        <w:rPr>
          <w:rFonts w:cstheme="minorBidi"/>
          <w:spacing w:val="1"/>
          <w:lang w:eastAsia="en-US"/>
        </w:rPr>
        <w:t xml:space="preserve"> </w:t>
      </w:r>
      <w:r w:rsidRPr="00E50D8D">
        <w:rPr>
          <w:rFonts w:cstheme="minorBidi"/>
          <w:lang w:eastAsia="en-US"/>
        </w:rPr>
        <w:t xml:space="preserve">и </w:t>
      </w:r>
      <w:r w:rsidRPr="00E50D8D">
        <w:rPr>
          <w:rFonts w:cstheme="minorBidi"/>
          <w:spacing w:val="-1"/>
          <w:lang w:eastAsia="en-US"/>
        </w:rPr>
        <w:t>выдачи</w:t>
      </w:r>
      <w:r w:rsidRPr="00E50D8D">
        <w:rPr>
          <w:rFonts w:cstheme="minorBidi"/>
          <w:lang w:eastAsia="en-US"/>
        </w:rPr>
        <w:t xml:space="preserve"> </w:t>
      </w:r>
      <w:r w:rsidRPr="00E50D8D">
        <w:rPr>
          <w:rFonts w:cstheme="minorBidi"/>
          <w:spacing w:val="-1"/>
          <w:lang w:eastAsia="en-US"/>
        </w:rPr>
        <w:t>нефтепродуктов</w:t>
      </w:r>
    </w:p>
    <w:p w:rsidR="00E50D8D" w:rsidRPr="00E50D8D" w:rsidRDefault="00E50D8D" w:rsidP="00E50D8D">
      <w:pPr>
        <w:widowControl w:val="0"/>
        <w:ind w:left="2493"/>
        <w:rPr>
          <w:lang w:eastAsia="en-US"/>
        </w:rPr>
      </w:pPr>
      <w:r w:rsidRPr="00E50D8D">
        <w:rPr>
          <w:rFonts w:cstheme="minorBidi"/>
          <w:lang w:eastAsia="en-US"/>
        </w:rPr>
        <w:t>З 2.8.17 Способы</w:t>
      </w:r>
      <w:r w:rsidRPr="00E50D8D">
        <w:rPr>
          <w:rFonts w:cstheme="minorBidi"/>
          <w:spacing w:val="-2"/>
          <w:lang w:eastAsia="en-US"/>
        </w:rPr>
        <w:t xml:space="preserve"> </w:t>
      </w:r>
      <w:r w:rsidRPr="00E50D8D">
        <w:rPr>
          <w:rFonts w:cstheme="minorBidi"/>
          <w:spacing w:val="-1"/>
          <w:lang w:eastAsia="en-US"/>
        </w:rPr>
        <w:t>уменьшения</w:t>
      </w:r>
      <w:r w:rsidRPr="00E50D8D">
        <w:rPr>
          <w:rFonts w:cstheme="minorBidi"/>
          <w:spacing w:val="1"/>
          <w:lang w:eastAsia="en-US"/>
        </w:rPr>
        <w:t xml:space="preserve"> </w:t>
      </w:r>
      <w:r w:rsidRPr="00E50D8D">
        <w:rPr>
          <w:rFonts w:cstheme="minorBidi"/>
          <w:spacing w:val="-1"/>
          <w:lang w:eastAsia="en-US"/>
        </w:rPr>
        <w:t>потерь</w:t>
      </w:r>
      <w:r w:rsidRPr="00E50D8D">
        <w:rPr>
          <w:rFonts w:cstheme="minorBidi"/>
          <w:spacing w:val="-2"/>
          <w:lang w:eastAsia="en-US"/>
        </w:rPr>
        <w:t xml:space="preserve"> </w:t>
      </w:r>
      <w:r w:rsidRPr="00E50D8D">
        <w:rPr>
          <w:rFonts w:cstheme="minorBidi"/>
          <w:spacing w:val="-1"/>
          <w:lang w:eastAsia="en-US"/>
        </w:rPr>
        <w:t>горюче-смазочных</w:t>
      </w:r>
      <w:r w:rsidRPr="00E50D8D">
        <w:rPr>
          <w:rFonts w:cstheme="minorBidi"/>
          <w:lang w:eastAsia="en-US"/>
        </w:rPr>
        <w:t xml:space="preserve"> </w:t>
      </w:r>
      <w:r w:rsidRPr="00E50D8D">
        <w:rPr>
          <w:rFonts w:cstheme="minorBidi"/>
          <w:spacing w:val="-1"/>
          <w:lang w:eastAsia="en-US"/>
        </w:rPr>
        <w:t>материалов</w:t>
      </w:r>
    </w:p>
    <w:p w:rsidR="00E50D8D" w:rsidRDefault="00E50D8D" w:rsidP="000E6799">
      <w:pPr>
        <w:widowControl w:val="0"/>
        <w:spacing w:line="271" w:lineRule="exact"/>
        <w:rPr>
          <w:lang w:eastAsia="en-US"/>
        </w:rPr>
      </w:pPr>
    </w:p>
    <w:p w:rsidR="000E6799" w:rsidRPr="000E6799" w:rsidRDefault="000E6799" w:rsidP="00E50D8D">
      <w:pPr>
        <w:spacing w:after="160" w:line="259" w:lineRule="auto"/>
        <w:rPr>
          <w:lang w:eastAsia="en-US"/>
        </w:rPr>
        <w:sectPr w:rsidR="000E6799" w:rsidRPr="000E6799">
          <w:pgSz w:w="11910" w:h="16840"/>
          <w:pgMar w:top="760" w:right="740" w:bottom="280" w:left="1020" w:header="720" w:footer="720" w:gutter="0"/>
          <w:cols w:space="720"/>
        </w:sectPr>
      </w:pPr>
    </w:p>
    <w:p w:rsidR="0019512D" w:rsidRPr="0019512D" w:rsidRDefault="0019512D" w:rsidP="0019512D">
      <w:pPr>
        <w:pStyle w:val="a5"/>
        <w:numPr>
          <w:ilvl w:val="1"/>
          <w:numId w:val="1"/>
        </w:numPr>
        <w:tabs>
          <w:tab w:val="left" w:pos="489"/>
        </w:tabs>
        <w:ind w:right="3878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9512D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lastRenderedPageBreak/>
        <w:t>СТРУКТУРА</w:t>
      </w:r>
      <w:r w:rsidRPr="0019512D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19512D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 </w:t>
      </w:r>
      <w:r w:rsidRPr="0019512D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СОДЕРЖАНИЕ</w:t>
      </w:r>
      <w:r w:rsidRPr="0019512D">
        <w:rPr>
          <w:rFonts w:ascii="Times New Roman" w:hAnsi="Times New Roman" w:cs="Times New Roman"/>
          <w:b/>
          <w:spacing w:val="21"/>
          <w:sz w:val="24"/>
          <w:szCs w:val="24"/>
          <w:lang w:val="ru-RU"/>
        </w:rPr>
        <w:t xml:space="preserve"> </w:t>
      </w:r>
      <w:r w:rsidRPr="0019512D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ПРОФЕССИОНАЛЬНОГО</w:t>
      </w:r>
      <w:r w:rsidRPr="0019512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19512D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МОДУЛЯ</w:t>
      </w:r>
    </w:p>
    <w:p w:rsidR="009E6CB5" w:rsidRPr="000E6799" w:rsidRDefault="009E6CB5" w:rsidP="009E6CB5">
      <w:pPr>
        <w:widowControl w:val="0"/>
        <w:spacing w:before="112"/>
        <w:ind w:left="639"/>
        <w:rPr>
          <w:lang w:eastAsia="en-US"/>
        </w:rPr>
      </w:pPr>
      <w:r>
        <w:rPr>
          <w:b/>
        </w:rPr>
        <w:t>2.1 Структура профессионального модуля:</w:t>
      </w:r>
      <w:r w:rsidRPr="009E6CB5">
        <w:rPr>
          <w:rFonts w:eastAsiaTheme="minorHAnsi" w:cstheme="minorBidi"/>
          <w:b/>
          <w:szCs w:val="22"/>
          <w:lang w:eastAsia="en-US"/>
        </w:rPr>
        <w:t xml:space="preserve"> </w:t>
      </w:r>
      <w:r w:rsidRPr="000E6799">
        <w:rPr>
          <w:rFonts w:eastAsiaTheme="minorHAnsi" w:cstheme="minorBidi"/>
          <w:b/>
          <w:szCs w:val="22"/>
          <w:lang w:eastAsia="en-US"/>
        </w:rPr>
        <w:t>ПМ.01.</w:t>
      </w:r>
      <w:r w:rsidRPr="000E6799">
        <w:rPr>
          <w:rFonts w:eastAsiaTheme="minorHAnsi" w:cstheme="minorBidi"/>
          <w:b/>
          <w:spacing w:val="1"/>
          <w:szCs w:val="22"/>
          <w:lang w:eastAsia="en-US"/>
        </w:rPr>
        <w:t xml:space="preserve"> </w:t>
      </w:r>
      <w:r w:rsidRPr="000E6799">
        <w:rPr>
          <w:rFonts w:eastAsiaTheme="minorHAnsi" w:cstheme="minorBidi"/>
          <w:b/>
          <w:spacing w:val="-1"/>
          <w:szCs w:val="22"/>
          <w:lang w:eastAsia="en-US"/>
        </w:rPr>
        <w:t>Выполнение</w:t>
      </w:r>
      <w:r w:rsidRPr="000E6799">
        <w:rPr>
          <w:rFonts w:eastAsiaTheme="minorHAnsi" w:cstheme="minorBidi"/>
          <w:b/>
          <w:spacing w:val="1"/>
          <w:szCs w:val="22"/>
          <w:lang w:eastAsia="en-US"/>
        </w:rPr>
        <w:t xml:space="preserve"> </w:t>
      </w:r>
      <w:r w:rsidRPr="000E6799">
        <w:rPr>
          <w:rFonts w:eastAsiaTheme="minorHAnsi" w:cstheme="minorBidi"/>
          <w:b/>
          <w:spacing w:val="-1"/>
          <w:szCs w:val="22"/>
          <w:lang w:eastAsia="en-US"/>
        </w:rPr>
        <w:t>работ</w:t>
      </w:r>
      <w:r w:rsidRPr="000E6799">
        <w:rPr>
          <w:rFonts w:eastAsiaTheme="minorHAnsi" w:cstheme="minorBidi"/>
          <w:b/>
          <w:spacing w:val="-2"/>
          <w:szCs w:val="22"/>
          <w:lang w:eastAsia="en-US"/>
        </w:rPr>
        <w:t xml:space="preserve"> </w:t>
      </w:r>
      <w:r w:rsidRPr="000E6799">
        <w:rPr>
          <w:rFonts w:eastAsiaTheme="minorHAnsi" w:cstheme="minorBidi"/>
          <w:b/>
          <w:szCs w:val="22"/>
          <w:lang w:eastAsia="en-US"/>
        </w:rPr>
        <w:t xml:space="preserve">по </w:t>
      </w:r>
      <w:r w:rsidRPr="000E6799">
        <w:rPr>
          <w:rFonts w:eastAsiaTheme="minorHAnsi" w:cstheme="minorBidi"/>
          <w:b/>
          <w:spacing w:val="-1"/>
          <w:szCs w:val="22"/>
          <w:lang w:eastAsia="en-US"/>
        </w:rPr>
        <w:t>ремонту</w:t>
      </w:r>
      <w:r w:rsidRPr="000E6799">
        <w:rPr>
          <w:rFonts w:eastAsiaTheme="minorHAnsi" w:cstheme="minorBidi"/>
          <w:b/>
          <w:szCs w:val="22"/>
          <w:lang w:eastAsia="en-US"/>
        </w:rPr>
        <w:t xml:space="preserve"> и</w:t>
      </w:r>
      <w:r w:rsidRPr="000E6799">
        <w:rPr>
          <w:rFonts w:eastAsiaTheme="minorHAnsi" w:cstheme="minorBidi"/>
          <w:b/>
          <w:spacing w:val="1"/>
          <w:szCs w:val="22"/>
          <w:lang w:eastAsia="en-US"/>
        </w:rPr>
        <w:t xml:space="preserve"> </w:t>
      </w:r>
      <w:r w:rsidRPr="000E6799">
        <w:rPr>
          <w:rFonts w:eastAsiaTheme="minorHAnsi" w:cstheme="minorBidi"/>
          <w:b/>
          <w:spacing w:val="-1"/>
          <w:szCs w:val="22"/>
          <w:lang w:eastAsia="en-US"/>
        </w:rPr>
        <w:t>наладке</w:t>
      </w:r>
      <w:r w:rsidRPr="000E6799">
        <w:rPr>
          <w:rFonts w:eastAsiaTheme="minorHAnsi" w:cstheme="minorBidi"/>
          <w:b/>
          <w:spacing w:val="5"/>
          <w:szCs w:val="22"/>
          <w:lang w:eastAsia="en-US"/>
        </w:rPr>
        <w:t xml:space="preserve"> </w:t>
      </w:r>
      <w:r w:rsidRPr="000E6799">
        <w:rPr>
          <w:rFonts w:eastAsiaTheme="minorHAnsi" w:cstheme="minorBidi"/>
          <w:b/>
          <w:spacing w:val="-1"/>
          <w:szCs w:val="22"/>
          <w:lang w:eastAsia="en-US"/>
        </w:rPr>
        <w:t>сельскохозяйственных</w:t>
      </w:r>
      <w:r w:rsidRPr="000E6799">
        <w:rPr>
          <w:rFonts w:eastAsiaTheme="minorHAnsi" w:cstheme="minorBidi"/>
          <w:b/>
          <w:szCs w:val="22"/>
          <w:lang w:eastAsia="en-US"/>
        </w:rPr>
        <w:t xml:space="preserve"> </w:t>
      </w:r>
      <w:r w:rsidRPr="000E6799">
        <w:rPr>
          <w:rFonts w:eastAsiaTheme="minorHAnsi" w:cstheme="minorBidi"/>
          <w:b/>
          <w:spacing w:val="-1"/>
          <w:szCs w:val="22"/>
          <w:lang w:eastAsia="en-US"/>
        </w:rPr>
        <w:t>машин</w:t>
      </w:r>
      <w:r w:rsidRPr="000E6799">
        <w:rPr>
          <w:rFonts w:eastAsiaTheme="minorHAnsi" w:cstheme="minorBidi"/>
          <w:b/>
          <w:spacing w:val="1"/>
          <w:szCs w:val="22"/>
          <w:lang w:eastAsia="en-US"/>
        </w:rPr>
        <w:t xml:space="preserve"> </w:t>
      </w:r>
      <w:r w:rsidRPr="000E6799">
        <w:rPr>
          <w:rFonts w:eastAsiaTheme="minorHAnsi" w:cstheme="minorBidi"/>
          <w:b/>
          <w:szCs w:val="22"/>
          <w:lang w:eastAsia="en-US"/>
        </w:rPr>
        <w:t>и</w:t>
      </w:r>
      <w:r w:rsidRPr="000E6799">
        <w:rPr>
          <w:rFonts w:eastAsiaTheme="minorHAnsi" w:cstheme="minorBidi"/>
          <w:b/>
          <w:spacing w:val="59"/>
          <w:szCs w:val="22"/>
          <w:lang w:eastAsia="en-US"/>
        </w:rPr>
        <w:t xml:space="preserve"> </w:t>
      </w:r>
      <w:r w:rsidRPr="000E6799">
        <w:rPr>
          <w:rFonts w:eastAsiaTheme="minorHAnsi" w:cstheme="minorBidi"/>
          <w:b/>
          <w:spacing w:val="-1"/>
          <w:szCs w:val="22"/>
          <w:lang w:eastAsia="en-US"/>
        </w:rPr>
        <w:t>оборудования</w:t>
      </w:r>
    </w:p>
    <w:p w:rsidR="00E50D8D" w:rsidRPr="00E50D8D" w:rsidRDefault="00E50D8D" w:rsidP="00E50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507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969"/>
        <w:gridCol w:w="1985"/>
        <w:gridCol w:w="1133"/>
        <w:gridCol w:w="1559"/>
        <w:gridCol w:w="1417"/>
        <w:gridCol w:w="1133"/>
        <w:gridCol w:w="2867"/>
        <w:gridCol w:w="499"/>
      </w:tblGrid>
      <w:tr w:rsidR="003A0B5B" w:rsidRPr="00E50D8D" w:rsidTr="003A0B5B">
        <w:trPr>
          <w:trHeight w:val="435"/>
        </w:trPr>
        <w:tc>
          <w:tcPr>
            <w:tcW w:w="591" w:type="pct"/>
            <w:vMerge w:val="restart"/>
            <w:shd w:val="clear" w:color="auto" w:fill="auto"/>
          </w:tcPr>
          <w:p w:rsidR="003A0B5B" w:rsidRPr="00E50D8D" w:rsidRDefault="003A0B5B" w:rsidP="00E50D8D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E50D8D">
              <w:rPr>
                <w:b/>
                <w:sz w:val="20"/>
                <w:szCs w:val="20"/>
              </w:rPr>
              <w:t>Коды</w:t>
            </w:r>
            <w:r w:rsidRPr="00E50D8D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E50D8D">
              <w:rPr>
                <w:b/>
                <w:sz w:val="20"/>
                <w:szCs w:val="20"/>
              </w:rPr>
              <w:t>профессиональных</w:t>
            </w:r>
            <w:r w:rsidRPr="00E50D8D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E50D8D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1202" w:type="pct"/>
            <w:vMerge w:val="restart"/>
            <w:shd w:val="clear" w:color="auto" w:fill="auto"/>
          </w:tcPr>
          <w:p w:rsidR="003A0B5B" w:rsidRPr="00E50D8D" w:rsidRDefault="003A0B5B" w:rsidP="00E50D8D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E50D8D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601" w:type="pct"/>
            <w:vMerge w:val="restart"/>
            <w:shd w:val="clear" w:color="auto" w:fill="auto"/>
          </w:tcPr>
          <w:p w:rsidR="003A0B5B" w:rsidRPr="00E50D8D" w:rsidRDefault="003A0B5B" w:rsidP="00E50D8D">
            <w:pPr>
              <w:widowControl w:val="0"/>
              <w:jc w:val="center"/>
              <w:rPr>
                <w:b/>
                <w:iCs/>
                <w:sz w:val="20"/>
                <w:szCs w:val="20"/>
              </w:rPr>
            </w:pPr>
            <w:r w:rsidRPr="00E50D8D">
              <w:rPr>
                <w:b/>
                <w:iCs/>
                <w:sz w:val="20"/>
                <w:szCs w:val="20"/>
              </w:rPr>
              <w:t>Всего часов</w:t>
            </w:r>
          </w:p>
          <w:p w:rsidR="003A0B5B" w:rsidRPr="00E50D8D" w:rsidRDefault="003A0B5B" w:rsidP="00E50D8D">
            <w:pPr>
              <w:widowControl w:val="0"/>
              <w:jc w:val="center"/>
              <w:rPr>
                <w:i/>
                <w:iCs/>
                <w:sz w:val="20"/>
                <w:szCs w:val="20"/>
              </w:rPr>
            </w:pPr>
            <w:r w:rsidRPr="00E50D8D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244" w:type="pct"/>
            <w:gridSpan w:val="3"/>
            <w:shd w:val="clear" w:color="auto" w:fill="auto"/>
          </w:tcPr>
          <w:p w:rsidR="003A0B5B" w:rsidRPr="00E50D8D" w:rsidRDefault="003A0B5B" w:rsidP="00E50D8D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E50D8D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211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A0B5B" w:rsidRPr="00E50D8D" w:rsidRDefault="003A0B5B" w:rsidP="00E50D8D">
            <w:pPr>
              <w:widowControl w:val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E50D8D">
              <w:rPr>
                <w:b/>
                <w:i/>
                <w:iCs/>
                <w:sz w:val="20"/>
                <w:szCs w:val="20"/>
              </w:rPr>
              <w:t xml:space="preserve">Практика </w:t>
            </w:r>
          </w:p>
        </w:tc>
        <w:tc>
          <w:tcPr>
            <w:tcW w:w="151" w:type="pct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</w:tcPr>
          <w:p w:rsidR="003A0B5B" w:rsidRDefault="003A0B5B">
            <w:pPr>
              <w:spacing w:after="160" w:line="259" w:lineRule="auto"/>
              <w:rPr>
                <w:b/>
                <w:i/>
                <w:iCs/>
                <w:sz w:val="20"/>
                <w:szCs w:val="20"/>
              </w:rPr>
            </w:pPr>
          </w:p>
          <w:p w:rsidR="003A0B5B" w:rsidRDefault="003A0B5B">
            <w:pPr>
              <w:spacing w:after="160" w:line="259" w:lineRule="auto"/>
              <w:rPr>
                <w:i/>
                <w:iCs/>
                <w:sz w:val="20"/>
                <w:szCs w:val="20"/>
              </w:rPr>
            </w:pPr>
          </w:p>
          <w:p w:rsidR="003A0B5B" w:rsidRPr="00E50D8D" w:rsidRDefault="003A0B5B" w:rsidP="00E50D8D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3A0B5B" w:rsidRPr="00E50D8D" w:rsidTr="003A0B5B">
        <w:trPr>
          <w:trHeight w:val="435"/>
        </w:trPr>
        <w:tc>
          <w:tcPr>
            <w:tcW w:w="591" w:type="pct"/>
            <w:vMerge/>
            <w:shd w:val="clear" w:color="auto" w:fill="auto"/>
          </w:tcPr>
          <w:p w:rsidR="003A0B5B" w:rsidRPr="00E50D8D" w:rsidRDefault="003A0B5B" w:rsidP="00E50D8D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02" w:type="pct"/>
            <w:vMerge/>
            <w:shd w:val="clear" w:color="auto" w:fill="auto"/>
          </w:tcPr>
          <w:p w:rsidR="003A0B5B" w:rsidRPr="00E50D8D" w:rsidRDefault="003A0B5B" w:rsidP="00E50D8D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pct"/>
            <w:vMerge/>
            <w:shd w:val="clear" w:color="auto" w:fill="auto"/>
          </w:tcPr>
          <w:p w:rsidR="003A0B5B" w:rsidRPr="00E50D8D" w:rsidRDefault="003A0B5B" w:rsidP="00E50D8D">
            <w:pPr>
              <w:widowControl w:val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815" w:type="pct"/>
            <w:gridSpan w:val="2"/>
            <w:shd w:val="clear" w:color="auto" w:fill="auto"/>
          </w:tcPr>
          <w:p w:rsidR="003A0B5B" w:rsidRPr="00E50D8D" w:rsidRDefault="003A0B5B" w:rsidP="00E50D8D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E50D8D">
              <w:rPr>
                <w:b/>
                <w:sz w:val="20"/>
                <w:szCs w:val="20"/>
              </w:rPr>
              <w:t>Обязательная аудиторная учебная нагрузка студента</w:t>
            </w:r>
          </w:p>
        </w:tc>
        <w:tc>
          <w:tcPr>
            <w:tcW w:w="429" w:type="pct"/>
            <w:vMerge w:val="restart"/>
            <w:shd w:val="clear" w:color="auto" w:fill="auto"/>
          </w:tcPr>
          <w:p w:rsidR="003A0B5B" w:rsidRPr="00E50D8D" w:rsidRDefault="003A0B5B" w:rsidP="00E50D8D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E50D8D">
              <w:rPr>
                <w:b/>
                <w:sz w:val="20"/>
                <w:szCs w:val="20"/>
              </w:rPr>
              <w:t xml:space="preserve">Самостоятельная работа студента, </w:t>
            </w:r>
          </w:p>
          <w:p w:rsidR="003A0B5B" w:rsidRPr="00E50D8D" w:rsidRDefault="003A0B5B" w:rsidP="00E50D8D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E50D8D">
              <w:rPr>
                <w:sz w:val="20"/>
                <w:szCs w:val="20"/>
              </w:rPr>
              <w:t>часов</w:t>
            </w:r>
          </w:p>
        </w:tc>
        <w:tc>
          <w:tcPr>
            <w:tcW w:w="343" w:type="pct"/>
            <w:vMerge w:val="restart"/>
            <w:shd w:val="clear" w:color="auto" w:fill="auto"/>
          </w:tcPr>
          <w:p w:rsidR="003A0B5B" w:rsidRPr="00E50D8D" w:rsidRDefault="003A0B5B" w:rsidP="00E50D8D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E50D8D">
              <w:rPr>
                <w:b/>
                <w:sz w:val="20"/>
                <w:szCs w:val="20"/>
              </w:rPr>
              <w:t>Учебная,</w:t>
            </w:r>
          </w:p>
          <w:p w:rsidR="003A0B5B" w:rsidRPr="00E50D8D" w:rsidRDefault="003A0B5B" w:rsidP="00E50D8D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E50D8D">
              <w:rPr>
                <w:sz w:val="20"/>
                <w:szCs w:val="20"/>
              </w:rPr>
              <w:t>часов</w:t>
            </w:r>
          </w:p>
        </w:tc>
        <w:tc>
          <w:tcPr>
            <w:tcW w:w="867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3A0B5B" w:rsidRPr="003A0B5B" w:rsidRDefault="003A0B5B" w:rsidP="00E50D8D">
            <w:pPr>
              <w:widowControl w:val="0"/>
              <w:jc w:val="center"/>
              <w:rPr>
                <w:b/>
                <w:iCs/>
                <w:sz w:val="20"/>
                <w:szCs w:val="20"/>
              </w:rPr>
            </w:pPr>
            <w:r w:rsidRPr="003A0B5B">
              <w:rPr>
                <w:b/>
                <w:iCs/>
                <w:sz w:val="20"/>
                <w:szCs w:val="20"/>
              </w:rPr>
              <w:t xml:space="preserve">Производственная </w:t>
            </w:r>
          </w:p>
          <w:p w:rsidR="003A0B5B" w:rsidRPr="00E50D8D" w:rsidRDefault="003A0B5B" w:rsidP="00E50D8D">
            <w:pPr>
              <w:widowControl w:val="0"/>
              <w:ind w:left="72" w:hanging="81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3A0B5B">
              <w:rPr>
                <w:sz w:val="20"/>
                <w:szCs w:val="20"/>
              </w:rPr>
              <w:t>часов</w:t>
            </w:r>
          </w:p>
        </w:tc>
        <w:tc>
          <w:tcPr>
            <w:tcW w:w="15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3A0B5B" w:rsidRPr="00E50D8D" w:rsidRDefault="003A0B5B" w:rsidP="00E50D8D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3A0B5B" w:rsidRPr="00E50D8D" w:rsidTr="003A0B5B">
        <w:trPr>
          <w:trHeight w:val="390"/>
        </w:trPr>
        <w:tc>
          <w:tcPr>
            <w:tcW w:w="591" w:type="pct"/>
            <w:vMerge/>
            <w:shd w:val="clear" w:color="auto" w:fill="auto"/>
          </w:tcPr>
          <w:p w:rsidR="003A0B5B" w:rsidRPr="00E50D8D" w:rsidRDefault="003A0B5B" w:rsidP="00E50D8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02" w:type="pct"/>
            <w:vMerge/>
            <w:shd w:val="clear" w:color="auto" w:fill="auto"/>
          </w:tcPr>
          <w:p w:rsidR="003A0B5B" w:rsidRPr="00E50D8D" w:rsidRDefault="003A0B5B" w:rsidP="00E50D8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pct"/>
            <w:vMerge/>
            <w:shd w:val="clear" w:color="auto" w:fill="auto"/>
          </w:tcPr>
          <w:p w:rsidR="003A0B5B" w:rsidRPr="00E50D8D" w:rsidRDefault="003A0B5B" w:rsidP="00E50D8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3" w:type="pct"/>
            <w:shd w:val="clear" w:color="auto" w:fill="auto"/>
          </w:tcPr>
          <w:p w:rsidR="003A0B5B" w:rsidRPr="00E50D8D" w:rsidRDefault="003A0B5B" w:rsidP="00E50D8D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E50D8D">
              <w:rPr>
                <w:b/>
                <w:sz w:val="20"/>
                <w:szCs w:val="20"/>
              </w:rPr>
              <w:t>Всего,</w:t>
            </w:r>
          </w:p>
          <w:p w:rsidR="003A0B5B" w:rsidRPr="00E50D8D" w:rsidRDefault="003A0B5B" w:rsidP="00E50D8D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E50D8D">
              <w:rPr>
                <w:sz w:val="20"/>
                <w:szCs w:val="20"/>
              </w:rPr>
              <w:t>часов</w:t>
            </w:r>
          </w:p>
        </w:tc>
        <w:tc>
          <w:tcPr>
            <w:tcW w:w="472" w:type="pct"/>
            <w:shd w:val="clear" w:color="auto" w:fill="auto"/>
          </w:tcPr>
          <w:p w:rsidR="003A0B5B" w:rsidRPr="00E50D8D" w:rsidRDefault="003A0B5B" w:rsidP="00E50D8D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E50D8D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3A0B5B" w:rsidRPr="00E50D8D" w:rsidRDefault="003A0B5B" w:rsidP="00E50D8D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E50D8D">
              <w:rPr>
                <w:sz w:val="20"/>
                <w:szCs w:val="20"/>
              </w:rPr>
              <w:t>часов</w:t>
            </w:r>
          </w:p>
        </w:tc>
        <w:tc>
          <w:tcPr>
            <w:tcW w:w="429" w:type="pct"/>
            <w:vMerge/>
            <w:shd w:val="clear" w:color="auto" w:fill="auto"/>
          </w:tcPr>
          <w:p w:rsidR="003A0B5B" w:rsidRPr="00E50D8D" w:rsidRDefault="003A0B5B" w:rsidP="00E50D8D">
            <w:pPr>
              <w:widowControl w:val="0"/>
              <w:suppressAutoHyphens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43" w:type="pct"/>
            <w:vMerge/>
            <w:shd w:val="clear" w:color="auto" w:fill="auto"/>
          </w:tcPr>
          <w:p w:rsidR="003A0B5B" w:rsidRPr="00E50D8D" w:rsidRDefault="003A0B5B" w:rsidP="00E50D8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3A0B5B" w:rsidRPr="00E50D8D" w:rsidRDefault="003A0B5B" w:rsidP="00E50D8D">
            <w:pPr>
              <w:widowControl w:val="0"/>
              <w:ind w:left="72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3A0B5B" w:rsidRPr="00E50D8D" w:rsidRDefault="003A0B5B" w:rsidP="00E50D8D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3A0B5B" w:rsidRPr="00E50D8D" w:rsidTr="003A0B5B">
        <w:tc>
          <w:tcPr>
            <w:tcW w:w="591" w:type="pct"/>
            <w:shd w:val="clear" w:color="auto" w:fill="auto"/>
          </w:tcPr>
          <w:p w:rsidR="003A0B5B" w:rsidRPr="00E50D8D" w:rsidRDefault="003A0B5B" w:rsidP="00E50D8D">
            <w:pPr>
              <w:jc w:val="center"/>
              <w:rPr>
                <w:b/>
                <w:sz w:val="20"/>
                <w:szCs w:val="20"/>
              </w:rPr>
            </w:pPr>
            <w:r w:rsidRPr="00E50D8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02" w:type="pct"/>
            <w:shd w:val="clear" w:color="auto" w:fill="auto"/>
          </w:tcPr>
          <w:p w:rsidR="003A0B5B" w:rsidRPr="00E50D8D" w:rsidRDefault="003A0B5B" w:rsidP="00E50D8D">
            <w:pPr>
              <w:jc w:val="center"/>
              <w:rPr>
                <w:b/>
                <w:sz w:val="20"/>
                <w:szCs w:val="20"/>
              </w:rPr>
            </w:pPr>
            <w:r w:rsidRPr="00E50D8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01" w:type="pct"/>
            <w:shd w:val="clear" w:color="auto" w:fill="auto"/>
          </w:tcPr>
          <w:p w:rsidR="003A0B5B" w:rsidRPr="00E50D8D" w:rsidRDefault="003A0B5B" w:rsidP="00E50D8D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E50D8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43" w:type="pct"/>
            <w:shd w:val="clear" w:color="auto" w:fill="auto"/>
          </w:tcPr>
          <w:p w:rsidR="003A0B5B" w:rsidRPr="00E50D8D" w:rsidRDefault="003A0B5B" w:rsidP="00E50D8D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E50D8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72" w:type="pct"/>
            <w:shd w:val="clear" w:color="auto" w:fill="auto"/>
          </w:tcPr>
          <w:p w:rsidR="003A0B5B" w:rsidRPr="00E50D8D" w:rsidRDefault="003A0B5B" w:rsidP="00E50D8D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E50D8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29" w:type="pct"/>
            <w:shd w:val="clear" w:color="auto" w:fill="auto"/>
          </w:tcPr>
          <w:p w:rsidR="003A0B5B" w:rsidRPr="00E50D8D" w:rsidRDefault="003A0B5B" w:rsidP="00E50D8D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E50D8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43" w:type="pct"/>
            <w:shd w:val="clear" w:color="auto" w:fill="auto"/>
          </w:tcPr>
          <w:p w:rsidR="003A0B5B" w:rsidRPr="00E50D8D" w:rsidRDefault="003A0B5B" w:rsidP="00E50D8D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E50D8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67" w:type="pct"/>
            <w:tcBorders>
              <w:right w:val="single" w:sz="4" w:space="0" w:color="auto"/>
            </w:tcBorders>
            <w:shd w:val="clear" w:color="auto" w:fill="auto"/>
          </w:tcPr>
          <w:p w:rsidR="003A0B5B" w:rsidRPr="00E50D8D" w:rsidRDefault="003A0B5B" w:rsidP="00E50D8D">
            <w:pPr>
              <w:widowControl w:val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E50D8D">
              <w:rPr>
                <w:b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3A0B5B" w:rsidRPr="00E50D8D" w:rsidRDefault="003A0B5B" w:rsidP="00E50D8D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3A0B5B" w:rsidRPr="00E50D8D" w:rsidTr="003A0B5B">
        <w:trPr>
          <w:trHeight w:val="129"/>
        </w:trPr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:rsidR="003A0B5B" w:rsidRPr="00E50D8D" w:rsidRDefault="003A0B5B" w:rsidP="00E50D8D">
            <w:pPr>
              <w:rPr>
                <w:b/>
                <w:sz w:val="20"/>
                <w:szCs w:val="20"/>
              </w:rPr>
            </w:pPr>
          </w:p>
        </w:tc>
        <w:tc>
          <w:tcPr>
            <w:tcW w:w="1202" w:type="pct"/>
            <w:tcBorders>
              <w:bottom w:val="single" w:sz="4" w:space="0" w:color="auto"/>
            </w:tcBorders>
            <w:shd w:val="clear" w:color="auto" w:fill="auto"/>
          </w:tcPr>
          <w:p w:rsidR="003A0B5B" w:rsidRPr="00E50D8D" w:rsidRDefault="003A0B5B" w:rsidP="00E50D8D">
            <w:pPr>
              <w:rPr>
                <w:b/>
                <w:sz w:val="20"/>
                <w:szCs w:val="20"/>
              </w:rPr>
            </w:pPr>
            <w:r w:rsidRPr="00E50D8D">
              <w:rPr>
                <w:b/>
                <w:sz w:val="20"/>
                <w:szCs w:val="20"/>
              </w:rPr>
              <w:t>МДК 01.01 Технология выполнения и наладке сельскохозяйственных машин и оборудования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:rsidR="003A0B5B" w:rsidRPr="00E50D8D" w:rsidRDefault="003A0B5B" w:rsidP="00E50D8D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  <w:shd w:val="clear" w:color="auto" w:fill="auto"/>
          </w:tcPr>
          <w:p w:rsidR="003A0B5B" w:rsidRPr="00E50D8D" w:rsidRDefault="003A0B5B" w:rsidP="00E50D8D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</w:tcPr>
          <w:p w:rsidR="003A0B5B" w:rsidRPr="00E50D8D" w:rsidRDefault="003A0B5B" w:rsidP="00E50D8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  <w:tcBorders>
              <w:bottom w:val="single" w:sz="4" w:space="0" w:color="auto"/>
            </w:tcBorders>
            <w:shd w:val="clear" w:color="auto" w:fill="auto"/>
          </w:tcPr>
          <w:p w:rsidR="003A0B5B" w:rsidRPr="00E50D8D" w:rsidRDefault="003A0B5B" w:rsidP="00E50D8D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  <w:shd w:val="clear" w:color="auto" w:fill="auto"/>
          </w:tcPr>
          <w:p w:rsidR="003A0B5B" w:rsidRPr="00E50D8D" w:rsidRDefault="003A0B5B" w:rsidP="00E50D8D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7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B5B" w:rsidRPr="00E50D8D" w:rsidRDefault="003A0B5B" w:rsidP="00E50D8D">
            <w:pPr>
              <w:widowControl w:val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5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3A0B5B" w:rsidRPr="00E50D8D" w:rsidRDefault="003A0B5B" w:rsidP="00E50D8D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3A0B5B" w:rsidRPr="00E50D8D" w:rsidTr="003A0B5B">
        <w:trPr>
          <w:trHeight w:val="924"/>
        </w:trPr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:rsidR="003A0B5B" w:rsidRPr="00E50D8D" w:rsidRDefault="003A0B5B" w:rsidP="00E50D8D">
            <w:pPr>
              <w:rPr>
                <w:b/>
                <w:sz w:val="20"/>
                <w:szCs w:val="20"/>
              </w:rPr>
            </w:pPr>
            <w:r w:rsidRPr="00E50D8D">
              <w:rPr>
                <w:b/>
                <w:sz w:val="20"/>
                <w:szCs w:val="20"/>
              </w:rPr>
              <w:t>ПК 1.1-1.5; 2.8</w:t>
            </w:r>
          </w:p>
        </w:tc>
        <w:tc>
          <w:tcPr>
            <w:tcW w:w="1202" w:type="pct"/>
            <w:tcBorders>
              <w:top w:val="single" w:sz="4" w:space="0" w:color="auto"/>
            </w:tcBorders>
            <w:shd w:val="clear" w:color="auto" w:fill="auto"/>
          </w:tcPr>
          <w:p w:rsidR="003A0B5B" w:rsidRPr="00E50D8D" w:rsidRDefault="003A0B5B" w:rsidP="00E50D8D">
            <w:pPr>
              <w:rPr>
                <w:b/>
                <w:sz w:val="20"/>
                <w:szCs w:val="20"/>
              </w:rPr>
            </w:pPr>
            <w:r w:rsidRPr="00E50D8D">
              <w:rPr>
                <w:b/>
                <w:sz w:val="20"/>
                <w:szCs w:val="20"/>
              </w:rPr>
              <w:t>Раздел 1.</w:t>
            </w:r>
            <w:r w:rsidRPr="00E50D8D">
              <w:rPr>
                <w:b/>
                <w:spacing w:val="-1"/>
              </w:rPr>
              <w:t xml:space="preserve"> Устройство</w:t>
            </w:r>
            <w:r w:rsidRPr="00E50D8D">
              <w:rPr>
                <w:b/>
              </w:rPr>
              <w:t xml:space="preserve"> и</w:t>
            </w:r>
            <w:r w:rsidRPr="00E50D8D">
              <w:rPr>
                <w:b/>
                <w:spacing w:val="1"/>
              </w:rPr>
              <w:t xml:space="preserve"> </w:t>
            </w:r>
            <w:r w:rsidRPr="00E50D8D">
              <w:rPr>
                <w:b/>
                <w:spacing w:val="-1"/>
              </w:rPr>
              <w:t>техническое</w:t>
            </w:r>
            <w:r w:rsidRPr="00E50D8D">
              <w:rPr>
                <w:b/>
                <w:spacing w:val="-3"/>
              </w:rPr>
              <w:t xml:space="preserve"> </w:t>
            </w:r>
            <w:r w:rsidRPr="00E50D8D">
              <w:rPr>
                <w:b/>
              </w:rPr>
              <w:t>обслуживание</w:t>
            </w:r>
            <w:r w:rsidRPr="00E50D8D">
              <w:rPr>
                <w:b/>
                <w:spacing w:val="8"/>
              </w:rPr>
              <w:t xml:space="preserve"> </w:t>
            </w:r>
            <w:r w:rsidRPr="00E50D8D">
              <w:rPr>
                <w:b/>
                <w:spacing w:val="-1"/>
              </w:rPr>
              <w:t>тракторов</w:t>
            </w: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</w:tcPr>
          <w:p w:rsidR="003A0B5B" w:rsidRPr="00E50D8D" w:rsidRDefault="003A0B5B" w:rsidP="00E50D8D">
            <w:pPr>
              <w:widowControl w:val="0"/>
              <w:ind w:hanging="283"/>
              <w:jc w:val="center"/>
              <w:rPr>
                <w:b/>
                <w:sz w:val="20"/>
                <w:szCs w:val="20"/>
              </w:rPr>
            </w:pPr>
            <w:r w:rsidRPr="00E50D8D">
              <w:rPr>
                <w:b/>
                <w:sz w:val="20"/>
                <w:szCs w:val="20"/>
              </w:rPr>
              <w:t>104</w:t>
            </w:r>
          </w:p>
        </w:tc>
        <w:tc>
          <w:tcPr>
            <w:tcW w:w="343" w:type="pct"/>
            <w:tcBorders>
              <w:top w:val="single" w:sz="4" w:space="0" w:color="auto"/>
            </w:tcBorders>
            <w:shd w:val="clear" w:color="auto" w:fill="auto"/>
          </w:tcPr>
          <w:p w:rsidR="003A0B5B" w:rsidRPr="00E50D8D" w:rsidRDefault="003A0B5B" w:rsidP="00E50D8D">
            <w:pPr>
              <w:widowControl w:val="0"/>
              <w:ind w:hanging="283"/>
              <w:jc w:val="center"/>
              <w:rPr>
                <w:b/>
                <w:sz w:val="20"/>
                <w:szCs w:val="20"/>
              </w:rPr>
            </w:pPr>
            <w:r w:rsidRPr="00E50D8D">
              <w:rPr>
                <w:b/>
                <w:sz w:val="20"/>
                <w:szCs w:val="20"/>
              </w:rPr>
              <w:t>104</w:t>
            </w: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</w:tcPr>
          <w:p w:rsidR="003A0B5B" w:rsidRPr="002F3358" w:rsidRDefault="003A0B5B" w:rsidP="00E50D8D">
            <w:pPr>
              <w:widowControl w:val="0"/>
              <w:ind w:hanging="283"/>
              <w:jc w:val="center"/>
              <w:rPr>
                <w:b/>
                <w:sz w:val="20"/>
                <w:szCs w:val="20"/>
              </w:rPr>
            </w:pPr>
            <w:r w:rsidRPr="002F3358"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A0B5B" w:rsidRPr="00E50D8D" w:rsidRDefault="003A0B5B" w:rsidP="00E50D8D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  <w:p w:rsidR="003A0B5B" w:rsidRPr="00E50D8D" w:rsidRDefault="003A0B5B" w:rsidP="00E50D8D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  <w:p w:rsidR="003A0B5B" w:rsidRPr="00E50D8D" w:rsidRDefault="003A0B5B" w:rsidP="00E50D8D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  <w:p w:rsidR="003A0B5B" w:rsidRPr="00E50D8D" w:rsidRDefault="003A0B5B" w:rsidP="00E50D8D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  <w:p w:rsidR="003A0B5B" w:rsidRPr="00E50D8D" w:rsidRDefault="003A0B5B" w:rsidP="00E50D8D">
            <w:pPr>
              <w:widowControl w:val="0"/>
              <w:ind w:hanging="283"/>
              <w:jc w:val="center"/>
              <w:rPr>
                <w:b/>
                <w:sz w:val="20"/>
                <w:szCs w:val="20"/>
              </w:rPr>
            </w:pPr>
            <w:r w:rsidRPr="00E50D8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43" w:type="pct"/>
            <w:tcBorders>
              <w:top w:val="single" w:sz="4" w:space="0" w:color="auto"/>
            </w:tcBorders>
            <w:shd w:val="clear" w:color="auto" w:fill="auto"/>
          </w:tcPr>
          <w:p w:rsidR="003A0B5B" w:rsidRPr="00E50D8D" w:rsidRDefault="003A0B5B" w:rsidP="00E50D8D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7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A0B5B" w:rsidRPr="00E50D8D" w:rsidRDefault="003A0B5B" w:rsidP="00E50D8D">
            <w:pPr>
              <w:widowControl w:val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5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3A0B5B" w:rsidRPr="00E50D8D" w:rsidRDefault="003A0B5B" w:rsidP="00E50D8D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3A0B5B" w:rsidRPr="00E50D8D" w:rsidTr="003A0B5B">
        <w:trPr>
          <w:trHeight w:val="796"/>
        </w:trPr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:rsidR="003A0B5B" w:rsidRPr="00E50D8D" w:rsidRDefault="003A0B5B" w:rsidP="00E50D8D">
            <w:pPr>
              <w:rPr>
                <w:b/>
                <w:sz w:val="20"/>
                <w:szCs w:val="20"/>
              </w:rPr>
            </w:pPr>
            <w:r w:rsidRPr="00E50D8D">
              <w:rPr>
                <w:b/>
                <w:sz w:val="20"/>
                <w:szCs w:val="20"/>
              </w:rPr>
              <w:t>ПК 1.1-1-5; 2.1-2.4; 2.6</w:t>
            </w:r>
          </w:p>
        </w:tc>
        <w:tc>
          <w:tcPr>
            <w:tcW w:w="1202" w:type="pct"/>
            <w:tcBorders>
              <w:bottom w:val="single" w:sz="4" w:space="0" w:color="auto"/>
            </w:tcBorders>
            <w:shd w:val="clear" w:color="auto" w:fill="auto"/>
          </w:tcPr>
          <w:p w:rsidR="003A0B5B" w:rsidRPr="00E50D8D" w:rsidRDefault="003A0B5B" w:rsidP="00E50D8D">
            <w:pPr>
              <w:rPr>
                <w:sz w:val="20"/>
                <w:szCs w:val="20"/>
              </w:rPr>
            </w:pPr>
            <w:r w:rsidRPr="00E50D8D">
              <w:rPr>
                <w:b/>
                <w:sz w:val="20"/>
                <w:szCs w:val="20"/>
              </w:rPr>
              <w:t>Раздел 2.</w:t>
            </w:r>
            <w:r w:rsidRPr="00E50D8D">
              <w:rPr>
                <w:b/>
                <w:spacing w:val="-1"/>
              </w:rPr>
              <w:t xml:space="preserve"> Устройство</w:t>
            </w:r>
            <w:r w:rsidRPr="00E50D8D">
              <w:rPr>
                <w:b/>
              </w:rPr>
              <w:t xml:space="preserve"> </w:t>
            </w:r>
            <w:r w:rsidRPr="00E50D8D">
              <w:rPr>
                <w:b/>
                <w:spacing w:val="1"/>
              </w:rPr>
              <w:t xml:space="preserve"> </w:t>
            </w:r>
            <w:r w:rsidRPr="00E50D8D">
              <w:rPr>
                <w:b/>
                <w:spacing w:val="-1"/>
              </w:rPr>
              <w:t>сельскохозяйственных</w:t>
            </w:r>
            <w:r w:rsidRPr="00E50D8D">
              <w:rPr>
                <w:b/>
              </w:rPr>
              <w:t xml:space="preserve"> </w:t>
            </w:r>
            <w:r w:rsidRPr="00E50D8D">
              <w:rPr>
                <w:b/>
                <w:spacing w:val="-1"/>
              </w:rPr>
              <w:t xml:space="preserve">машин </w:t>
            </w:r>
            <w:r w:rsidRPr="00E50D8D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:rsidR="003A0B5B" w:rsidRPr="00E50D8D" w:rsidRDefault="003A0B5B" w:rsidP="00E50D8D">
            <w:pPr>
              <w:widowControl w:val="0"/>
              <w:rPr>
                <w:b/>
                <w:sz w:val="20"/>
                <w:szCs w:val="20"/>
              </w:rPr>
            </w:pPr>
            <w:r w:rsidRPr="00E50D8D">
              <w:rPr>
                <w:b/>
                <w:sz w:val="20"/>
                <w:szCs w:val="20"/>
              </w:rPr>
              <w:t xml:space="preserve">          </w:t>
            </w:r>
            <w:r w:rsidR="007D21CE">
              <w:rPr>
                <w:b/>
                <w:sz w:val="20"/>
                <w:szCs w:val="20"/>
              </w:rPr>
              <w:t xml:space="preserve">   </w:t>
            </w:r>
            <w:r w:rsidRPr="00E50D8D">
              <w:rPr>
                <w:b/>
                <w:sz w:val="20"/>
                <w:szCs w:val="20"/>
              </w:rPr>
              <w:t>52</w:t>
            </w:r>
          </w:p>
        </w:tc>
        <w:tc>
          <w:tcPr>
            <w:tcW w:w="343" w:type="pct"/>
            <w:tcBorders>
              <w:bottom w:val="single" w:sz="4" w:space="0" w:color="auto"/>
            </w:tcBorders>
            <w:shd w:val="clear" w:color="auto" w:fill="auto"/>
          </w:tcPr>
          <w:p w:rsidR="003A0B5B" w:rsidRPr="00E50D8D" w:rsidRDefault="003A0B5B" w:rsidP="00E50D8D">
            <w:pPr>
              <w:widowControl w:val="0"/>
              <w:rPr>
                <w:b/>
                <w:sz w:val="20"/>
                <w:szCs w:val="20"/>
              </w:rPr>
            </w:pPr>
            <w:r w:rsidRPr="00E50D8D">
              <w:rPr>
                <w:b/>
                <w:sz w:val="20"/>
                <w:szCs w:val="20"/>
              </w:rPr>
              <w:t xml:space="preserve">  </w:t>
            </w:r>
            <w:r w:rsidR="007D21CE">
              <w:rPr>
                <w:b/>
                <w:sz w:val="20"/>
                <w:szCs w:val="20"/>
              </w:rPr>
              <w:t xml:space="preserve"> </w:t>
            </w:r>
            <w:r w:rsidRPr="00E50D8D">
              <w:rPr>
                <w:b/>
                <w:sz w:val="20"/>
                <w:szCs w:val="20"/>
              </w:rPr>
              <w:t xml:space="preserve"> 52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</w:tcPr>
          <w:p w:rsidR="003A0B5B" w:rsidRPr="002F3358" w:rsidRDefault="007D21CE" w:rsidP="00E50D8D">
            <w:pPr>
              <w:widowControl w:val="0"/>
              <w:rPr>
                <w:b/>
                <w:sz w:val="20"/>
                <w:szCs w:val="20"/>
              </w:rPr>
            </w:pPr>
            <w:r w:rsidRPr="002F3358">
              <w:rPr>
                <w:b/>
                <w:sz w:val="20"/>
                <w:szCs w:val="20"/>
              </w:rPr>
              <w:t xml:space="preserve">       </w:t>
            </w:r>
            <w:r w:rsidR="003A0B5B" w:rsidRPr="002F3358">
              <w:rPr>
                <w:b/>
                <w:sz w:val="20"/>
                <w:szCs w:val="20"/>
              </w:rPr>
              <w:t xml:space="preserve"> 16</w:t>
            </w:r>
          </w:p>
        </w:tc>
        <w:tc>
          <w:tcPr>
            <w:tcW w:w="429" w:type="pct"/>
            <w:vMerge/>
            <w:shd w:val="clear" w:color="auto" w:fill="auto"/>
          </w:tcPr>
          <w:p w:rsidR="003A0B5B" w:rsidRPr="00E50D8D" w:rsidRDefault="003A0B5B" w:rsidP="00E50D8D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  <w:shd w:val="clear" w:color="auto" w:fill="auto"/>
          </w:tcPr>
          <w:p w:rsidR="003A0B5B" w:rsidRPr="00E50D8D" w:rsidRDefault="003A0B5B" w:rsidP="00E50D8D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7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3A0B5B" w:rsidRPr="00E50D8D" w:rsidRDefault="003A0B5B" w:rsidP="00E50D8D">
            <w:pPr>
              <w:widowControl w:val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5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3A0B5B" w:rsidRPr="00E50D8D" w:rsidRDefault="003A0B5B" w:rsidP="00E50D8D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3A0B5B" w:rsidRPr="00E50D8D" w:rsidTr="003A0B5B">
        <w:trPr>
          <w:trHeight w:val="497"/>
        </w:trPr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A0B5B" w:rsidRPr="00E50D8D" w:rsidRDefault="003A0B5B" w:rsidP="00E50D8D">
            <w:pPr>
              <w:rPr>
                <w:b/>
                <w:sz w:val="20"/>
                <w:szCs w:val="20"/>
              </w:rPr>
            </w:pPr>
            <w:r w:rsidRPr="00E50D8D">
              <w:rPr>
                <w:b/>
                <w:sz w:val="20"/>
                <w:szCs w:val="20"/>
              </w:rPr>
              <w:t>ПК 1.1-1.5; 2.8</w:t>
            </w:r>
          </w:p>
        </w:tc>
        <w:tc>
          <w:tcPr>
            <w:tcW w:w="12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A0B5B" w:rsidRPr="00E50D8D" w:rsidRDefault="003A0B5B" w:rsidP="00E50D8D">
            <w:pPr>
              <w:rPr>
                <w:b/>
                <w:sz w:val="20"/>
                <w:szCs w:val="20"/>
              </w:rPr>
            </w:pPr>
            <w:r w:rsidRPr="00E50D8D">
              <w:rPr>
                <w:b/>
                <w:spacing w:val="-1"/>
              </w:rPr>
              <w:t>Раздел 3. Технология технического обслуживания и проведение ремонта сельскохозяйственных машин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A0B5B" w:rsidRPr="00E50D8D" w:rsidRDefault="003A0B5B" w:rsidP="00E50D8D">
            <w:pPr>
              <w:widowControl w:val="0"/>
              <w:ind w:hanging="28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</w:t>
            </w:r>
          </w:p>
        </w:tc>
        <w:tc>
          <w:tcPr>
            <w:tcW w:w="3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A0B5B" w:rsidRPr="00E50D8D" w:rsidRDefault="003A0B5B" w:rsidP="00E50D8D">
            <w:pPr>
              <w:widowControl w:val="0"/>
              <w:ind w:hanging="28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A0B5B" w:rsidRPr="002F3358" w:rsidRDefault="003A0B5B" w:rsidP="00E50D8D">
            <w:pPr>
              <w:widowControl w:val="0"/>
              <w:ind w:hanging="283"/>
              <w:jc w:val="center"/>
              <w:rPr>
                <w:b/>
                <w:sz w:val="20"/>
                <w:szCs w:val="20"/>
              </w:rPr>
            </w:pPr>
            <w:r w:rsidRPr="002F3358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42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3A0B5B" w:rsidRPr="00E50D8D" w:rsidRDefault="003A0B5B" w:rsidP="00E50D8D">
            <w:pPr>
              <w:widowControl w:val="0"/>
              <w:ind w:hanging="28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A0B5B" w:rsidRPr="00E50D8D" w:rsidRDefault="003A0B5B" w:rsidP="00E50D8D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7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3A0B5B" w:rsidRPr="00E50D8D" w:rsidRDefault="003A0B5B" w:rsidP="00E50D8D">
            <w:pPr>
              <w:widowControl w:val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5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3A0B5B" w:rsidRPr="00E50D8D" w:rsidRDefault="003A0B5B" w:rsidP="00E50D8D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3A0B5B" w:rsidRPr="002F3358" w:rsidTr="003A0B5B">
        <w:trPr>
          <w:trHeight w:val="500"/>
        </w:trPr>
        <w:tc>
          <w:tcPr>
            <w:tcW w:w="591" w:type="pct"/>
            <w:shd w:val="clear" w:color="auto" w:fill="auto"/>
          </w:tcPr>
          <w:p w:rsidR="003A0B5B" w:rsidRPr="002F3358" w:rsidRDefault="003A0B5B" w:rsidP="00E50D8D">
            <w:pPr>
              <w:widowControl w:val="0"/>
              <w:rPr>
                <w:b/>
                <w:sz w:val="20"/>
                <w:szCs w:val="20"/>
              </w:rPr>
            </w:pPr>
          </w:p>
        </w:tc>
        <w:tc>
          <w:tcPr>
            <w:tcW w:w="1202" w:type="pct"/>
            <w:shd w:val="clear" w:color="auto" w:fill="auto"/>
          </w:tcPr>
          <w:p w:rsidR="003A0B5B" w:rsidRPr="002F3358" w:rsidRDefault="003A0B5B" w:rsidP="00E50D8D">
            <w:pPr>
              <w:widowControl w:val="0"/>
              <w:rPr>
                <w:b/>
                <w:sz w:val="20"/>
                <w:szCs w:val="20"/>
              </w:rPr>
            </w:pPr>
            <w:r w:rsidRPr="002F3358">
              <w:rPr>
                <w:b/>
                <w:sz w:val="20"/>
                <w:szCs w:val="20"/>
              </w:rPr>
              <w:t>Учебная практика</w:t>
            </w:r>
          </w:p>
          <w:p w:rsidR="003A0B5B" w:rsidRPr="002F3358" w:rsidRDefault="003A0B5B" w:rsidP="00E50D8D">
            <w:pPr>
              <w:widowControl w:val="0"/>
              <w:rPr>
                <w:b/>
                <w:sz w:val="20"/>
                <w:szCs w:val="20"/>
              </w:rPr>
            </w:pPr>
            <w:r w:rsidRPr="002F3358">
              <w:rPr>
                <w:b/>
                <w:sz w:val="20"/>
                <w:szCs w:val="20"/>
              </w:rPr>
              <w:t>Производственная практика</w:t>
            </w:r>
          </w:p>
        </w:tc>
        <w:tc>
          <w:tcPr>
            <w:tcW w:w="601" w:type="pct"/>
            <w:shd w:val="clear" w:color="auto" w:fill="auto"/>
          </w:tcPr>
          <w:p w:rsidR="003A0B5B" w:rsidRPr="002F3358" w:rsidRDefault="003A0B5B" w:rsidP="00E50D8D">
            <w:pPr>
              <w:jc w:val="center"/>
              <w:rPr>
                <w:b/>
                <w:sz w:val="20"/>
                <w:szCs w:val="20"/>
              </w:rPr>
            </w:pPr>
            <w:r w:rsidRPr="002F3358">
              <w:rPr>
                <w:b/>
                <w:sz w:val="20"/>
                <w:szCs w:val="20"/>
              </w:rPr>
              <w:t>108</w:t>
            </w:r>
          </w:p>
          <w:p w:rsidR="003A0B5B" w:rsidRPr="002F3358" w:rsidRDefault="003A0B5B" w:rsidP="00E50D8D">
            <w:pPr>
              <w:jc w:val="center"/>
              <w:rPr>
                <w:b/>
                <w:sz w:val="20"/>
                <w:szCs w:val="20"/>
              </w:rPr>
            </w:pPr>
            <w:r w:rsidRPr="002F3358"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1244" w:type="pct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3A0B5B" w:rsidRPr="002F3358" w:rsidRDefault="003A0B5B" w:rsidP="00E50D8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3" w:type="pct"/>
            <w:tcBorders>
              <w:left w:val="single" w:sz="4" w:space="0" w:color="auto"/>
            </w:tcBorders>
            <w:shd w:val="clear" w:color="auto" w:fill="FFFFFF"/>
          </w:tcPr>
          <w:p w:rsidR="003A0B5B" w:rsidRPr="002F3358" w:rsidRDefault="003A0B5B" w:rsidP="00E50D8D">
            <w:pPr>
              <w:jc w:val="center"/>
              <w:rPr>
                <w:b/>
                <w:sz w:val="20"/>
                <w:szCs w:val="20"/>
              </w:rPr>
            </w:pPr>
            <w:r w:rsidRPr="002F3358"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867" w:type="pct"/>
            <w:tcBorders>
              <w:right w:val="single" w:sz="4" w:space="0" w:color="auto"/>
            </w:tcBorders>
            <w:shd w:val="clear" w:color="auto" w:fill="auto"/>
          </w:tcPr>
          <w:p w:rsidR="003A0B5B" w:rsidRPr="002F3358" w:rsidRDefault="003A0B5B" w:rsidP="00E50D8D">
            <w:pPr>
              <w:jc w:val="center"/>
              <w:rPr>
                <w:b/>
                <w:iCs/>
                <w:sz w:val="20"/>
                <w:szCs w:val="20"/>
              </w:rPr>
            </w:pPr>
          </w:p>
          <w:p w:rsidR="003A0B5B" w:rsidRPr="002F3358" w:rsidRDefault="003A0B5B" w:rsidP="00E50D8D">
            <w:pPr>
              <w:jc w:val="center"/>
              <w:rPr>
                <w:b/>
                <w:iCs/>
                <w:sz w:val="20"/>
                <w:szCs w:val="20"/>
              </w:rPr>
            </w:pPr>
            <w:r w:rsidRPr="002F3358">
              <w:rPr>
                <w:b/>
                <w:iCs/>
                <w:sz w:val="20"/>
                <w:szCs w:val="20"/>
              </w:rPr>
              <w:t>108</w:t>
            </w:r>
          </w:p>
        </w:tc>
        <w:tc>
          <w:tcPr>
            <w:tcW w:w="15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3A0B5B" w:rsidRPr="002F3358" w:rsidRDefault="003A0B5B" w:rsidP="00E50D8D">
            <w:pPr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3A0B5B" w:rsidRPr="002F3358" w:rsidTr="003A0B5B">
        <w:tc>
          <w:tcPr>
            <w:tcW w:w="591" w:type="pct"/>
            <w:shd w:val="clear" w:color="auto" w:fill="auto"/>
          </w:tcPr>
          <w:p w:rsidR="003A0B5B" w:rsidRPr="002F3358" w:rsidRDefault="003A0B5B" w:rsidP="00E50D8D">
            <w:pPr>
              <w:widowControl w:val="0"/>
              <w:jc w:val="both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202" w:type="pct"/>
            <w:shd w:val="clear" w:color="auto" w:fill="auto"/>
          </w:tcPr>
          <w:p w:rsidR="003A0B5B" w:rsidRPr="002F3358" w:rsidRDefault="003A0B5B" w:rsidP="00E50D8D">
            <w:pPr>
              <w:widowControl w:val="0"/>
              <w:jc w:val="both"/>
              <w:rPr>
                <w:b/>
                <w:iCs/>
                <w:sz w:val="20"/>
                <w:szCs w:val="20"/>
              </w:rPr>
            </w:pPr>
            <w:r w:rsidRPr="002F3358">
              <w:rPr>
                <w:b/>
                <w:iCs/>
                <w:sz w:val="20"/>
                <w:szCs w:val="20"/>
              </w:rPr>
              <w:t>Всего:</w:t>
            </w:r>
          </w:p>
        </w:tc>
        <w:tc>
          <w:tcPr>
            <w:tcW w:w="601" w:type="pct"/>
            <w:shd w:val="clear" w:color="auto" w:fill="auto"/>
          </w:tcPr>
          <w:p w:rsidR="003A0B5B" w:rsidRPr="002F3358" w:rsidRDefault="003A0B5B" w:rsidP="00E50D8D">
            <w:pPr>
              <w:jc w:val="center"/>
              <w:rPr>
                <w:b/>
                <w:iCs/>
                <w:sz w:val="20"/>
                <w:szCs w:val="20"/>
              </w:rPr>
            </w:pPr>
            <w:r w:rsidRPr="002F3358">
              <w:rPr>
                <w:b/>
                <w:iCs/>
                <w:sz w:val="20"/>
                <w:szCs w:val="20"/>
              </w:rPr>
              <w:t>442</w:t>
            </w:r>
          </w:p>
        </w:tc>
        <w:tc>
          <w:tcPr>
            <w:tcW w:w="343" w:type="pct"/>
            <w:shd w:val="clear" w:color="auto" w:fill="auto"/>
          </w:tcPr>
          <w:p w:rsidR="003A0B5B" w:rsidRPr="002F3358" w:rsidRDefault="003A0B5B" w:rsidP="00E50D8D">
            <w:pPr>
              <w:jc w:val="center"/>
              <w:rPr>
                <w:b/>
                <w:iCs/>
                <w:sz w:val="20"/>
                <w:szCs w:val="20"/>
              </w:rPr>
            </w:pPr>
            <w:r w:rsidRPr="002F3358">
              <w:rPr>
                <w:b/>
                <w:iCs/>
                <w:sz w:val="20"/>
                <w:szCs w:val="20"/>
              </w:rPr>
              <w:t>224</w:t>
            </w:r>
          </w:p>
        </w:tc>
        <w:tc>
          <w:tcPr>
            <w:tcW w:w="472" w:type="pct"/>
            <w:shd w:val="clear" w:color="auto" w:fill="auto"/>
          </w:tcPr>
          <w:p w:rsidR="003A0B5B" w:rsidRPr="002F3358" w:rsidRDefault="003A0B5B" w:rsidP="00E50D8D">
            <w:pPr>
              <w:jc w:val="center"/>
              <w:rPr>
                <w:b/>
                <w:iCs/>
                <w:sz w:val="20"/>
                <w:szCs w:val="20"/>
              </w:rPr>
            </w:pPr>
            <w:r w:rsidRPr="002F3358">
              <w:rPr>
                <w:b/>
                <w:iCs/>
                <w:sz w:val="20"/>
                <w:szCs w:val="20"/>
              </w:rPr>
              <w:t>68</w:t>
            </w:r>
          </w:p>
        </w:tc>
        <w:tc>
          <w:tcPr>
            <w:tcW w:w="429" w:type="pct"/>
            <w:shd w:val="clear" w:color="auto" w:fill="auto"/>
          </w:tcPr>
          <w:p w:rsidR="003A0B5B" w:rsidRPr="002F3358" w:rsidRDefault="003A0B5B" w:rsidP="00E50D8D">
            <w:pPr>
              <w:jc w:val="center"/>
              <w:rPr>
                <w:b/>
                <w:iCs/>
                <w:sz w:val="20"/>
                <w:szCs w:val="20"/>
              </w:rPr>
            </w:pPr>
            <w:r w:rsidRPr="002F3358">
              <w:rPr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343" w:type="pct"/>
            <w:shd w:val="clear" w:color="auto" w:fill="auto"/>
          </w:tcPr>
          <w:p w:rsidR="003A0B5B" w:rsidRPr="002F3358" w:rsidRDefault="003A0B5B" w:rsidP="00E50D8D">
            <w:pPr>
              <w:jc w:val="center"/>
              <w:rPr>
                <w:b/>
                <w:iCs/>
                <w:sz w:val="20"/>
                <w:szCs w:val="20"/>
              </w:rPr>
            </w:pPr>
            <w:r w:rsidRPr="002F3358">
              <w:rPr>
                <w:b/>
                <w:iCs/>
                <w:sz w:val="20"/>
                <w:szCs w:val="20"/>
              </w:rPr>
              <w:t>108</w:t>
            </w:r>
          </w:p>
        </w:tc>
        <w:tc>
          <w:tcPr>
            <w:tcW w:w="867" w:type="pct"/>
            <w:tcBorders>
              <w:right w:val="single" w:sz="4" w:space="0" w:color="auto"/>
            </w:tcBorders>
            <w:shd w:val="clear" w:color="auto" w:fill="auto"/>
          </w:tcPr>
          <w:p w:rsidR="003A0B5B" w:rsidRPr="002F3358" w:rsidRDefault="003A0B5B" w:rsidP="00E50D8D">
            <w:pPr>
              <w:jc w:val="center"/>
              <w:rPr>
                <w:b/>
                <w:iCs/>
                <w:sz w:val="20"/>
                <w:szCs w:val="20"/>
              </w:rPr>
            </w:pPr>
            <w:r w:rsidRPr="002F3358">
              <w:rPr>
                <w:b/>
                <w:iCs/>
                <w:sz w:val="20"/>
                <w:szCs w:val="20"/>
              </w:rPr>
              <w:t>108</w:t>
            </w:r>
          </w:p>
        </w:tc>
        <w:tc>
          <w:tcPr>
            <w:tcW w:w="151" w:type="pct"/>
            <w:vMerge/>
            <w:tcBorders>
              <w:left w:val="single" w:sz="4" w:space="0" w:color="auto"/>
            </w:tcBorders>
            <w:shd w:val="clear" w:color="auto" w:fill="auto"/>
          </w:tcPr>
          <w:p w:rsidR="003A0B5B" w:rsidRPr="002F3358" w:rsidRDefault="003A0B5B" w:rsidP="003A0B5B">
            <w:pPr>
              <w:jc w:val="center"/>
              <w:rPr>
                <w:b/>
                <w:iCs/>
                <w:sz w:val="20"/>
                <w:szCs w:val="20"/>
              </w:rPr>
            </w:pPr>
          </w:p>
        </w:tc>
      </w:tr>
    </w:tbl>
    <w:p w:rsidR="00E50D8D" w:rsidRPr="002F3358" w:rsidRDefault="00E50D8D" w:rsidP="00E50D8D">
      <w:pPr>
        <w:spacing w:line="220" w:lineRule="exact"/>
        <w:rPr>
          <w:b/>
        </w:rPr>
      </w:pPr>
    </w:p>
    <w:p w:rsidR="00F63BD5" w:rsidRDefault="00E50D8D" w:rsidP="00E50D8D">
      <w:pPr>
        <w:pStyle w:val="2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  <w:r w:rsidRPr="00E50D8D">
        <w:rPr>
          <w:b/>
          <w:caps/>
          <w:sz w:val="28"/>
          <w:szCs w:val="28"/>
        </w:rPr>
        <w:br w:type="page"/>
      </w:r>
    </w:p>
    <w:p w:rsidR="00F63BD5" w:rsidRDefault="00F63BD5" w:rsidP="005D3ABB">
      <w:pPr>
        <w:pStyle w:val="2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</w:p>
    <w:p w:rsidR="00B341F1" w:rsidRPr="00B341F1" w:rsidRDefault="00B341F1" w:rsidP="00B341F1">
      <w:pPr>
        <w:widowControl w:val="0"/>
        <w:tabs>
          <w:tab w:val="left" w:pos="758"/>
          <w:tab w:val="left" w:pos="2541"/>
          <w:tab w:val="left" w:pos="3948"/>
          <w:tab w:val="left" w:pos="4480"/>
          <w:tab w:val="left" w:pos="7271"/>
          <w:tab w:val="left" w:pos="8490"/>
          <w:tab w:val="left" w:pos="9818"/>
          <w:tab w:val="left" w:pos="11637"/>
          <w:tab w:val="left" w:pos="12584"/>
          <w:tab w:val="left" w:pos="13116"/>
          <w:tab w:val="left" w:pos="14396"/>
          <w:tab w:val="left" w:pos="14787"/>
        </w:tabs>
        <w:spacing w:before="47"/>
        <w:ind w:left="107" w:right="222"/>
        <w:outlineLvl w:val="4"/>
        <w:rPr>
          <w:lang w:eastAsia="en-US"/>
        </w:rPr>
      </w:pPr>
      <w:r w:rsidRPr="00B341F1">
        <w:rPr>
          <w:rFonts w:cstheme="minorBidi"/>
          <w:b/>
          <w:bCs/>
          <w:lang w:eastAsia="en-US"/>
        </w:rPr>
        <w:t>2.2.</w:t>
      </w:r>
      <w:r w:rsidRPr="00B341F1">
        <w:rPr>
          <w:rFonts w:cstheme="minorBidi"/>
          <w:b/>
          <w:bCs/>
          <w:lang w:eastAsia="en-US"/>
        </w:rPr>
        <w:tab/>
      </w:r>
      <w:r>
        <w:rPr>
          <w:rFonts w:cstheme="minorBidi"/>
          <w:b/>
          <w:bCs/>
          <w:spacing w:val="-1"/>
          <w:lang w:eastAsia="en-US"/>
        </w:rPr>
        <w:t xml:space="preserve">Содержание обучения по </w:t>
      </w:r>
      <w:r>
        <w:rPr>
          <w:rFonts w:cstheme="minorBidi"/>
          <w:b/>
          <w:bCs/>
          <w:spacing w:val="-1"/>
          <w:w w:val="95"/>
          <w:lang w:eastAsia="en-US"/>
        </w:rPr>
        <w:t xml:space="preserve">профессиональному </w:t>
      </w:r>
      <w:r>
        <w:rPr>
          <w:rFonts w:cstheme="minorBidi"/>
          <w:b/>
          <w:bCs/>
          <w:lang w:eastAsia="en-US"/>
        </w:rPr>
        <w:t xml:space="preserve">модулю </w:t>
      </w:r>
      <w:r>
        <w:rPr>
          <w:rFonts w:cstheme="minorBidi"/>
          <w:b/>
          <w:bCs/>
          <w:spacing w:val="-1"/>
          <w:lang w:eastAsia="en-US"/>
        </w:rPr>
        <w:t xml:space="preserve">(ПМ.01.) </w:t>
      </w:r>
      <w:r>
        <w:rPr>
          <w:rFonts w:cstheme="minorBidi"/>
          <w:b/>
          <w:bCs/>
          <w:spacing w:val="-2"/>
          <w:w w:val="95"/>
          <w:lang w:eastAsia="en-US"/>
        </w:rPr>
        <w:t xml:space="preserve">Выполнение </w:t>
      </w:r>
      <w:r>
        <w:rPr>
          <w:rFonts w:cstheme="minorBidi"/>
          <w:b/>
          <w:bCs/>
          <w:lang w:eastAsia="en-US"/>
        </w:rPr>
        <w:t xml:space="preserve">работ </w:t>
      </w:r>
      <w:r w:rsidRPr="00B341F1">
        <w:rPr>
          <w:rFonts w:cstheme="minorBidi"/>
          <w:b/>
          <w:bCs/>
          <w:spacing w:val="-1"/>
          <w:lang w:eastAsia="en-US"/>
        </w:rPr>
        <w:t>по</w:t>
      </w:r>
      <w:r w:rsidRPr="00B341F1">
        <w:rPr>
          <w:rFonts w:cstheme="minorBidi"/>
          <w:b/>
          <w:bCs/>
          <w:spacing w:val="-1"/>
          <w:lang w:eastAsia="en-US"/>
        </w:rPr>
        <w:tab/>
      </w:r>
      <w:r>
        <w:rPr>
          <w:rFonts w:cstheme="minorBidi"/>
          <w:b/>
          <w:bCs/>
          <w:spacing w:val="-1"/>
          <w:w w:val="95"/>
          <w:lang w:eastAsia="en-US"/>
        </w:rPr>
        <w:t xml:space="preserve">ремонту </w:t>
      </w:r>
      <w:r>
        <w:rPr>
          <w:rFonts w:cstheme="minorBidi"/>
          <w:b/>
          <w:bCs/>
          <w:w w:val="95"/>
          <w:lang w:eastAsia="en-US"/>
        </w:rPr>
        <w:t xml:space="preserve">и </w:t>
      </w:r>
      <w:r w:rsidRPr="00B341F1">
        <w:rPr>
          <w:rFonts w:cstheme="minorBidi"/>
          <w:b/>
          <w:bCs/>
          <w:spacing w:val="-1"/>
          <w:lang w:eastAsia="en-US"/>
        </w:rPr>
        <w:t>наладке</w:t>
      </w:r>
      <w:r w:rsidRPr="00B341F1">
        <w:rPr>
          <w:rFonts w:cstheme="minorBidi"/>
          <w:b/>
          <w:bCs/>
          <w:spacing w:val="87"/>
          <w:lang w:eastAsia="en-US"/>
        </w:rPr>
        <w:t xml:space="preserve"> </w:t>
      </w:r>
      <w:r w:rsidRPr="00B341F1">
        <w:rPr>
          <w:rFonts w:cstheme="minorBidi"/>
          <w:b/>
          <w:bCs/>
          <w:spacing w:val="-1"/>
          <w:lang w:eastAsia="en-US"/>
        </w:rPr>
        <w:t>сельскохозяйственных</w:t>
      </w:r>
      <w:r w:rsidRPr="00B341F1">
        <w:rPr>
          <w:rFonts w:cstheme="minorBidi"/>
          <w:b/>
          <w:bCs/>
          <w:spacing w:val="1"/>
          <w:lang w:eastAsia="en-US"/>
        </w:rPr>
        <w:t xml:space="preserve"> </w:t>
      </w:r>
      <w:r w:rsidRPr="00B341F1">
        <w:rPr>
          <w:rFonts w:cstheme="minorBidi"/>
          <w:b/>
          <w:bCs/>
          <w:spacing w:val="-1"/>
          <w:lang w:eastAsia="en-US"/>
        </w:rPr>
        <w:t>машин</w:t>
      </w:r>
      <w:r w:rsidRPr="00B341F1">
        <w:rPr>
          <w:rFonts w:cstheme="minorBidi"/>
          <w:b/>
          <w:bCs/>
          <w:lang w:eastAsia="en-US"/>
        </w:rPr>
        <w:t xml:space="preserve"> и </w:t>
      </w:r>
      <w:r w:rsidRPr="00B341F1">
        <w:rPr>
          <w:rFonts w:cstheme="minorBidi"/>
          <w:b/>
          <w:bCs/>
          <w:spacing w:val="-1"/>
          <w:lang w:eastAsia="en-US"/>
        </w:rPr>
        <w:t>оборудования</w:t>
      </w:r>
    </w:p>
    <w:p w:rsidR="00B341F1" w:rsidRPr="00B341F1" w:rsidRDefault="00B341F1" w:rsidP="00B341F1">
      <w:pPr>
        <w:widowControl w:val="0"/>
        <w:spacing w:before="10"/>
        <w:rPr>
          <w:b/>
          <w:bCs/>
          <w:lang w:eastAsia="en-US"/>
        </w:rPr>
      </w:pPr>
    </w:p>
    <w:tbl>
      <w:tblPr>
        <w:tblStyle w:val="TableNormal1"/>
        <w:tblW w:w="0" w:type="auto"/>
        <w:tblInd w:w="499" w:type="dxa"/>
        <w:tblLayout w:type="fixed"/>
        <w:tblLook w:val="01E0" w:firstRow="1" w:lastRow="1" w:firstColumn="1" w:lastColumn="1" w:noHBand="0" w:noVBand="0"/>
      </w:tblPr>
      <w:tblGrid>
        <w:gridCol w:w="2157"/>
        <w:gridCol w:w="5389"/>
        <w:gridCol w:w="1797"/>
        <w:gridCol w:w="2600"/>
        <w:gridCol w:w="1560"/>
        <w:gridCol w:w="1728"/>
      </w:tblGrid>
      <w:tr w:rsidR="00B341F1" w:rsidRPr="00B341F1" w:rsidTr="00626FBB">
        <w:trPr>
          <w:trHeight w:hRule="exact" w:val="1529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b/>
                <w:bCs/>
                <w:lang w:val="ru-RU" w:eastAsia="en-US"/>
              </w:rPr>
            </w:pPr>
          </w:p>
          <w:p w:rsidR="00B341F1" w:rsidRPr="00B341F1" w:rsidRDefault="00B341F1" w:rsidP="00B341F1">
            <w:pPr>
              <w:spacing w:before="8"/>
              <w:rPr>
                <w:b/>
                <w:bCs/>
                <w:sz w:val="21"/>
                <w:szCs w:val="21"/>
                <w:lang w:val="ru-RU" w:eastAsia="en-US"/>
              </w:rPr>
            </w:pPr>
          </w:p>
          <w:p w:rsidR="00B341F1" w:rsidRPr="00B341F1" w:rsidRDefault="00B341F1" w:rsidP="00B341F1">
            <w:pPr>
              <w:ind w:left="335" w:right="332"/>
              <w:rPr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lang w:val="ru-RU" w:eastAsia="en-US"/>
              </w:rPr>
              <w:t xml:space="preserve">Наименование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разделов</w:t>
            </w:r>
            <w:r w:rsidRPr="00B341F1">
              <w:rPr>
                <w:rFonts w:eastAsiaTheme="minorHAnsi" w:cstheme="minorBidi"/>
                <w:b/>
                <w:spacing w:val="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b/>
                <w:spacing w:val="2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тем</w:t>
            </w: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b/>
                <w:bCs/>
                <w:lang w:val="ru-RU" w:eastAsia="en-US"/>
              </w:rPr>
            </w:pPr>
          </w:p>
          <w:p w:rsidR="00B341F1" w:rsidRPr="00B341F1" w:rsidRDefault="00B341F1" w:rsidP="00B341F1">
            <w:pPr>
              <w:spacing w:before="8"/>
              <w:rPr>
                <w:b/>
                <w:bCs/>
                <w:sz w:val="21"/>
                <w:szCs w:val="21"/>
                <w:lang w:val="ru-RU" w:eastAsia="en-US"/>
              </w:rPr>
            </w:pPr>
          </w:p>
          <w:p w:rsidR="00B341F1" w:rsidRPr="00B341F1" w:rsidRDefault="00B341F1" w:rsidP="00B341F1">
            <w:pPr>
              <w:ind w:left="639" w:right="583" w:hanging="60"/>
              <w:rPr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Содержание</w:t>
            </w:r>
            <w:r w:rsidRPr="00B341F1">
              <w:rPr>
                <w:rFonts w:eastAsiaTheme="minorHAnsi" w:cstheme="minorBidi"/>
                <w:b/>
                <w:spacing w:val="-5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учебного</w:t>
            </w:r>
            <w:r w:rsidRPr="00B341F1">
              <w:rPr>
                <w:rFonts w:eastAsiaTheme="minorHAnsi" w:cstheme="minorBidi"/>
                <w:b/>
                <w:spacing w:val="-2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материала</w:t>
            </w:r>
            <w:r w:rsidRPr="00B341F1">
              <w:rPr>
                <w:rFonts w:eastAsiaTheme="minorHAnsi" w:cstheme="minorBidi"/>
                <w:b/>
                <w:spacing w:val="2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b/>
                <w:spacing w:val="2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2"/>
                <w:lang w:val="ru-RU" w:eastAsia="en-US"/>
              </w:rPr>
              <w:t>формы</w:t>
            </w:r>
            <w:r w:rsidRPr="00B341F1">
              <w:rPr>
                <w:rFonts w:eastAsiaTheme="minorHAnsi" w:cstheme="minorBidi"/>
                <w:b/>
                <w:spacing w:val="4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lang w:val="ru-RU" w:eastAsia="en-US"/>
              </w:rPr>
              <w:t>организации</w:t>
            </w:r>
            <w:r w:rsidRPr="00B341F1">
              <w:rPr>
                <w:rFonts w:eastAsiaTheme="minorHAnsi" w:cstheme="minorBidi"/>
                <w:b/>
                <w:spacing w:val="-2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деятельности</w:t>
            </w:r>
            <w:r w:rsidRPr="00B341F1">
              <w:rPr>
                <w:rFonts w:eastAsiaTheme="minorHAnsi" w:cstheme="minorBidi"/>
                <w:b/>
                <w:spacing w:val="-2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обучающихся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ind w:left="103" w:right="102"/>
              <w:jc w:val="center"/>
              <w:rPr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lang w:val="ru-RU" w:eastAsia="en-US"/>
              </w:rPr>
              <w:t>Объем,</w:t>
            </w:r>
            <w:r w:rsidRPr="00B341F1">
              <w:rPr>
                <w:rFonts w:eastAsiaTheme="minorHAnsi" w:cstheme="minorBidi"/>
                <w:b/>
                <w:spacing w:val="-3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акад.</w:t>
            </w:r>
            <w:r w:rsidRPr="00B341F1">
              <w:rPr>
                <w:rFonts w:eastAsiaTheme="minorHAnsi" w:cstheme="minorBidi"/>
                <w:b/>
                <w:spacing w:val="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lang w:val="ru-RU" w:eastAsia="en-US"/>
              </w:rPr>
              <w:t>ч /</w:t>
            </w:r>
            <w:r w:rsidRPr="00B341F1">
              <w:rPr>
                <w:rFonts w:eastAsiaTheme="minorHAnsi" w:cstheme="minorBidi"/>
                <w:b/>
                <w:spacing w:val="24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lang w:val="ru-RU" w:eastAsia="en-US"/>
              </w:rPr>
              <w:t>в</w:t>
            </w:r>
            <w:r w:rsidRPr="00B341F1">
              <w:rPr>
                <w:rFonts w:eastAsiaTheme="minorHAnsi" w:cstheme="minorBidi"/>
                <w:b/>
                <w:spacing w:val="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том</w:t>
            </w:r>
            <w:r w:rsidRPr="00B341F1">
              <w:rPr>
                <w:rFonts w:eastAsiaTheme="minorHAnsi" w:cstheme="minorBidi"/>
                <w:b/>
                <w:spacing w:val="2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 xml:space="preserve">числе </w:t>
            </w:r>
            <w:r w:rsidRPr="00B341F1">
              <w:rPr>
                <w:rFonts w:eastAsiaTheme="minorHAnsi" w:cstheme="minorBidi"/>
                <w:b/>
                <w:lang w:val="ru-RU" w:eastAsia="en-US"/>
              </w:rPr>
              <w:t>в</w:t>
            </w:r>
            <w:r w:rsidRPr="00B341F1">
              <w:rPr>
                <w:rFonts w:eastAsiaTheme="minorHAnsi" w:cstheme="minorBidi"/>
                <w:b/>
                <w:spacing w:val="24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lang w:val="ru-RU" w:eastAsia="en-US"/>
              </w:rPr>
              <w:t>форме</w:t>
            </w:r>
            <w:r w:rsidRPr="00B341F1">
              <w:rPr>
                <w:rFonts w:eastAsiaTheme="minorHAnsi" w:cstheme="minorBidi"/>
                <w:b/>
                <w:spacing w:val="23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lang w:val="ru-RU" w:eastAsia="en-US"/>
              </w:rPr>
              <w:t xml:space="preserve">практической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подготовки,</w:t>
            </w:r>
            <w:r w:rsidRPr="00B341F1">
              <w:rPr>
                <w:rFonts w:eastAsiaTheme="minorHAnsi" w:cstheme="minorBidi"/>
                <w:b/>
                <w:spacing w:val="20"/>
                <w:lang w:val="ru-RU"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b/>
                <w:lang w:val="ru-RU" w:eastAsia="en-US"/>
              </w:rPr>
              <w:t>акад</w:t>
            </w:r>
            <w:proofErr w:type="spellEnd"/>
            <w:r w:rsidRPr="00B341F1">
              <w:rPr>
                <w:rFonts w:eastAsiaTheme="minorHAnsi" w:cstheme="minorBidi"/>
                <w:b/>
                <w:spacing w:val="-3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lang w:val="ru-RU" w:eastAsia="en-US"/>
              </w:rPr>
              <w:t>ч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ind w:left="190" w:right="191" w:hanging="6"/>
              <w:jc w:val="center"/>
              <w:rPr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lang w:val="ru-RU" w:eastAsia="en-US"/>
              </w:rPr>
              <w:t xml:space="preserve">Коды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компетенций</w:t>
            </w:r>
            <w:r w:rsidRPr="00B341F1">
              <w:rPr>
                <w:rFonts w:eastAsiaTheme="minorHAnsi" w:cstheme="minorBidi"/>
                <w:b/>
                <w:spacing w:val="-2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b/>
                <w:spacing w:val="29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личностных</w:t>
            </w:r>
            <w:r w:rsidRPr="00B341F1">
              <w:rPr>
                <w:rFonts w:eastAsiaTheme="minorHAnsi" w:cstheme="minorBidi"/>
                <w:b/>
                <w:spacing w:val="27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lang w:val="ru-RU" w:eastAsia="en-US"/>
              </w:rPr>
              <w:t xml:space="preserve">результатов,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формированию</w:t>
            </w:r>
            <w:r w:rsidRPr="00B341F1">
              <w:rPr>
                <w:rFonts w:eastAsiaTheme="minorHAnsi" w:cstheme="minorBidi"/>
                <w:b/>
                <w:spacing w:val="22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lang w:val="ru-RU" w:eastAsia="en-US"/>
              </w:rPr>
              <w:t>которых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 xml:space="preserve"> способствует</w:t>
            </w:r>
            <w:r w:rsidRPr="00B341F1">
              <w:rPr>
                <w:rFonts w:eastAsiaTheme="minorHAnsi" w:cstheme="minorBidi"/>
                <w:b/>
                <w:spacing w:val="27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элемент</w:t>
            </w:r>
            <w:r w:rsidRPr="00B341F1">
              <w:rPr>
                <w:rFonts w:eastAsiaTheme="minorHAnsi" w:cstheme="minorBidi"/>
                <w:b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программы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71" w:lineRule="exact"/>
              <w:ind w:left="151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Код</w:t>
            </w:r>
            <w:proofErr w:type="spellEnd"/>
            <w:r w:rsidRPr="00B341F1">
              <w:rPr>
                <w:rFonts w:eastAsiaTheme="minorHAnsi" w:cstheme="minorBidi"/>
                <w:spacing w:val="1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eastAsia="en-US"/>
              </w:rPr>
              <w:t>ПК,</w:t>
            </w:r>
            <w:r w:rsidRPr="00B341F1">
              <w:rPr>
                <w:rFonts w:eastAsiaTheme="minorHAnsi" w:cstheme="minorBidi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eastAsia="en-US"/>
              </w:rPr>
              <w:t>ОК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71" w:lineRule="exact"/>
              <w:ind w:left="419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Код</w:t>
            </w:r>
            <w:proofErr w:type="spellEnd"/>
            <w:r w:rsidRPr="00B341F1">
              <w:rPr>
                <w:rFonts w:eastAsiaTheme="minorHAnsi" w:cstheme="minorBidi"/>
                <w:spacing w:val="1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eastAsia="en-US"/>
              </w:rPr>
              <w:t>Н/У/З</w:t>
            </w:r>
          </w:p>
        </w:tc>
      </w:tr>
      <w:tr w:rsidR="00B341F1" w:rsidRPr="00B341F1" w:rsidTr="00626FBB">
        <w:trPr>
          <w:trHeight w:hRule="exact" w:val="260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46" w:lineRule="exact"/>
              <w:ind w:right="3"/>
              <w:jc w:val="center"/>
              <w:rPr>
                <w:lang w:eastAsia="en-US"/>
              </w:rPr>
            </w:pPr>
            <w:r w:rsidRPr="00B341F1">
              <w:rPr>
                <w:rFonts w:eastAsiaTheme="minorHAnsi" w:hAnsiTheme="minorHAnsi" w:cstheme="minorBidi"/>
                <w:b/>
                <w:i/>
                <w:lang w:eastAsia="en-US"/>
              </w:rPr>
              <w:t>1</w:t>
            </w: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46" w:lineRule="exact"/>
              <w:ind w:right="3"/>
              <w:jc w:val="center"/>
              <w:rPr>
                <w:lang w:eastAsia="en-US"/>
              </w:rPr>
            </w:pPr>
            <w:r w:rsidRPr="00B341F1">
              <w:rPr>
                <w:rFonts w:eastAsiaTheme="minorHAnsi" w:hAnsiTheme="minorHAnsi" w:cstheme="minorBidi"/>
                <w:b/>
                <w:i/>
                <w:lang w:eastAsia="en-US"/>
              </w:rPr>
              <w:t>2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46" w:lineRule="exact"/>
              <w:ind w:right="4"/>
              <w:jc w:val="center"/>
              <w:rPr>
                <w:lang w:eastAsia="en-US"/>
              </w:rPr>
            </w:pPr>
            <w:r w:rsidRPr="00B341F1">
              <w:rPr>
                <w:rFonts w:eastAsiaTheme="minorHAnsi" w:hAnsiTheme="minorHAnsi" w:cstheme="minorBidi"/>
                <w:b/>
                <w:i/>
                <w:lang w:eastAsia="en-US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46" w:lineRule="exact"/>
              <w:jc w:val="center"/>
              <w:rPr>
                <w:lang w:eastAsia="en-US"/>
              </w:rPr>
            </w:pPr>
            <w:r w:rsidRPr="00B341F1">
              <w:rPr>
                <w:rFonts w:eastAsiaTheme="minorHAnsi" w:hAnsiTheme="minorHAnsi" w:cstheme="minorBidi"/>
                <w:b/>
                <w:i/>
                <w:lang w:eastAsia="en-US"/>
              </w:rPr>
              <w:t>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626FBB">
        <w:trPr>
          <w:trHeight w:hRule="exact" w:val="288"/>
        </w:trPr>
        <w:tc>
          <w:tcPr>
            <w:tcW w:w="15231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74" w:lineRule="exact"/>
              <w:ind w:left="4260"/>
              <w:rPr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lang w:val="ru-RU" w:eastAsia="en-US"/>
              </w:rPr>
              <w:t xml:space="preserve">Раздел 1.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b/>
                <w:lang w:val="ru-RU" w:eastAsia="en-US"/>
              </w:rPr>
              <w:t xml:space="preserve"> и</w:t>
            </w:r>
            <w:r w:rsidRPr="00B341F1">
              <w:rPr>
                <w:rFonts w:eastAsiaTheme="minorHAnsi" w:cstheme="minorBidi"/>
                <w:b/>
                <w:spacing w:val="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техническое</w:t>
            </w:r>
            <w:r w:rsidRPr="00B341F1">
              <w:rPr>
                <w:rFonts w:eastAsiaTheme="minorHAnsi" w:cstheme="minorBidi"/>
                <w:b/>
                <w:spacing w:val="-3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lang w:val="ru-RU" w:eastAsia="en-US"/>
              </w:rPr>
              <w:t>обслуживание</w:t>
            </w:r>
            <w:r w:rsidRPr="00B341F1">
              <w:rPr>
                <w:rFonts w:eastAsiaTheme="minorHAnsi" w:cstheme="minorBidi"/>
                <w:b/>
                <w:spacing w:val="8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тракторов(104ч)</w:t>
            </w:r>
          </w:p>
        </w:tc>
      </w:tr>
      <w:tr w:rsidR="00B341F1" w:rsidRPr="00B341F1" w:rsidTr="00626FBB">
        <w:trPr>
          <w:trHeight w:hRule="exact" w:val="240"/>
        </w:trPr>
        <w:tc>
          <w:tcPr>
            <w:tcW w:w="754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3" w:lineRule="exact"/>
              <w:ind w:left="103"/>
              <w:rPr>
                <w:sz w:val="20"/>
                <w:szCs w:val="20"/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>Часть</w:t>
            </w:r>
            <w:proofErr w:type="spellEnd"/>
            <w:r w:rsidRPr="00B341F1">
              <w:rPr>
                <w:rFonts w:eastAsiaTheme="minorHAnsi" w:cstheme="minorBidi"/>
                <w:b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eastAsia="en-US"/>
              </w:rPr>
              <w:t>1.</w:t>
            </w:r>
            <w:r w:rsidRPr="00B341F1">
              <w:rPr>
                <w:rFonts w:eastAsiaTheme="minorHAnsi" w:cstheme="minorBidi"/>
                <w:b/>
                <w:spacing w:val="4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Назначение</w:t>
            </w:r>
            <w:proofErr w:type="spellEnd"/>
            <w:r w:rsidRPr="00B341F1">
              <w:rPr>
                <w:rFonts w:eastAsiaTheme="minorHAnsi" w:cstheme="minorBidi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2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тракторов</w:t>
            </w:r>
            <w:proofErr w:type="spellEnd"/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94E04" w:rsidRDefault="00010658" w:rsidP="00B341F1">
            <w:pPr>
              <w:spacing w:line="223" w:lineRule="exact"/>
              <w:jc w:val="center"/>
              <w:rPr>
                <w:b/>
                <w:sz w:val="20"/>
                <w:szCs w:val="20"/>
                <w:lang w:eastAsia="en-US"/>
              </w:rPr>
            </w:pPr>
            <w:r w:rsidRPr="00B94E04">
              <w:rPr>
                <w:rFonts w:eastAsiaTheme="minorHAnsi" w:hAnsiTheme="minorHAnsi" w:cstheme="minorBidi"/>
                <w:b/>
                <w:sz w:val="20"/>
                <w:lang w:eastAsia="en-US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626FBB">
        <w:trPr>
          <w:trHeight w:hRule="exact" w:val="1160"/>
        </w:trPr>
        <w:tc>
          <w:tcPr>
            <w:tcW w:w="21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3"/>
              <w:rPr>
                <w:sz w:val="20"/>
                <w:szCs w:val="20"/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>Тема</w:t>
            </w:r>
            <w:proofErr w:type="spellEnd"/>
            <w:r w:rsidRPr="00B341F1">
              <w:rPr>
                <w:rFonts w:eastAsiaTheme="minorHAnsi" w:cstheme="minorBidi"/>
                <w:b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eastAsia="en-US"/>
              </w:rPr>
              <w:t>1.1</w:t>
            </w: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10658" w:rsidRPr="00010658" w:rsidRDefault="00010658" w:rsidP="00010658">
            <w:pPr>
              <w:suppressAutoHyphens/>
              <w:snapToGrid w:val="0"/>
              <w:rPr>
                <w:rFonts w:eastAsia="Calibri"/>
                <w:b/>
                <w:bCs/>
                <w:sz w:val="20"/>
                <w:szCs w:val="20"/>
                <w:lang w:val="ru-RU"/>
              </w:rPr>
            </w:pPr>
            <w:r w:rsidRPr="00010658">
              <w:rPr>
                <w:rFonts w:eastAsia="Calibri"/>
                <w:b/>
                <w:bCs/>
                <w:sz w:val="20"/>
                <w:szCs w:val="20"/>
                <w:lang w:val="ru-RU"/>
              </w:rPr>
              <w:t>Общие сведения об устройстве тракторов.</w:t>
            </w:r>
            <w:r>
              <w:rPr>
                <w:rFonts w:eastAsia="Calibri"/>
                <w:b/>
                <w:bCs/>
                <w:sz w:val="20"/>
                <w:szCs w:val="20"/>
                <w:lang w:val="ru-RU"/>
              </w:rPr>
              <w:t xml:space="preserve"> Основы управления</w:t>
            </w:r>
            <w:r w:rsidR="003C1E91">
              <w:rPr>
                <w:rFonts w:eastAsia="Calibri"/>
                <w:b/>
                <w:bCs/>
                <w:sz w:val="20"/>
                <w:szCs w:val="20"/>
                <w:lang w:val="ru-RU"/>
              </w:rPr>
              <w:t xml:space="preserve"> тракторов.</w:t>
            </w:r>
          </w:p>
          <w:p w:rsidR="00B341F1" w:rsidRPr="00B341F1" w:rsidRDefault="00B341F1" w:rsidP="00010658">
            <w:pPr>
              <w:suppressAutoHyphens/>
              <w:snapToGrid w:val="0"/>
              <w:jc w:val="both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010658" w:rsidP="00B341F1">
            <w:pPr>
              <w:spacing w:line="222" w:lineRule="exac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 w:hAnsiTheme="minorHAnsi" w:cstheme="minorBidi"/>
                <w:sz w:val="20"/>
                <w:lang w:eastAsia="en-US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2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Уо.01.01</w:t>
            </w:r>
            <w:r w:rsidRPr="00B341F1">
              <w:rPr>
                <w:rFonts w:eastAsiaTheme="minorHAnsi" w:cstheme="minorBidi"/>
                <w:spacing w:val="-6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Уо</w:t>
            </w:r>
            <w:proofErr w:type="spellEnd"/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01.06</w:t>
            </w:r>
            <w:r w:rsidRPr="00B341F1">
              <w:rPr>
                <w:rFonts w:eastAsiaTheme="minorHAnsi" w:cstheme="minorBidi"/>
                <w:spacing w:val="-6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Уо</w:t>
            </w:r>
            <w:proofErr w:type="spellEnd"/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03.02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ПК 2.8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ОК 01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ОК 03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ОК 07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Н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2.8.01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Н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2.8.02</w:t>
            </w:r>
            <w:r w:rsidRPr="00B341F1">
              <w:rPr>
                <w:rFonts w:eastAsiaTheme="minorHAnsi" w:cstheme="minorBidi"/>
                <w:spacing w:val="-2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Н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2.8.04</w:t>
            </w:r>
            <w:r w:rsidRPr="00B341F1">
              <w:rPr>
                <w:rFonts w:eastAsiaTheme="minorHAnsi" w:cstheme="minorBidi"/>
                <w:spacing w:val="3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Н</w:t>
            </w:r>
            <w:r w:rsidRPr="00B341F1">
              <w:rPr>
                <w:rFonts w:eastAsiaTheme="minorHAnsi" w:cstheme="minorBidi"/>
                <w:spacing w:val="-3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2.8.05</w:t>
            </w:r>
          </w:p>
          <w:p w:rsidR="00B341F1" w:rsidRPr="00B341F1" w:rsidRDefault="00B341F1" w:rsidP="00B341F1">
            <w:pPr>
              <w:spacing w:line="242" w:lineRule="auto"/>
              <w:ind w:left="103" w:right="462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У 2.8.02</w:t>
            </w:r>
            <w:r w:rsidRPr="00B341F1">
              <w:rPr>
                <w:rFonts w:eastAsiaTheme="minorHAnsi" w:cstheme="minorBidi"/>
                <w:spacing w:val="22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У2.8.04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У2.8.05</w:t>
            </w:r>
          </w:p>
          <w:p w:rsidR="00B341F1" w:rsidRPr="00B341F1" w:rsidRDefault="00B341F1" w:rsidP="00B341F1">
            <w:pPr>
              <w:spacing w:line="226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У2.8.06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-3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2.8.01</w:t>
            </w:r>
          </w:p>
        </w:tc>
      </w:tr>
      <w:tr w:rsidR="00B341F1" w:rsidRPr="00B341F1" w:rsidTr="00626FBB">
        <w:trPr>
          <w:trHeight w:hRule="exact" w:val="729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10658" w:rsidRPr="00B341F1" w:rsidRDefault="00B341F1" w:rsidP="00010658">
            <w:pPr>
              <w:spacing w:line="222" w:lineRule="exact"/>
              <w:ind w:left="102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Классификация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общее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трактор</w:t>
            </w:r>
            <w:r w:rsidR="00010658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ов.</w:t>
            </w:r>
            <w:r w:rsidR="00010658" w:rsidRPr="00B341F1">
              <w:rPr>
                <w:rFonts w:eastAsiaTheme="minorHAnsi" w:cstheme="minorBidi"/>
                <w:sz w:val="20"/>
                <w:lang w:val="ru-RU" w:eastAsia="en-US"/>
              </w:rPr>
              <w:t xml:space="preserve"> Мощностные</w:t>
            </w:r>
            <w:r w:rsidR="00010658"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="00010658"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="00010658"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="00010658"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тяговые</w:t>
            </w:r>
            <w:r w:rsidR="00010658"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="00010658"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показатели</w:t>
            </w:r>
            <w:r w:rsidR="00010658"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="00010658"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тракторов (технические</w:t>
            </w:r>
            <w:r w:rsidR="00010658" w:rsidRPr="00B341F1">
              <w:rPr>
                <w:rFonts w:eastAsiaTheme="minorHAnsi" w:cstheme="minorBidi"/>
                <w:spacing w:val="47"/>
                <w:sz w:val="20"/>
                <w:lang w:val="ru-RU" w:eastAsia="en-US"/>
              </w:rPr>
              <w:t xml:space="preserve"> </w:t>
            </w:r>
            <w:r w:rsidR="00010658"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характеристики</w:t>
            </w:r>
            <w:r w:rsidR="00010658"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="00010658" w:rsidRPr="00B341F1">
              <w:rPr>
                <w:rFonts w:eastAsiaTheme="minorHAnsi" w:cstheme="minorBidi"/>
                <w:sz w:val="20"/>
                <w:lang w:val="ru-RU" w:eastAsia="en-US"/>
              </w:rPr>
              <w:t>тракторов).</w:t>
            </w:r>
            <w:r w:rsidR="00010658">
              <w:rPr>
                <w:rFonts w:eastAsiaTheme="minorHAnsi" w:cstheme="minorBidi"/>
                <w:sz w:val="20"/>
                <w:lang w:val="ru-RU" w:eastAsia="en-US"/>
              </w:rPr>
              <w:t xml:space="preserve"> </w:t>
            </w:r>
            <w:r w:rsidR="00010658"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Посадка</w:t>
            </w:r>
            <w:r w:rsidR="00010658"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="00010658"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водителя</w:t>
            </w:r>
            <w:r w:rsidR="00010658"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="00010658" w:rsidRPr="00B341F1">
              <w:rPr>
                <w:rFonts w:eastAsiaTheme="minorHAnsi" w:cstheme="minorBidi"/>
                <w:sz w:val="20"/>
                <w:lang w:val="ru-RU" w:eastAsia="en-US"/>
              </w:rPr>
              <w:t>за</w:t>
            </w:r>
            <w:r w:rsidR="00010658"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="00010658" w:rsidRPr="00B341F1">
              <w:rPr>
                <w:rFonts w:eastAsiaTheme="minorHAnsi" w:cstheme="minorBidi"/>
                <w:sz w:val="20"/>
                <w:lang w:val="ru-RU" w:eastAsia="en-US"/>
              </w:rPr>
              <w:t>рулем.</w:t>
            </w:r>
          </w:p>
          <w:p w:rsidR="00B341F1" w:rsidRPr="00B341F1" w:rsidRDefault="00010658" w:rsidP="00010658">
            <w:pPr>
              <w:spacing w:line="222" w:lineRule="exact"/>
              <w:ind w:left="102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Назначение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органов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 управления, приборов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индикаторов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010658" w:rsidRDefault="00B341F1" w:rsidP="00B341F1">
            <w:pPr>
              <w:spacing w:line="222" w:lineRule="exact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010658" w:rsidRDefault="00B341F1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010658" w:rsidRDefault="00B341F1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7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010658" w:rsidRDefault="00B341F1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  <w:tr w:rsidR="00B341F1" w:rsidRPr="00B341F1" w:rsidTr="00626FBB">
        <w:trPr>
          <w:trHeight w:hRule="exact" w:val="240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87382C" w:rsidRDefault="00B341F1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87382C" w:rsidRDefault="00B341F1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87382C" w:rsidRDefault="00B341F1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87382C" w:rsidRDefault="00B341F1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87382C" w:rsidRDefault="00B341F1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7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87382C" w:rsidRDefault="00B341F1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  <w:tr w:rsidR="00B341F1" w:rsidRPr="00B341F1" w:rsidTr="00626FBB">
        <w:trPr>
          <w:trHeight w:hRule="exact" w:val="477"/>
        </w:trPr>
        <w:tc>
          <w:tcPr>
            <w:tcW w:w="754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8" w:lineRule="exact"/>
              <w:ind w:left="103" w:right="3198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Часть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2.</w:t>
            </w:r>
            <w:r w:rsidRPr="00B341F1">
              <w:rPr>
                <w:rFonts w:eastAsiaTheme="minorHAnsi" w:cstheme="minorBidi"/>
                <w:b/>
                <w:spacing w:val="4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spacing w:val="4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обслуживание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тракторов</w:t>
            </w:r>
            <w:r w:rsidRPr="00B341F1">
              <w:rPr>
                <w:rFonts w:eastAsiaTheme="minorHAnsi" w:cstheme="minorBidi"/>
                <w:spacing w:val="45"/>
                <w:sz w:val="20"/>
                <w:lang w:val="ru-RU" w:eastAsia="en-US"/>
              </w:rPr>
              <w:t xml:space="preserve"> 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94E04" w:rsidRDefault="00B94E04" w:rsidP="00B341F1">
            <w:pPr>
              <w:spacing w:line="226" w:lineRule="exact"/>
              <w:ind w:right="2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102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94E04" w:rsidRDefault="00B341F1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94E04" w:rsidRDefault="00B341F1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7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94E04" w:rsidRDefault="00B341F1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  <w:tr w:rsidR="00B341F1" w:rsidRPr="00B341F1" w:rsidTr="00626FBB">
        <w:trPr>
          <w:trHeight w:hRule="exact" w:val="3262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left="103"/>
              <w:rPr>
                <w:sz w:val="20"/>
                <w:szCs w:val="20"/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>Тема</w:t>
            </w:r>
            <w:proofErr w:type="spellEnd"/>
            <w:r w:rsidR="003C1E9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>2.</w:t>
            </w:r>
            <w:r w:rsidRPr="00B341F1">
              <w:rPr>
                <w:rFonts w:eastAsiaTheme="minorHAnsi" w:cstheme="minorBidi"/>
                <w:b/>
                <w:spacing w:val="3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eastAsia="en-US"/>
              </w:rPr>
              <w:t>1.</w:t>
            </w: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58" w:rsidRPr="00010658" w:rsidRDefault="003C1E91" w:rsidP="00010658">
            <w:pPr>
              <w:suppressAutoHyphens/>
              <w:snapToGri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</w:t>
            </w:r>
            <w:r w:rsidR="00010658" w:rsidRPr="00010658">
              <w:rPr>
                <w:sz w:val="20"/>
                <w:szCs w:val="20"/>
                <w:lang w:val="ru-RU"/>
              </w:rPr>
              <w:t xml:space="preserve">Классификация и общее устройство двигателей тракторов. </w:t>
            </w:r>
          </w:p>
          <w:p w:rsidR="00B341F1" w:rsidRPr="00B341F1" w:rsidRDefault="003C1E91" w:rsidP="003C1E91">
            <w:pPr>
              <w:spacing w:line="228" w:lineRule="exact"/>
              <w:ind w:left="102" w:right="626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/>
              </w:rPr>
              <w:t>Мощность двигателя</w:t>
            </w:r>
            <w:r w:rsidR="00010658" w:rsidRPr="00010658">
              <w:rPr>
                <w:sz w:val="20"/>
                <w:szCs w:val="20"/>
                <w:lang w:val="ru-RU"/>
              </w:rPr>
              <w:t>. Рабочий цикл. Параметры работы  двигателя</w:t>
            </w:r>
            <w:r w:rsidR="00010658"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 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b/>
                <w:bCs/>
                <w:sz w:val="20"/>
                <w:szCs w:val="20"/>
                <w:lang w:val="ru-RU" w:eastAsia="en-US"/>
              </w:rPr>
            </w:pPr>
          </w:p>
          <w:p w:rsidR="00B341F1" w:rsidRPr="00B341F1" w:rsidRDefault="00B341F1" w:rsidP="00B341F1">
            <w:pPr>
              <w:rPr>
                <w:b/>
                <w:bCs/>
                <w:sz w:val="20"/>
                <w:szCs w:val="20"/>
                <w:lang w:val="ru-RU" w:eastAsia="en-US"/>
              </w:rPr>
            </w:pPr>
          </w:p>
          <w:p w:rsidR="00B341F1" w:rsidRPr="00B341F1" w:rsidRDefault="00B341F1" w:rsidP="00B341F1">
            <w:pPr>
              <w:rPr>
                <w:b/>
                <w:bCs/>
                <w:sz w:val="20"/>
                <w:szCs w:val="20"/>
                <w:lang w:val="ru-RU" w:eastAsia="en-US"/>
              </w:rPr>
            </w:pPr>
          </w:p>
          <w:p w:rsidR="00B341F1" w:rsidRPr="00B341F1" w:rsidRDefault="00B341F1" w:rsidP="00B341F1">
            <w:pPr>
              <w:rPr>
                <w:b/>
                <w:bCs/>
                <w:sz w:val="20"/>
                <w:szCs w:val="20"/>
                <w:lang w:val="ru-RU" w:eastAsia="en-US"/>
              </w:rPr>
            </w:pPr>
          </w:p>
          <w:p w:rsidR="00B341F1" w:rsidRPr="00B341F1" w:rsidRDefault="00B341F1" w:rsidP="00B341F1">
            <w:pPr>
              <w:spacing w:before="7"/>
              <w:rPr>
                <w:b/>
                <w:bCs/>
                <w:sz w:val="29"/>
                <w:szCs w:val="29"/>
                <w:lang w:val="ru-RU" w:eastAsia="en-US"/>
              </w:rPr>
            </w:pPr>
          </w:p>
          <w:p w:rsidR="00B341F1" w:rsidRPr="00B341F1" w:rsidRDefault="003C1E91" w:rsidP="00B341F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 w:hAnsiTheme="minorHAnsi" w:cstheme="minorBidi"/>
                <w:sz w:val="20"/>
                <w:lang w:eastAsia="en-US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left="102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Уо.01.01</w:t>
            </w:r>
            <w:r w:rsidRPr="00B341F1">
              <w:rPr>
                <w:rFonts w:eastAsiaTheme="minorHAnsi" w:cstheme="minorBidi"/>
                <w:spacing w:val="-6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Уо</w:t>
            </w:r>
            <w:proofErr w:type="spellEnd"/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01.06</w:t>
            </w:r>
            <w:r w:rsidRPr="00B341F1">
              <w:rPr>
                <w:rFonts w:eastAsiaTheme="minorHAnsi" w:cstheme="minorBidi"/>
                <w:spacing w:val="-6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Уо</w:t>
            </w:r>
            <w:proofErr w:type="spellEnd"/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03.02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ПК 2.8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ОК 01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ОК 03</w:t>
            </w:r>
          </w:p>
          <w:p w:rsidR="00B341F1" w:rsidRPr="00B341F1" w:rsidRDefault="00B341F1" w:rsidP="00B341F1">
            <w:pPr>
              <w:spacing w:before="2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ОК 07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2.8.01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2.8.02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2.8.04</w:t>
            </w: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2.8.05</w:t>
            </w:r>
          </w:p>
          <w:p w:rsidR="00B341F1" w:rsidRPr="00B341F1" w:rsidRDefault="00B341F1" w:rsidP="00B341F1">
            <w:pPr>
              <w:spacing w:before="2"/>
              <w:ind w:left="103" w:right="364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 2.8.02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2.8.03</w:t>
            </w:r>
            <w:r w:rsidRPr="00B341F1">
              <w:rPr>
                <w:rFonts w:eastAsiaTheme="minorHAnsi" w:cstheme="minorBidi"/>
                <w:spacing w:val="26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У2.8.04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У2.8.06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З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2.8.01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2.8.02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2.8.03</w:t>
            </w:r>
            <w:r w:rsidRPr="00B341F1">
              <w:rPr>
                <w:rFonts w:eastAsiaTheme="minorHAnsi" w:cstheme="minorBidi"/>
                <w:spacing w:val="-3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2.8.04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2.8.05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2.8.06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2.8.07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2.8.08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2.8.09</w:t>
            </w:r>
          </w:p>
        </w:tc>
      </w:tr>
    </w:tbl>
    <w:p w:rsidR="00B341F1" w:rsidRPr="00B341F1" w:rsidRDefault="00B341F1" w:rsidP="00B341F1">
      <w:pPr>
        <w:widowControl w:val="0"/>
        <w:spacing w:line="229" w:lineRule="exact"/>
        <w:rPr>
          <w:sz w:val="20"/>
          <w:szCs w:val="20"/>
          <w:lang w:val="en-US" w:eastAsia="en-US"/>
        </w:rPr>
        <w:sectPr w:rsidR="00B341F1" w:rsidRPr="00B341F1">
          <w:pgSz w:w="16840" w:h="11910" w:orient="landscape"/>
          <w:pgMar w:top="740" w:right="340" w:bottom="280" w:left="460" w:header="720" w:footer="720" w:gutter="0"/>
          <w:cols w:space="720"/>
        </w:sectPr>
      </w:pPr>
    </w:p>
    <w:p w:rsidR="00B341F1" w:rsidRPr="00B341F1" w:rsidRDefault="00B341F1" w:rsidP="00B341F1">
      <w:pPr>
        <w:widowControl w:val="0"/>
        <w:spacing w:before="10"/>
        <w:rPr>
          <w:sz w:val="6"/>
          <w:szCs w:val="6"/>
          <w:lang w:val="en-US" w:eastAsia="en-US"/>
        </w:rPr>
      </w:pPr>
    </w:p>
    <w:tbl>
      <w:tblPr>
        <w:tblStyle w:val="TableNormal1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2157"/>
        <w:gridCol w:w="5389"/>
        <w:gridCol w:w="1797"/>
        <w:gridCol w:w="2600"/>
        <w:gridCol w:w="1560"/>
        <w:gridCol w:w="1703"/>
      </w:tblGrid>
      <w:tr w:rsidR="00B341F1" w:rsidRPr="00B341F1" w:rsidTr="00626FBB">
        <w:trPr>
          <w:trHeight w:hRule="exact" w:val="468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3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2.8.11</w:t>
            </w:r>
          </w:p>
        </w:tc>
      </w:tr>
      <w:tr w:rsidR="003C1E91" w:rsidRPr="00B341F1" w:rsidTr="00626FBB">
        <w:trPr>
          <w:trHeight w:hRule="exact" w:val="172"/>
        </w:trPr>
        <w:tc>
          <w:tcPr>
            <w:tcW w:w="2157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C1E91" w:rsidRPr="00B341F1" w:rsidRDefault="003C1E9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C1E91" w:rsidRPr="00B341F1" w:rsidRDefault="003C1E91" w:rsidP="00B341F1">
            <w:pPr>
              <w:spacing w:line="222" w:lineRule="exact"/>
              <w:ind w:left="102"/>
              <w:rPr>
                <w:rFonts w:eastAsiaTheme="minorHAnsi" w:cstheme="minorBidi"/>
                <w:spacing w:val="-1"/>
                <w:sz w:val="20"/>
                <w:lang w:eastAsia="en-US"/>
              </w:rPr>
            </w:pPr>
          </w:p>
        </w:tc>
        <w:tc>
          <w:tcPr>
            <w:tcW w:w="1797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C1E91" w:rsidRPr="00B341F1" w:rsidRDefault="003C1E91" w:rsidP="00B341F1">
            <w:pPr>
              <w:spacing w:line="222" w:lineRule="exact"/>
              <w:jc w:val="center"/>
              <w:rPr>
                <w:rFonts w:eastAsiaTheme="minorHAnsi" w:hAnsiTheme="minorHAnsi" w:cstheme="minorBidi"/>
                <w:sz w:val="20"/>
                <w:lang w:eastAsia="en-US"/>
              </w:rPr>
            </w:pPr>
          </w:p>
        </w:tc>
        <w:tc>
          <w:tcPr>
            <w:tcW w:w="2600" w:type="dxa"/>
            <w:tcBorders>
              <w:left w:val="single" w:sz="4" w:space="0" w:color="000000"/>
              <w:bottom w:val="single" w:sz="6" w:space="0" w:color="000000"/>
              <w:right w:val="single" w:sz="4" w:space="0" w:color="auto"/>
            </w:tcBorders>
          </w:tcPr>
          <w:p w:rsidR="003C1E91" w:rsidRPr="00B341F1" w:rsidRDefault="003C1E9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:rsidR="003C1E91" w:rsidRPr="00B341F1" w:rsidRDefault="003C1E9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C1E91" w:rsidRPr="00B341F1" w:rsidRDefault="003C1E9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626FBB">
        <w:trPr>
          <w:trHeight w:hRule="exact" w:val="3000"/>
        </w:trPr>
        <w:tc>
          <w:tcPr>
            <w:tcW w:w="2157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3"/>
              <w:rPr>
                <w:sz w:val="20"/>
                <w:szCs w:val="20"/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>Тема</w:t>
            </w:r>
            <w:proofErr w:type="spellEnd"/>
            <w:r w:rsidRPr="00B341F1">
              <w:rPr>
                <w:rFonts w:eastAsiaTheme="minorHAnsi" w:cstheme="minorBidi"/>
                <w:b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eastAsia="en-US"/>
              </w:rPr>
              <w:t>2.2</w:t>
            </w: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42" w:lineRule="auto"/>
              <w:ind w:left="102" w:right="969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Кривошипно-шатунный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газораспределительный</w:t>
            </w:r>
            <w:r w:rsidRPr="00B341F1">
              <w:rPr>
                <w:rFonts w:eastAsiaTheme="minorHAnsi" w:cstheme="minorBidi"/>
                <w:spacing w:val="6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механизмы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 двигателя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sz w:val="20"/>
                <w:szCs w:val="20"/>
                <w:lang w:val="ru-RU"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val="ru-RU"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val="ru-RU"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val="ru-RU" w:eastAsia="en-US"/>
              </w:rPr>
            </w:pPr>
          </w:p>
          <w:p w:rsidR="00B341F1" w:rsidRPr="00B341F1" w:rsidRDefault="00B341F1" w:rsidP="00B341F1">
            <w:pPr>
              <w:spacing w:before="7"/>
              <w:rPr>
                <w:sz w:val="29"/>
                <w:szCs w:val="29"/>
                <w:lang w:val="ru-RU" w:eastAsia="en-US"/>
              </w:rPr>
            </w:pPr>
          </w:p>
          <w:p w:rsidR="00B341F1" w:rsidRPr="00B62C67" w:rsidRDefault="0077049D" w:rsidP="00B341F1">
            <w:pPr>
              <w:ind w:right="2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sz w:val="20"/>
                <w:lang w:val="ru-RU" w:eastAsia="en-US"/>
              </w:rPr>
              <w:t>8</w:t>
            </w:r>
            <w:r w:rsidR="00B62C67">
              <w:rPr>
                <w:rFonts w:eastAsiaTheme="minorHAnsi" w:hAnsiTheme="minorHAnsi" w:cstheme="minorBidi"/>
                <w:sz w:val="20"/>
                <w:lang w:val="ru-RU" w:eastAsia="en-US"/>
              </w:rPr>
              <w:t>(2)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auto"/>
            </w:tcBorders>
          </w:tcPr>
          <w:p w:rsidR="00B341F1" w:rsidRPr="00B341F1" w:rsidRDefault="00B341F1" w:rsidP="00B341F1">
            <w:pPr>
              <w:spacing w:line="222" w:lineRule="exact"/>
              <w:ind w:left="102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Уо.01.01</w:t>
            </w:r>
            <w:r w:rsidRPr="00B341F1">
              <w:rPr>
                <w:rFonts w:eastAsiaTheme="minorHAnsi" w:cstheme="minorBidi"/>
                <w:spacing w:val="-6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Уо</w:t>
            </w:r>
            <w:proofErr w:type="spellEnd"/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01.06</w:t>
            </w:r>
            <w:r w:rsidRPr="00B341F1">
              <w:rPr>
                <w:rFonts w:eastAsiaTheme="minorHAnsi" w:cstheme="minorBidi"/>
                <w:spacing w:val="-6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Уо</w:t>
            </w:r>
            <w:proofErr w:type="spellEnd"/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03.02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ПК 2.8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ОК 01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ОК 03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ОК 07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2.8.01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2.8.02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2.8.04</w:t>
            </w: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2.8.05</w:t>
            </w:r>
          </w:p>
          <w:p w:rsidR="00B341F1" w:rsidRPr="00B341F1" w:rsidRDefault="00B341F1" w:rsidP="00B341F1">
            <w:pPr>
              <w:spacing w:line="242" w:lineRule="auto"/>
              <w:ind w:left="103" w:right="364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 2.8.02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2.8.03</w:t>
            </w:r>
            <w:r w:rsidRPr="00B341F1">
              <w:rPr>
                <w:rFonts w:eastAsiaTheme="minorHAnsi" w:cstheme="minorBidi"/>
                <w:spacing w:val="26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У2.8.04</w:t>
            </w:r>
          </w:p>
          <w:p w:rsidR="00B341F1" w:rsidRPr="00B341F1" w:rsidRDefault="00B341F1" w:rsidP="00B341F1">
            <w:pPr>
              <w:spacing w:line="226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У2.8.06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З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2.8.01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2.8.02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2.8.03</w:t>
            </w:r>
            <w:r w:rsidRPr="00B341F1">
              <w:rPr>
                <w:rFonts w:eastAsiaTheme="minorHAnsi" w:cstheme="minorBidi"/>
                <w:spacing w:val="-3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3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2.8.04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2.8.05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2.8.06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2.8.07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2.8.08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2.8.09</w:t>
            </w:r>
          </w:p>
          <w:p w:rsidR="00B341F1" w:rsidRPr="00B341F1" w:rsidRDefault="00B341F1" w:rsidP="00B341F1">
            <w:pPr>
              <w:spacing w:line="229" w:lineRule="exact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2.8.11</w:t>
            </w:r>
          </w:p>
        </w:tc>
      </w:tr>
      <w:tr w:rsidR="00B341F1" w:rsidRPr="00B341F1" w:rsidTr="00B62C67">
        <w:trPr>
          <w:trHeight w:hRule="exact" w:val="1268"/>
        </w:trPr>
        <w:tc>
          <w:tcPr>
            <w:tcW w:w="21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42" w:lineRule="auto"/>
              <w:ind w:left="102" w:right="304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кривошипно-шатунного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механизма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двигателя</w:t>
            </w:r>
            <w:r w:rsidRPr="00B341F1">
              <w:rPr>
                <w:rFonts w:eastAsiaTheme="minorHAnsi" w:cstheme="minorBidi"/>
                <w:spacing w:val="7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Блок-картер.</w:t>
            </w: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Кривошипно-шатунный</w:t>
            </w:r>
            <w:proofErr w:type="spellEnd"/>
            <w:r w:rsidRPr="00B341F1">
              <w:rPr>
                <w:rFonts w:eastAsiaTheme="minorHAnsi" w:cstheme="minorBidi"/>
                <w:spacing w:val="-2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механизм</w:t>
            </w:r>
            <w:proofErr w:type="spellEnd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.</w:t>
            </w:r>
          </w:p>
          <w:p w:rsidR="00B341F1" w:rsidRPr="00B341F1" w:rsidRDefault="00B341F1" w:rsidP="00B341F1">
            <w:pPr>
              <w:spacing w:line="226" w:lineRule="exact"/>
              <w:ind w:left="102"/>
              <w:rPr>
                <w:sz w:val="20"/>
                <w:szCs w:val="20"/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Уравновешивание</w:t>
            </w:r>
            <w:proofErr w:type="spellEnd"/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двигателя</w:t>
            </w:r>
            <w:proofErr w:type="spellEnd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.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spacing w:before="151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2</w:t>
            </w:r>
          </w:p>
        </w:tc>
        <w:tc>
          <w:tcPr>
            <w:tcW w:w="260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626FBB">
        <w:trPr>
          <w:trHeight w:hRule="exact" w:val="700"/>
        </w:trPr>
        <w:tc>
          <w:tcPr>
            <w:tcW w:w="21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Default="00B341F1" w:rsidP="00B341F1">
            <w:pPr>
              <w:ind w:left="102" w:right="292"/>
              <w:rPr>
                <w:rFonts w:eastAsiaTheme="minorHAnsi" w:cstheme="minorBidi"/>
                <w:spacing w:val="-1"/>
                <w:sz w:val="20"/>
                <w:lang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Газораспределительный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декомпрессионный</w:t>
            </w:r>
            <w:r w:rsidRPr="00B341F1">
              <w:rPr>
                <w:rFonts w:eastAsiaTheme="minorHAnsi" w:cstheme="minorBidi"/>
                <w:spacing w:val="-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механизмы,</w:t>
            </w:r>
            <w:r w:rsidRPr="00B341F1">
              <w:rPr>
                <w:rFonts w:eastAsiaTheme="minorHAnsi" w:cstheme="minorBidi"/>
                <w:spacing w:val="6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их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назначение,</w:t>
            </w: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принцип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действия. </w:t>
            </w:r>
            <w:proofErr w:type="spellStart"/>
            <w:r w:rsidRPr="00B341F1">
              <w:rPr>
                <w:rFonts w:eastAsiaTheme="minorHAnsi" w:cstheme="minorBidi"/>
                <w:sz w:val="20"/>
                <w:lang w:eastAsia="en-US"/>
              </w:rPr>
              <w:t>Фазы</w:t>
            </w:r>
            <w:proofErr w:type="spellEnd"/>
            <w:r w:rsidRPr="00B341F1">
              <w:rPr>
                <w:rFonts w:eastAsiaTheme="minorHAnsi" w:cstheme="minorBidi"/>
                <w:spacing w:val="37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газораспределения</w:t>
            </w:r>
            <w:proofErr w:type="spellEnd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.</w:t>
            </w:r>
          </w:p>
          <w:p w:rsidR="00B62C67" w:rsidRPr="00B341F1" w:rsidRDefault="00B62C67" w:rsidP="00B341F1">
            <w:pPr>
              <w:ind w:left="102" w:right="292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before="6"/>
              <w:rPr>
                <w:sz w:val="19"/>
                <w:szCs w:val="19"/>
                <w:lang w:eastAsia="en-US"/>
              </w:rPr>
            </w:pPr>
          </w:p>
          <w:p w:rsidR="00B341F1" w:rsidRPr="00B341F1" w:rsidRDefault="00B341F1" w:rsidP="00B341F1">
            <w:pPr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2</w:t>
            </w:r>
          </w:p>
        </w:tc>
        <w:tc>
          <w:tcPr>
            <w:tcW w:w="260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626FBB">
        <w:trPr>
          <w:trHeight w:hRule="exact" w:val="468"/>
        </w:trPr>
        <w:tc>
          <w:tcPr>
            <w:tcW w:w="21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62C67" w:rsidRDefault="00B341F1" w:rsidP="00B341F1">
            <w:pPr>
              <w:spacing w:line="242" w:lineRule="auto"/>
              <w:ind w:left="102" w:right="603"/>
              <w:rPr>
                <w:rFonts w:eastAsiaTheme="minorHAnsi" w:cstheme="minorBidi"/>
                <w:spacing w:val="-2"/>
                <w:sz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Техническое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обслуживание</w:t>
            </w:r>
            <w:r w:rsidR="000E4196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 и неи</w:t>
            </w:r>
            <w:r w:rsidR="00B62C67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справности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="00B62C67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 КШМ и ГРМ 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</w:p>
          <w:p w:rsidR="00B341F1" w:rsidRPr="00B341F1" w:rsidRDefault="00B341F1" w:rsidP="00B341F1">
            <w:pPr>
              <w:spacing w:line="242" w:lineRule="auto"/>
              <w:ind w:left="102" w:right="6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механизмов</w:t>
            </w: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двигателя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before="108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2</w:t>
            </w:r>
          </w:p>
        </w:tc>
        <w:tc>
          <w:tcPr>
            <w:tcW w:w="260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626FBB">
        <w:trPr>
          <w:trHeight w:hRule="exact" w:val="240"/>
        </w:trPr>
        <w:tc>
          <w:tcPr>
            <w:tcW w:w="21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left="102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В том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числе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практических</w:t>
            </w:r>
            <w:r w:rsidRPr="00B341F1">
              <w:rPr>
                <w:rFonts w:eastAsiaTheme="minorHAnsi" w:cstheme="minorBidi"/>
                <w:b/>
                <w:spacing w:val="-3"/>
                <w:sz w:val="20"/>
                <w:lang w:val="ru-RU" w:eastAsia="en-US"/>
              </w:rPr>
              <w:t xml:space="preserve"> 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занятий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62C67" w:rsidP="00B341F1">
            <w:pPr>
              <w:spacing w:line="226" w:lineRule="exac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 w:hAnsiTheme="minorHAnsi" w:cstheme="minorBidi"/>
                <w:sz w:val="20"/>
                <w:lang w:eastAsia="en-US"/>
              </w:rPr>
              <w:t>2</w:t>
            </w:r>
          </w:p>
        </w:tc>
        <w:tc>
          <w:tcPr>
            <w:tcW w:w="260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B62C67">
        <w:trPr>
          <w:trHeight w:hRule="exact" w:val="709"/>
        </w:trPr>
        <w:tc>
          <w:tcPr>
            <w:tcW w:w="21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62C67" w:rsidP="00B341F1">
            <w:pPr>
              <w:spacing w:before="1" w:line="228" w:lineRule="exact"/>
              <w:ind w:left="102" w:right="785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Изучение</w:t>
            </w:r>
            <w:r w:rsidR="00B341F1"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кривошипно-шатунных</w:t>
            </w:r>
            <w:r w:rsidR="00B341F1"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="00B341F1"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="00B341F1" w:rsidRPr="00B341F1">
              <w:rPr>
                <w:rFonts w:eastAsiaTheme="minorHAnsi" w:cstheme="minorBidi"/>
                <w:spacing w:val="43"/>
                <w:sz w:val="20"/>
                <w:lang w:val="ru-RU" w:eastAsia="en-US"/>
              </w:rPr>
              <w:t xml:space="preserve"> </w:t>
            </w:r>
            <w:r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газораспределительны</w:t>
            </w:r>
            <w:r w:rsidR="00B341F1"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й</w:t>
            </w:r>
            <w:r w:rsidR="00B341F1"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механизмов</w:t>
            </w:r>
            <w:r w:rsidR="00B341F1"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r w:rsidR="00B341F1"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двигателя</w:t>
            </w:r>
            <w:r w:rsidR="00B341F1"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62C67" w:rsidP="00B341F1">
            <w:pPr>
              <w:spacing w:before="11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 w:hAnsiTheme="minorHAnsi" w:cstheme="minorBidi"/>
                <w:sz w:val="20"/>
                <w:lang w:eastAsia="en-US"/>
              </w:rPr>
              <w:t>2</w:t>
            </w:r>
          </w:p>
        </w:tc>
        <w:tc>
          <w:tcPr>
            <w:tcW w:w="260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B62C67">
        <w:trPr>
          <w:trHeight w:hRule="exact" w:val="801"/>
        </w:trPr>
        <w:tc>
          <w:tcPr>
            <w:tcW w:w="2157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42" w:lineRule="auto"/>
              <w:ind w:left="102" w:right="877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before="108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00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auto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B62C67">
        <w:trPr>
          <w:trHeight w:hRule="exact" w:val="2454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>Тема2.</w:t>
            </w:r>
            <w:r w:rsidRPr="00B341F1">
              <w:rPr>
                <w:rFonts w:eastAsiaTheme="minorHAnsi" w:cstheme="minorBidi"/>
                <w:b/>
                <w:spacing w:val="3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eastAsia="en-US"/>
              </w:rPr>
              <w:t>3.</w:t>
            </w: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left="102"/>
              <w:rPr>
                <w:sz w:val="20"/>
                <w:szCs w:val="20"/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Система</w:t>
            </w:r>
            <w:proofErr w:type="spellEnd"/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охлаждения</w:t>
            </w:r>
            <w:proofErr w:type="spellEnd"/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двигателей</w:t>
            </w:r>
            <w:proofErr w:type="spellEnd"/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spacing w:before="6"/>
              <w:rPr>
                <w:sz w:val="19"/>
                <w:szCs w:val="19"/>
                <w:lang w:eastAsia="en-US"/>
              </w:rPr>
            </w:pPr>
          </w:p>
          <w:p w:rsidR="00B341F1" w:rsidRPr="00B62C67" w:rsidRDefault="000E4196" w:rsidP="00B341F1">
            <w:pPr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sz w:val="20"/>
                <w:lang w:eastAsia="en-US"/>
              </w:rPr>
              <w:t>6</w:t>
            </w:r>
            <w:r w:rsidR="00B62C67">
              <w:rPr>
                <w:rFonts w:eastAsiaTheme="minorHAnsi" w:hAnsiTheme="minorHAnsi" w:cstheme="minorBidi"/>
                <w:sz w:val="20"/>
                <w:lang w:eastAsia="en-US"/>
              </w:rPr>
              <w:t>(2)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left="102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Уо.01.01</w:t>
            </w:r>
            <w:r w:rsidRPr="00B341F1">
              <w:rPr>
                <w:rFonts w:eastAsiaTheme="minorHAnsi" w:cstheme="minorBidi"/>
                <w:spacing w:val="-6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Уо</w:t>
            </w:r>
            <w:proofErr w:type="spellEnd"/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01.06</w:t>
            </w:r>
            <w:r w:rsidRPr="00B341F1">
              <w:rPr>
                <w:rFonts w:eastAsiaTheme="minorHAnsi" w:cstheme="minorBidi"/>
                <w:spacing w:val="-6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Уо</w:t>
            </w:r>
            <w:proofErr w:type="spellEnd"/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03.02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5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ПК 2.8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ОК 01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ОК 03</w:t>
            </w:r>
          </w:p>
          <w:p w:rsidR="00B341F1" w:rsidRPr="00B341F1" w:rsidRDefault="00B341F1" w:rsidP="00B341F1">
            <w:pPr>
              <w:spacing w:before="2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ОК 07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5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2.8.01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2.8.02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2.8.04</w:t>
            </w: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2.8.05</w:t>
            </w:r>
          </w:p>
          <w:p w:rsidR="00B341F1" w:rsidRPr="00B341F1" w:rsidRDefault="00B341F1" w:rsidP="00B341F1">
            <w:pPr>
              <w:spacing w:before="2"/>
              <w:ind w:left="103" w:right="364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 2.8.02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2.8.03</w:t>
            </w:r>
            <w:r w:rsidRPr="00B341F1">
              <w:rPr>
                <w:rFonts w:eastAsiaTheme="minorHAnsi" w:cstheme="minorBidi"/>
                <w:spacing w:val="26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У2.8.04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У2.8.06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З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2.8.01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2.8.02</w:t>
            </w:r>
          </w:p>
          <w:p w:rsidR="00B341F1" w:rsidRPr="00B341F1" w:rsidRDefault="00B341F1" w:rsidP="00B341F1">
            <w:pPr>
              <w:spacing w:before="2" w:line="230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2.8.03</w:t>
            </w:r>
            <w:r w:rsidRPr="00B341F1">
              <w:rPr>
                <w:rFonts w:eastAsiaTheme="minorHAnsi" w:cstheme="minorBidi"/>
                <w:spacing w:val="-3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2.8.04</w:t>
            </w:r>
          </w:p>
        </w:tc>
      </w:tr>
    </w:tbl>
    <w:p w:rsidR="00B341F1" w:rsidRPr="00B341F1" w:rsidRDefault="00B341F1" w:rsidP="00B341F1">
      <w:pPr>
        <w:widowControl w:val="0"/>
        <w:spacing w:line="230" w:lineRule="exact"/>
        <w:rPr>
          <w:sz w:val="20"/>
          <w:szCs w:val="20"/>
          <w:lang w:val="en-US" w:eastAsia="en-US"/>
        </w:rPr>
        <w:sectPr w:rsidR="00B341F1" w:rsidRPr="00B341F1">
          <w:pgSz w:w="16840" w:h="11910" w:orient="landscape"/>
          <w:pgMar w:top="480" w:right="340" w:bottom="280" w:left="860" w:header="720" w:footer="720" w:gutter="0"/>
          <w:cols w:space="720"/>
        </w:sectPr>
      </w:pPr>
    </w:p>
    <w:p w:rsidR="00B341F1" w:rsidRPr="00B341F1" w:rsidRDefault="00B341F1" w:rsidP="00B341F1">
      <w:pPr>
        <w:widowControl w:val="0"/>
        <w:spacing w:before="10"/>
        <w:rPr>
          <w:sz w:val="6"/>
          <w:szCs w:val="6"/>
          <w:lang w:val="en-US" w:eastAsia="en-US"/>
        </w:rPr>
      </w:pPr>
    </w:p>
    <w:tbl>
      <w:tblPr>
        <w:tblStyle w:val="TableNormal1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2157"/>
        <w:gridCol w:w="5389"/>
        <w:gridCol w:w="1797"/>
        <w:gridCol w:w="2600"/>
        <w:gridCol w:w="1560"/>
        <w:gridCol w:w="1703"/>
      </w:tblGrid>
      <w:tr w:rsidR="00B341F1" w:rsidRPr="00B341F1" w:rsidTr="007576F7">
        <w:trPr>
          <w:trHeight w:hRule="exact" w:val="1388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0E4196" w:rsidRPr="00B341F1" w:rsidRDefault="000E4196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3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2.8.05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2.8.06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2.8.07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2.8.08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2.8.09</w:t>
            </w:r>
          </w:p>
          <w:p w:rsidR="00B341F1" w:rsidRPr="00B341F1" w:rsidRDefault="00B62C67" w:rsidP="00B62C67">
            <w:pPr>
              <w:spacing w:before="2" w:line="230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lang w:val="ru-RU" w:eastAsia="en-US"/>
              </w:rPr>
              <w:t xml:space="preserve">  </w:t>
            </w:r>
            <w:r w:rsidR="00B341F1"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="00B341F1"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="00B341F1" w:rsidRPr="00B341F1">
              <w:rPr>
                <w:rFonts w:eastAsiaTheme="minorHAnsi" w:cstheme="minorBidi"/>
                <w:sz w:val="20"/>
                <w:lang w:eastAsia="en-US"/>
              </w:rPr>
              <w:t>2.8.11</w:t>
            </w:r>
          </w:p>
        </w:tc>
      </w:tr>
      <w:tr w:rsidR="00B341F1" w:rsidRPr="00B341F1" w:rsidTr="007576F7">
        <w:trPr>
          <w:trHeight w:hRule="exact" w:val="666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2C67" w:rsidRDefault="00B341F1" w:rsidP="00B341F1">
            <w:pPr>
              <w:spacing w:line="239" w:lineRule="auto"/>
              <w:ind w:left="102" w:right="611"/>
              <w:rPr>
                <w:rFonts w:eastAsiaTheme="minorHAnsi" w:cstheme="minorBidi"/>
                <w:spacing w:val="-1"/>
                <w:sz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Типы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 систем охлаждения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двигателей, преимущества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4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недостатки</w:t>
            </w: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различных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систем</w:t>
            </w:r>
          </w:p>
          <w:p w:rsidR="00B62C67" w:rsidRDefault="00B62C67" w:rsidP="00B341F1">
            <w:pPr>
              <w:spacing w:line="239" w:lineRule="auto"/>
              <w:ind w:left="102" w:right="611"/>
              <w:rPr>
                <w:rFonts w:eastAsiaTheme="minorHAnsi" w:cstheme="minorBidi"/>
                <w:spacing w:val="-1"/>
                <w:sz w:val="20"/>
                <w:lang w:val="ru-RU" w:eastAsia="en-US"/>
              </w:rPr>
            </w:pPr>
          </w:p>
          <w:p w:rsidR="00B62C67" w:rsidRDefault="00B62C67" w:rsidP="00B341F1">
            <w:pPr>
              <w:spacing w:line="239" w:lineRule="auto"/>
              <w:ind w:left="102" w:right="611"/>
              <w:rPr>
                <w:rFonts w:eastAsiaTheme="minorHAnsi" w:cstheme="minorBidi"/>
                <w:spacing w:val="-1"/>
                <w:sz w:val="20"/>
                <w:lang w:val="ru-RU" w:eastAsia="en-US"/>
              </w:rPr>
            </w:pPr>
          </w:p>
          <w:p w:rsidR="00B62C67" w:rsidRDefault="00B62C67" w:rsidP="00B341F1">
            <w:pPr>
              <w:spacing w:line="239" w:lineRule="auto"/>
              <w:ind w:left="102" w:right="611"/>
              <w:rPr>
                <w:rFonts w:eastAsiaTheme="minorHAnsi" w:cstheme="minorBidi"/>
                <w:spacing w:val="-1"/>
                <w:sz w:val="20"/>
                <w:lang w:val="ru-RU" w:eastAsia="en-US"/>
              </w:rPr>
            </w:pPr>
          </w:p>
          <w:p w:rsidR="00B62C67" w:rsidRPr="00B341F1" w:rsidRDefault="00B62C67" w:rsidP="00B341F1">
            <w:pPr>
              <w:spacing w:line="239" w:lineRule="auto"/>
              <w:ind w:left="102" w:right="611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1F1" w:rsidRPr="00B341F1" w:rsidRDefault="00B341F1" w:rsidP="00B341F1">
            <w:pPr>
              <w:spacing w:before="7"/>
              <w:rPr>
                <w:sz w:val="29"/>
                <w:szCs w:val="29"/>
                <w:lang w:val="ru-RU" w:eastAsia="en-US"/>
              </w:rPr>
            </w:pPr>
          </w:p>
          <w:p w:rsidR="00B341F1" w:rsidRPr="00B341F1" w:rsidRDefault="00B341F1" w:rsidP="00B341F1">
            <w:pPr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62C67" w:rsidRPr="00B341F1" w:rsidTr="007576F7">
        <w:trPr>
          <w:trHeight w:hRule="exact" w:val="252"/>
        </w:trPr>
        <w:tc>
          <w:tcPr>
            <w:tcW w:w="2157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62C67" w:rsidRPr="00B341F1" w:rsidRDefault="00B62C67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62C67" w:rsidRPr="000E4196" w:rsidRDefault="000E4196" w:rsidP="00B341F1">
            <w:pPr>
              <w:spacing w:line="239" w:lineRule="auto"/>
              <w:ind w:left="102" w:right="611"/>
              <w:rPr>
                <w:rFonts w:eastAsiaTheme="minorHAnsi" w:cstheme="minorBidi"/>
                <w:sz w:val="20"/>
                <w:lang w:val="ru-RU" w:eastAsia="en-US"/>
              </w:rPr>
            </w:pPr>
            <w:r>
              <w:rPr>
                <w:rFonts w:eastAsiaTheme="minorHAnsi" w:cstheme="minorBidi"/>
                <w:sz w:val="20"/>
                <w:lang w:val="ru-RU" w:eastAsia="en-US"/>
              </w:rPr>
              <w:t>То и неисправности систем охлаждения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62C67" w:rsidRPr="000E4196" w:rsidRDefault="000E4196" w:rsidP="000E4196">
            <w:pPr>
              <w:spacing w:before="7"/>
              <w:jc w:val="center"/>
              <w:rPr>
                <w:sz w:val="29"/>
                <w:szCs w:val="29"/>
                <w:lang w:val="ru-RU" w:eastAsia="en-US"/>
              </w:rPr>
            </w:pPr>
            <w:r>
              <w:rPr>
                <w:sz w:val="29"/>
                <w:szCs w:val="29"/>
                <w:lang w:val="ru-RU" w:eastAsia="en-US"/>
              </w:rPr>
              <w:t>2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62C67" w:rsidRPr="00B341F1" w:rsidRDefault="00B62C67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62C67" w:rsidRPr="00B341F1" w:rsidRDefault="00B62C67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62C67" w:rsidRPr="00B341F1" w:rsidRDefault="00B62C67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7576F7">
        <w:trPr>
          <w:trHeight w:hRule="exact" w:val="240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2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В том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числе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практических</w:t>
            </w:r>
            <w:r w:rsidRPr="00B341F1">
              <w:rPr>
                <w:rFonts w:eastAsiaTheme="minorHAnsi" w:cstheme="minorBidi"/>
                <w:b/>
                <w:spacing w:val="-3"/>
                <w:sz w:val="20"/>
                <w:lang w:val="ru-RU" w:eastAsia="en-US"/>
              </w:rPr>
              <w:t xml:space="preserve"> 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занятий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7576F7">
        <w:trPr>
          <w:trHeight w:hRule="exact" w:val="468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62C67" w:rsidP="00B341F1">
            <w:pPr>
              <w:spacing w:line="242" w:lineRule="auto"/>
              <w:ind w:left="102" w:right="503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cstheme="minorBidi"/>
                <w:sz w:val="20"/>
                <w:lang w:val="ru-RU" w:eastAsia="en-US"/>
              </w:rPr>
              <w:t>Изучение</w:t>
            </w:r>
            <w:r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 </w:t>
            </w:r>
            <w:r w:rsidR="00B341F1" w:rsidRPr="00B341F1">
              <w:rPr>
                <w:rFonts w:eastAsiaTheme="minorHAnsi" w:cstheme="minorBidi"/>
                <w:spacing w:val="-5"/>
                <w:sz w:val="20"/>
                <w:lang w:val="ru-RU" w:eastAsia="en-US"/>
              </w:rPr>
              <w:t xml:space="preserve"> </w:t>
            </w:r>
            <w:r w:rsidR="00B341F1"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системы</w:t>
            </w:r>
            <w:r w:rsidR="00B341F1" w:rsidRPr="00B341F1">
              <w:rPr>
                <w:rFonts w:eastAsiaTheme="minorHAnsi" w:cstheme="minorBidi"/>
                <w:spacing w:val="69"/>
                <w:sz w:val="20"/>
                <w:lang w:val="ru-RU" w:eastAsia="en-US"/>
              </w:rPr>
              <w:t xml:space="preserve"> </w:t>
            </w:r>
            <w:r w:rsidR="00B341F1"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жидкостного</w:t>
            </w:r>
            <w:r w:rsidR="00B341F1"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="00B341F1"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охлаждения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before="108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7576F7">
        <w:trPr>
          <w:trHeight w:hRule="exact" w:val="3233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>Тема2.</w:t>
            </w:r>
            <w:r w:rsidRPr="00B341F1">
              <w:rPr>
                <w:rFonts w:eastAsiaTheme="minorHAnsi" w:cstheme="minorBidi"/>
                <w:b/>
                <w:spacing w:val="3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eastAsia="en-US"/>
              </w:rPr>
              <w:t>4.</w:t>
            </w: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left="102"/>
              <w:rPr>
                <w:sz w:val="20"/>
                <w:szCs w:val="20"/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Система</w:t>
            </w:r>
            <w:proofErr w:type="spellEnd"/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смазки</w:t>
            </w:r>
            <w:proofErr w:type="spellEnd"/>
            <w:r w:rsidRPr="00B341F1">
              <w:rPr>
                <w:rFonts w:eastAsiaTheme="minorHAnsi" w:cstheme="minorBidi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4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двигателей</w:t>
            </w:r>
            <w:proofErr w:type="spellEnd"/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spacing w:before="5"/>
              <w:rPr>
                <w:sz w:val="29"/>
                <w:szCs w:val="29"/>
                <w:lang w:eastAsia="en-US"/>
              </w:rPr>
            </w:pPr>
          </w:p>
          <w:p w:rsidR="00B341F1" w:rsidRPr="000E4196" w:rsidRDefault="00B341F1" w:rsidP="00B341F1">
            <w:pPr>
              <w:jc w:val="center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6</w:t>
            </w:r>
            <w:r w:rsidR="000E4196">
              <w:rPr>
                <w:rFonts w:eastAsiaTheme="minorHAnsi" w:hAnsiTheme="minorHAnsi" w:cstheme="minorBidi"/>
                <w:sz w:val="20"/>
                <w:lang w:val="ru-RU" w:eastAsia="en-US"/>
              </w:rPr>
              <w:t>(2)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left="102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Уо.01.01</w:t>
            </w:r>
            <w:r w:rsidRPr="00B341F1">
              <w:rPr>
                <w:rFonts w:eastAsiaTheme="minorHAnsi" w:cstheme="minorBidi"/>
                <w:spacing w:val="-6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Уо</w:t>
            </w:r>
            <w:proofErr w:type="spellEnd"/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01.06</w:t>
            </w:r>
            <w:r w:rsidRPr="00B341F1">
              <w:rPr>
                <w:rFonts w:eastAsiaTheme="minorHAnsi" w:cstheme="minorBidi"/>
                <w:spacing w:val="-6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Уо</w:t>
            </w:r>
            <w:proofErr w:type="spellEnd"/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03.02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5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ПК 2.8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ОК 01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ОК 03</w:t>
            </w:r>
          </w:p>
          <w:p w:rsidR="00B341F1" w:rsidRPr="00B341F1" w:rsidRDefault="00B341F1" w:rsidP="00B341F1">
            <w:pPr>
              <w:spacing w:before="2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ОК 07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5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2.8.01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2.8.02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2.8.04</w:t>
            </w: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2.8.05</w:t>
            </w:r>
          </w:p>
          <w:p w:rsidR="00B341F1" w:rsidRPr="00B341F1" w:rsidRDefault="00B341F1" w:rsidP="00B341F1">
            <w:pPr>
              <w:spacing w:before="2"/>
              <w:ind w:left="103" w:right="364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 2.8.02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2.8.03</w:t>
            </w:r>
            <w:r w:rsidRPr="00B341F1">
              <w:rPr>
                <w:rFonts w:eastAsiaTheme="minorHAnsi" w:cstheme="minorBidi"/>
                <w:spacing w:val="26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У2.8.04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У2.8.06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З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2.8.01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2.8.02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2.8.03</w:t>
            </w:r>
            <w:r w:rsidRPr="00B341F1">
              <w:rPr>
                <w:rFonts w:eastAsiaTheme="minorHAnsi" w:cstheme="minorBidi"/>
                <w:spacing w:val="-3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2.8.04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2.8.05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2.8.06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2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2.8.07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2.8.08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2.8.09</w:t>
            </w:r>
          </w:p>
          <w:p w:rsidR="00B341F1" w:rsidRPr="00B341F1" w:rsidRDefault="00B341F1" w:rsidP="00B341F1">
            <w:pPr>
              <w:spacing w:before="2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2.8.11</w:t>
            </w:r>
          </w:p>
        </w:tc>
      </w:tr>
      <w:tr w:rsidR="00B341F1" w:rsidRPr="00B341F1" w:rsidTr="007576F7">
        <w:trPr>
          <w:trHeight w:hRule="exact" w:val="468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42" w:lineRule="auto"/>
              <w:ind w:left="102" w:right="811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Назначение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общее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смазочной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системы</w:t>
            </w:r>
            <w:r w:rsidRPr="00B341F1">
              <w:rPr>
                <w:rFonts w:eastAsiaTheme="minorHAnsi" w:cstheme="minorBidi"/>
                <w:spacing w:val="3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двигателей.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before="108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7576F7">
        <w:trPr>
          <w:trHeight w:hRule="exact" w:val="240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left="102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Техническое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обслуживание</w:t>
            </w:r>
            <w:r w:rsidR="000E4196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 и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="000E4196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неисправности 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>систем</w:t>
            </w:r>
            <w:r w:rsidRPr="00B341F1">
              <w:rPr>
                <w:rFonts w:eastAsiaTheme="minorHAnsi" w:cstheme="minorBidi"/>
                <w:spacing w:val="50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смазки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7576F7">
        <w:trPr>
          <w:trHeight w:hRule="exact" w:val="240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left="102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В том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числе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практических</w:t>
            </w:r>
            <w:r w:rsidRPr="00B341F1">
              <w:rPr>
                <w:rFonts w:eastAsiaTheme="minorHAnsi" w:cstheme="minorBidi"/>
                <w:b/>
                <w:spacing w:val="-3"/>
                <w:sz w:val="20"/>
                <w:lang w:val="ru-RU" w:eastAsia="en-US"/>
              </w:rPr>
              <w:t xml:space="preserve"> 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занятий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7576F7">
        <w:trPr>
          <w:trHeight w:hRule="exact" w:val="472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0E4196" w:rsidP="00B341F1">
            <w:pPr>
              <w:spacing w:line="228" w:lineRule="exact"/>
              <w:ind w:left="102" w:right="501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Изучение</w:t>
            </w:r>
            <w:r w:rsidR="00B341F1"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="00B341F1" w:rsidRPr="00B341F1">
              <w:rPr>
                <w:rFonts w:eastAsiaTheme="minorHAnsi" w:cstheme="minorBidi"/>
                <w:spacing w:val="-5"/>
                <w:sz w:val="20"/>
                <w:lang w:val="ru-RU" w:eastAsia="en-US"/>
              </w:rPr>
              <w:t xml:space="preserve"> </w:t>
            </w:r>
            <w:r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систем</w:t>
            </w:r>
            <w:r w:rsidR="00B341F1" w:rsidRPr="00B341F1">
              <w:rPr>
                <w:rFonts w:eastAsiaTheme="minorHAnsi" w:cstheme="minorBidi"/>
                <w:spacing w:val="69"/>
                <w:sz w:val="20"/>
                <w:lang w:val="ru-RU" w:eastAsia="en-US"/>
              </w:rPr>
              <w:t xml:space="preserve"> </w:t>
            </w:r>
            <w:r w:rsidR="00B341F1"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смазки</w:t>
            </w:r>
            <w:r w:rsidR="00B341F1"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двигателей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before="108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7576F7">
        <w:trPr>
          <w:trHeight w:hRule="exact" w:val="2995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3"/>
              <w:rPr>
                <w:sz w:val="20"/>
                <w:szCs w:val="20"/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>Тема</w:t>
            </w:r>
            <w:proofErr w:type="spellEnd"/>
            <w:r w:rsidRPr="00B341F1">
              <w:rPr>
                <w:rFonts w:eastAsiaTheme="minorHAnsi" w:cstheme="minorBidi"/>
                <w:b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eastAsia="en-US"/>
              </w:rPr>
              <w:t>2.5.</w:t>
            </w: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2"/>
              <w:rPr>
                <w:sz w:val="20"/>
                <w:szCs w:val="20"/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Система</w:t>
            </w:r>
            <w:proofErr w:type="spellEnd"/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z w:val="20"/>
                <w:lang w:eastAsia="en-US"/>
              </w:rPr>
              <w:t>питания</w:t>
            </w:r>
            <w:proofErr w:type="spellEnd"/>
            <w:r w:rsidRPr="00B341F1">
              <w:rPr>
                <w:rFonts w:eastAsiaTheme="minorHAnsi" w:cstheme="minorBidi"/>
                <w:spacing w:val="-3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дизельного</w:t>
            </w:r>
            <w:proofErr w:type="spellEnd"/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двигателя</w:t>
            </w:r>
            <w:proofErr w:type="spellEnd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.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spacing w:before="4"/>
              <w:rPr>
                <w:sz w:val="19"/>
                <w:szCs w:val="19"/>
                <w:lang w:eastAsia="en-US"/>
              </w:rPr>
            </w:pPr>
          </w:p>
          <w:p w:rsidR="00B341F1" w:rsidRPr="00B341F1" w:rsidRDefault="000E4196" w:rsidP="00B341F1">
            <w:pPr>
              <w:ind w:right="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 w:hAnsiTheme="minorHAnsi" w:cstheme="minorBidi"/>
                <w:sz w:val="20"/>
                <w:lang w:eastAsia="en-US"/>
              </w:rPr>
              <w:t>10(4)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2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Уо.01.01</w:t>
            </w:r>
            <w:r w:rsidRPr="00B341F1">
              <w:rPr>
                <w:rFonts w:eastAsiaTheme="minorHAnsi" w:cstheme="minorBidi"/>
                <w:spacing w:val="-6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Уо</w:t>
            </w:r>
            <w:proofErr w:type="spellEnd"/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01.06</w:t>
            </w:r>
            <w:r w:rsidRPr="00B341F1">
              <w:rPr>
                <w:rFonts w:eastAsiaTheme="minorHAnsi" w:cstheme="minorBidi"/>
                <w:spacing w:val="-6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Уо</w:t>
            </w:r>
            <w:proofErr w:type="spellEnd"/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03.02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ПК 2.8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ОК 01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ОК 03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ОК 07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2.8.01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2.8.02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2.8.04</w:t>
            </w: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2.8.05</w:t>
            </w:r>
          </w:p>
          <w:p w:rsidR="00B341F1" w:rsidRPr="00B341F1" w:rsidRDefault="00B341F1" w:rsidP="00B341F1">
            <w:pPr>
              <w:spacing w:line="242" w:lineRule="auto"/>
              <w:ind w:left="103" w:right="364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 2.8.02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2.8.03</w:t>
            </w:r>
            <w:r w:rsidRPr="00B341F1">
              <w:rPr>
                <w:rFonts w:eastAsiaTheme="minorHAnsi" w:cstheme="minorBidi"/>
                <w:spacing w:val="26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У2.8.04</w:t>
            </w:r>
          </w:p>
          <w:p w:rsidR="00B341F1" w:rsidRPr="00B341F1" w:rsidRDefault="00B341F1" w:rsidP="00B341F1">
            <w:pPr>
              <w:spacing w:line="226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У2.8.06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З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2.8.01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2.8.02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2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2.8.03</w:t>
            </w:r>
            <w:r w:rsidRPr="00B341F1">
              <w:rPr>
                <w:rFonts w:eastAsiaTheme="minorHAnsi" w:cstheme="minorBidi"/>
                <w:spacing w:val="-3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2.8.04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2.8.05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2.8.06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2.8.07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2.8.08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2.8.09</w:t>
            </w:r>
          </w:p>
          <w:p w:rsidR="00B341F1" w:rsidRPr="00B341F1" w:rsidRDefault="00B341F1" w:rsidP="00B341F1">
            <w:pPr>
              <w:spacing w:line="229" w:lineRule="exact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2.8.11</w:t>
            </w:r>
          </w:p>
        </w:tc>
      </w:tr>
    </w:tbl>
    <w:p w:rsidR="00B341F1" w:rsidRPr="00B341F1" w:rsidRDefault="00B341F1" w:rsidP="00B341F1">
      <w:pPr>
        <w:widowControl w:val="0"/>
        <w:spacing w:line="229" w:lineRule="exact"/>
        <w:jc w:val="center"/>
        <w:rPr>
          <w:sz w:val="20"/>
          <w:szCs w:val="20"/>
          <w:lang w:val="en-US" w:eastAsia="en-US"/>
        </w:rPr>
        <w:sectPr w:rsidR="00B341F1" w:rsidRPr="00B341F1">
          <w:pgSz w:w="16840" w:h="11910" w:orient="landscape"/>
          <w:pgMar w:top="480" w:right="340" w:bottom="280" w:left="860" w:header="720" w:footer="720" w:gutter="0"/>
          <w:cols w:space="720"/>
        </w:sectPr>
      </w:pPr>
    </w:p>
    <w:p w:rsidR="00B341F1" w:rsidRPr="00B341F1" w:rsidRDefault="00B341F1" w:rsidP="00B341F1">
      <w:pPr>
        <w:widowControl w:val="0"/>
        <w:spacing w:before="10"/>
        <w:rPr>
          <w:sz w:val="6"/>
          <w:szCs w:val="6"/>
          <w:lang w:val="en-US" w:eastAsia="en-US"/>
        </w:rPr>
      </w:pPr>
    </w:p>
    <w:tbl>
      <w:tblPr>
        <w:tblStyle w:val="TableNormal1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2157"/>
        <w:gridCol w:w="5389"/>
        <w:gridCol w:w="1797"/>
        <w:gridCol w:w="2600"/>
        <w:gridCol w:w="1560"/>
        <w:gridCol w:w="1703"/>
      </w:tblGrid>
      <w:tr w:rsidR="000E4196" w:rsidRPr="00B341F1" w:rsidTr="007576F7">
        <w:trPr>
          <w:trHeight w:val="925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0E4196" w:rsidRPr="00B341F1" w:rsidRDefault="000E4196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0E4196" w:rsidRPr="00B341F1" w:rsidRDefault="000E4196" w:rsidP="00B341F1">
            <w:pPr>
              <w:spacing w:line="242" w:lineRule="auto"/>
              <w:ind w:left="102" w:right="587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Назначение,</w:t>
            </w: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принцип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действия.</w:t>
            </w:r>
            <w:r w:rsidRPr="00B341F1">
              <w:rPr>
                <w:rFonts w:eastAsiaTheme="minorHAnsi" w:cstheme="minorBidi"/>
                <w:spacing w:val="4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Система</w:t>
            </w:r>
            <w:r w:rsidRPr="00B341F1">
              <w:rPr>
                <w:rFonts w:eastAsiaTheme="minorHAnsi" w:cstheme="minorBidi"/>
                <w:spacing w:val="4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подачи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воздуха.</w:t>
            </w: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Очистка</w:t>
            </w:r>
            <w:r w:rsidRPr="00B341F1">
              <w:rPr>
                <w:rFonts w:eastAsiaTheme="minorHAnsi" w:cstheme="minorBidi"/>
                <w:spacing w:val="-4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воздуха.</w:t>
            </w:r>
          </w:p>
          <w:p w:rsidR="000E4196" w:rsidRPr="00B341F1" w:rsidRDefault="000E4196" w:rsidP="00B341F1">
            <w:pPr>
              <w:spacing w:line="228" w:lineRule="exact"/>
              <w:ind w:left="102" w:right="316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Впрыск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топлива.</w:t>
            </w: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работа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форсунки.</w:t>
            </w: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Очистка</w:t>
            </w:r>
            <w:proofErr w:type="spellEnd"/>
            <w:r w:rsidRPr="00B341F1">
              <w:rPr>
                <w:rFonts w:eastAsiaTheme="minorHAnsi" w:cstheme="minorBidi"/>
                <w:spacing w:val="61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z w:val="20"/>
                <w:lang w:eastAsia="en-US"/>
              </w:rPr>
              <w:t>топлива</w:t>
            </w:r>
            <w:proofErr w:type="spellEnd"/>
            <w:r w:rsidRPr="00B341F1">
              <w:rPr>
                <w:rFonts w:eastAsiaTheme="minorHAnsi" w:cstheme="minorBidi"/>
                <w:sz w:val="20"/>
                <w:lang w:eastAsia="en-US"/>
              </w:rPr>
              <w:t>.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0E4196" w:rsidRPr="00B341F1" w:rsidRDefault="000E4196" w:rsidP="00B341F1">
            <w:pPr>
              <w:spacing w:before="108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2</w:t>
            </w:r>
          </w:p>
          <w:p w:rsidR="000E4196" w:rsidRPr="00B341F1" w:rsidRDefault="000E4196" w:rsidP="00B341F1">
            <w:pPr>
              <w:spacing w:before="108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0E4196" w:rsidRPr="00B341F1" w:rsidRDefault="000E4196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0E4196" w:rsidRPr="00B341F1" w:rsidRDefault="000E4196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0E4196" w:rsidRPr="00B341F1" w:rsidRDefault="000E4196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0E4196" w:rsidRPr="00B341F1" w:rsidTr="007576F7">
        <w:trPr>
          <w:trHeight w:val="926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0E4196" w:rsidRPr="00B341F1" w:rsidRDefault="000E4196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0E4196" w:rsidRPr="00B341F1" w:rsidRDefault="000E4196" w:rsidP="00B341F1">
            <w:pPr>
              <w:spacing w:line="242" w:lineRule="auto"/>
              <w:ind w:left="102" w:right="641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Топливные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насосы</w:t>
            </w:r>
            <w:r w:rsidRPr="00B341F1">
              <w:rPr>
                <w:rFonts w:eastAsiaTheme="minorHAnsi" w:cstheme="minorBidi"/>
                <w:spacing w:val="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высокого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давления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плунжерного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3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распределительного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типов.</w:t>
            </w:r>
          </w:p>
          <w:p w:rsidR="000E4196" w:rsidRPr="00B341F1" w:rsidRDefault="000E4196" w:rsidP="00B341F1">
            <w:pPr>
              <w:spacing w:line="228" w:lineRule="exact"/>
              <w:ind w:left="102" w:right="760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Регулирование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частоты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вращения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коленчатого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вала.</w:t>
            </w:r>
            <w:r w:rsidRPr="00B341F1">
              <w:rPr>
                <w:rFonts w:eastAsiaTheme="minorHAnsi" w:cstheme="minorBidi"/>
                <w:spacing w:val="35"/>
                <w:sz w:val="20"/>
                <w:lang w:val="ru-RU"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Опережение</w:t>
            </w:r>
            <w:proofErr w:type="spellEnd"/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впрыска</w:t>
            </w:r>
            <w:proofErr w:type="spellEnd"/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топлива</w:t>
            </w:r>
            <w:proofErr w:type="spellEnd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.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0E4196" w:rsidRPr="00B341F1" w:rsidRDefault="000E4196" w:rsidP="00B341F1">
            <w:pPr>
              <w:spacing w:before="108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2</w:t>
            </w:r>
          </w:p>
          <w:p w:rsidR="000E4196" w:rsidRPr="00B341F1" w:rsidRDefault="000E4196" w:rsidP="00B341F1">
            <w:pPr>
              <w:spacing w:before="108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0E4196" w:rsidRPr="00B341F1" w:rsidRDefault="000E4196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0E4196" w:rsidRPr="00B341F1" w:rsidRDefault="000E4196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0E4196" w:rsidRPr="00B341F1" w:rsidRDefault="000E4196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7576F7">
        <w:trPr>
          <w:trHeight w:hRule="exact" w:val="240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2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Неисправности</w:t>
            </w: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обслуживание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="000E4196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систем</w:t>
            </w: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питания.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7576F7">
        <w:trPr>
          <w:trHeight w:hRule="exact" w:val="240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2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В том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числе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практических</w:t>
            </w:r>
            <w:r w:rsidRPr="00B341F1">
              <w:rPr>
                <w:rFonts w:eastAsiaTheme="minorHAnsi" w:cstheme="minorBidi"/>
                <w:b/>
                <w:spacing w:val="-3"/>
                <w:sz w:val="20"/>
                <w:lang w:val="ru-RU" w:eastAsia="en-US"/>
              </w:rPr>
              <w:t xml:space="preserve"> 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занятий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7576F7">
        <w:trPr>
          <w:trHeight w:hRule="exact" w:val="468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0E4196" w:rsidP="00B341F1">
            <w:pPr>
              <w:spacing w:line="242" w:lineRule="auto"/>
              <w:ind w:left="102" w:right="184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Изучение  проверки</w:t>
            </w:r>
            <w:r w:rsidR="00B341F1"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="00B341F1"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="00B341F1" w:rsidRPr="00B341F1">
              <w:rPr>
                <w:rFonts w:eastAsiaTheme="minorHAnsi" w:cstheme="minorBidi"/>
                <w:spacing w:val="65"/>
                <w:sz w:val="20"/>
                <w:lang w:val="ru-RU" w:eastAsia="en-US"/>
              </w:rPr>
              <w:t xml:space="preserve"> </w:t>
            </w:r>
            <w:r>
              <w:rPr>
                <w:rFonts w:eastAsiaTheme="minorHAnsi" w:cstheme="minorBidi"/>
                <w:sz w:val="20"/>
                <w:lang w:val="ru-RU" w:eastAsia="en-US"/>
              </w:rPr>
              <w:t>регулировки</w:t>
            </w:r>
            <w:r w:rsidR="00B341F1"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форсунок</w:t>
            </w:r>
            <w:r w:rsidR="00B341F1"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.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before="108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7576F7">
        <w:trPr>
          <w:trHeight w:hRule="exact" w:val="240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left="102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="00C9504B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Изучение систем питания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7576F7">
        <w:trPr>
          <w:trHeight w:hRule="exact" w:val="3001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7" w:lineRule="exact"/>
              <w:ind w:left="103"/>
              <w:rPr>
                <w:sz w:val="20"/>
                <w:szCs w:val="20"/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>Тема</w:t>
            </w:r>
            <w:proofErr w:type="spellEnd"/>
            <w:r w:rsidRPr="00B341F1">
              <w:rPr>
                <w:rFonts w:eastAsiaTheme="minorHAnsi" w:cstheme="minorBidi"/>
                <w:b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eastAsia="en-US"/>
              </w:rPr>
              <w:t>2.6.</w:t>
            </w: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7" w:lineRule="exact"/>
              <w:ind w:left="102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Назначение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общее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>систем</w:t>
            </w: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пуска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двигателя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sz w:val="20"/>
                <w:szCs w:val="20"/>
                <w:lang w:val="ru-RU"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val="ru-RU"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val="ru-RU"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val="ru-RU"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val="ru-RU" w:eastAsia="en-US"/>
              </w:rPr>
            </w:pPr>
          </w:p>
          <w:p w:rsidR="00B341F1" w:rsidRPr="00B341F1" w:rsidRDefault="00B341F1" w:rsidP="00B341F1">
            <w:pPr>
              <w:spacing w:before="8"/>
              <w:rPr>
                <w:sz w:val="19"/>
                <w:szCs w:val="19"/>
                <w:lang w:val="ru-RU" w:eastAsia="en-US"/>
              </w:rPr>
            </w:pPr>
          </w:p>
          <w:p w:rsidR="00B341F1" w:rsidRPr="00B341F1" w:rsidRDefault="00961A49" w:rsidP="00B341F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 w:hAnsiTheme="minorHAnsi" w:cstheme="minorBidi"/>
                <w:sz w:val="20"/>
                <w:lang w:eastAsia="en-US"/>
              </w:rPr>
              <w:t>6(2)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7" w:lineRule="exact"/>
              <w:ind w:left="102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Уо.01.01</w:t>
            </w:r>
            <w:r w:rsidRPr="00B341F1">
              <w:rPr>
                <w:rFonts w:eastAsiaTheme="minorHAnsi" w:cstheme="minorBidi"/>
                <w:spacing w:val="-6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Уо</w:t>
            </w:r>
            <w:proofErr w:type="spellEnd"/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01.06</w:t>
            </w:r>
            <w:r w:rsidRPr="00B341F1">
              <w:rPr>
                <w:rFonts w:eastAsiaTheme="minorHAnsi" w:cstheme="minorBidi"/>
                <w:spacing w:val="-6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Уо</w:t>
            </w:r>
            <w:proofErr w:type="spellEnd"/>
            <w:r w:rsidRPr="00B341F1">
              <w:rPr>
                <w:rFonts w:eastAsiaTheme="minorHAnsi" w:cstheme="minorBidi"/>
                <w:spacing w:val="2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03.02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ПК 2.8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ОК 01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ОК 03</w:t>
            </w:r>
          </w:p>
          <w:p w:rsidR="00B341F1" w:rsidRPr="00B341F1" w:rsidRDefault="00B341F1" w:rsidP="00B341F1">
            <w:pPr>
              <w:spacing w:before="2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ОК 07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2.8.01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2.8.02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2.8.04</w:t>
            </w: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2.8.05</w:t>
            </w:r>
          </w:p>
          <w:p w:rsidR="00B341F1" w:rsidRPr="00B341F1" w:rsidRDefault="00B341F1" w:rsidP="00B341F1">
            <w:pPr>
              <w:spacing w:before="2"/>
              <w:ind w:left="103" w:right="364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 2.8.02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2.8.03</w:t>
            </w:r>
            <w:r w:rsidRPr="00B341F1">
              <w:rPr>
                <w:rFonts w:eastAsiaTheme="minorHAnsi" w:cstheme="minorBidi"/>
                <w:spacing w:val="26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У2.8.04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У2.8.06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З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2.8.01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2.8.02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2.8.03</w:t>
            </w:r>
            <w:r w:rsidRPr="00B341F1">
              <w:rPr>
                <w:rFonts w:eastAsiaTheme="minorHAnsi" w:cstheme="minorBidi"/>
                <w:spacing w:val="-3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2.8.04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2.8.05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2.8.06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2.8.07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2.8.08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2.8.09</w:t>
            </w:r>
          </w:p>
          <w:p w:rsidR="00B341F1" w:rsidRPr="00B341F1" w:rsidRDefault="00C9504B" w:rsidP="00C9504B">
            <w:pPr>
              <w:spacing w:before="2" w:line="230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lang w:val="ru-RU" w:eastAsia="en-US"/>
              </w:rPr>
              <w:t xml:space="preserve">  </w:t>
            </w:r>
            <w:r w:rsidR="00B341F1"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="00B341F1"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="00B341F1" w:rsidRPr="00B341F1">
              <w:rPr>
                <w:rFonts w:eastAsiaTheme="minorHAnsi" w:cstheme="minorBidi"/>
                <w:sz w:val="20"/>
                <w:lang w:eastAsia="en-US"/>
              </w:rPr>
              <w:t>2.8.11</w:t>
            </w:r>
          </w:p>
        </w:tc>
      </w:tr>
      <w:tr w:rsidR="00B341F1" w:rsidRPr="00B341F1" w:rsidTr="007576F7">
        <w:trPr>
          <w:trHeight w:hRule="exact" w:val="344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1F1" w:rsidRPr="00961A49" w:rsidRDefault="00961A49" w:rsidP="00961A49">
            <w:pPr>
              <w:ind w:left="102" w:right="544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Устройство и работа пускового двигателя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1F1" w:rsidRPr="00961A49" w:rsidRDefault="00961A49" w:rsidP="00961A49">
            <w:pPr>
              <w:spacing w:before="6"/>
              <w:jc w:val="center"/>
              <w:rPr>
                <w:sz w:val="19"/>
                <w:szCs w:val="19"/>
                <w:lang w:val="ru-RU" w:eastAsia="en-US"/>
              </w:rPr>
            </w:pPr>
            <w:r>
              <w:rPr>
                <w:sz w:val="19"/>
                <w:szCs w:val="19"/>
                <w:lang w:val="ru-RU" w:eastAsia="en-US"/>
              </w:rPr>
              <w:t>2</w:t>
            </w:r>
          </w:p>
          <w:p w:rsidR="00B341F1" w:rsidRPr="00B341F1" w:rsidRDefault="00B341F1" w:rsidP="00B341F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961A49" w:rsidRPr="00B341F1" w:rsidTr="007576F7">
        <w:trPr>
          <w:trHeight w:hRule="exact" w:val="344"/>
        </w:trPr>
        <w:tc>
          <w:tcPr>
            <w:tcW w:w="2157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61A49" w:rsidRPr="00B341F1" w:rsidRDefault="00961A49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61A49" w:rsidRPr="00961A49" w:rsidRDefault="00961A49" w:rsidP="00961A49">
            <w:pPr>
              <w:ind w:left="102" w:right="544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/>
              </w:rPr>
              <w:t xml:space="preserve">ТО и неисправности пусковых </w:t>
            </w:r>
            <w:r w:rsidRPr="00961A49">
              <w:rPr>
                <w:sz w:val="20"/>
                <w:szCs w:val="20"/>
                <w:lang w:val="ru-RU"/>
              </w:rPr>
              <w:t>двигателей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61A49" w:rsidRPr="00961A49" w:rsidRDefault="00961A49" w:rsidP="00961A49">
            <w:pPr>
              <w:spacing w:before="6"/>
              <w:jc w:val="center"/>
              <w:rPr>
                <w:sz w:val="19"/>
                <w:szCs w:val="19"/>
                <w:lang w:val="ru-RU" w:eastAsia="en-US"/>
              </w:rPr>
            </w:pPr>
            <w:r>
              <w:rPr>
                <w:sz w:val="19"/>
                <w:szCs w:val="19"/>
                <w:lang w:val="ru-RU" w:eastAsia="en-US"/>
              </w:rPr>
              <w:t>2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61A49" w:rsidRPr="00B341F1" w:rsidRDefault="00961A49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61A49" w:rsidRPr="00B341F1" w:rsidRDefault="00961A49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61A49" w:rsidRPr="00B341F1" w:rsidRDefault="00961A49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7576F7">
        <w:trPr>
          <w:trHeight w:hRule="exact" w:val="240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left="102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В том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числе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практических</w:t>
            </w:r>
            <w:r w:rsidRPr="00B341F1">
              <w:rPr>
                <w:rFonts w:eastAsiaTheme="minorHAnsi" w:cstheme="minorBidi"/>
                <w:b/>
                <w:spacing w:val="-3"/>
                <w:sz w:val="20"/>
                <w:lang w:val="ru-RU" w:eastAsia="en-US"/>
              </w:rPr>
              <w:t xml:space="preserve"> 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занятий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7576F7">
        <w:trPr>
          <w:trHeight w:hRule="exact" w:val="472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961A49" w:rsidP="00B341F1">
            <w:pPr>
              <w:spacing w:line="228" w:lineRule="exact"/>
              <w:ind w:left="102" w:right="318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Изучение</w:t>
            </w:r>
            <w:r w:rsidR="00B341F1"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="00B341F1"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пускового</w:t>
            </w:r>
            <w:r w:rsidR="00B341F1"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="00B341F1"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двигателя</w:t>
            </w:r>
            <w:r w:rsidR="00B341F1" w:rsidRPr="00B341F1">
              <w:rPr>
                <w:rFonts w:eastAsiaTheme="minorHAnsi" w:cstheme="minorBidi"/>
                <w:spacing w:val="77"/>
                <w:sz w:val="20"/>
                <w:lang w:val="ru-RU" w:eastAsia="en-US"/>
              </w:rPr>
              <w:t xml:space="preserve"> </w:t>
            </w:r>
            <w:r w:rsidR="00B341F1"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ПД-10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before="108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7576F7">
        <w:trPr>
          <w:trHeight w:hRule="exact" w:val="2300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3"/>
              <w:rPr>
                <w:sz w:val="20"/>
                <w:szCs w:val="20"/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>Тема</w:t>
            </w:r>
            <w:proofErr w:type="spellEnd"/>
            <w:r w:rsidRPr="00B341F1">
              <w:rPr>
                <w:rFonts w:eastAsiaTheme="minorHAnsi" w:cstheme="minorBidi"/>
                <w:b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eastAsia="en-US"/>
              </w:rPr>
              <w:t>2.7.</w:t>
            </w: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2"/>
              <w:rPr>
                <w:sz w:val="20"/>
                <w:szCs w:val="20"/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Трансмиссия</w:t>
            </w:r>
            <w:proofErr w:type="spellEnd"/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тракторов</w:t>
            </w:r>
            <w:proofErr w:type="spellEnd"/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spacing w:before="4"/>
              <w:rPr>
                <w:sz w:val="19"/>
                <w:szCs w:val="19"/>
                <w:lang w:eastAsia="en-US"/>
              </w:rPr>
            </w:pPr>
          </w:p>
          <w:p w:rsidR="00B341F1" w:rsidRPr="00393690" w:rsidRDefault="00393690" w:rsidP="00B341F1">
            <w:pPr>
              <w:ind w:right="2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sz w:val="20"/>
                <w:lang w:val="ru-RU" w:eastAsia="en-US"/>
              </w:rPr>
              <w:t>24(8)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2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Уо.01.01</w:t>
            </w:r>
            <w:r w:rsidRPr="00B341F1">
              <w:rPr>
                <w:rFonts w:eastAsiaTheme="minorHAnsi" w:cstheme="minorBidi"/>
                <w:spacing w:val="-6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Уо</w:t>
            </w:r>
            <w:proofErr w:type="spellEnd"/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01.06</w:t>
            </w:r>
            <w:r w:rsidRPr="00B341F1">
              <w:rPr>
                <w:rFonts w:eastAsiaTheme="minorHAnsi" w:cstheme="minorBidi"/>
                <w:spacing w:val="-6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Уо</w:t>
            </w:r>
            <w:proofErr w:type="spellEnd"/>
            <w:r w:rsidRPr="00B341F1">
              <w:rPr>
                <w:rFonts w:eastAsiaTheme="minorHAnsi" w:cstheme="minorBidi"/>
                <w:spacing w:val="2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03.02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ПК 2.8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ОК 01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ОК 03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ОК 07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2.8.01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2.8.02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2.8.04</w:t>
            </w: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2.8.05</w:t>
            </w:r>
          </w:p>
          <w:p w:rsidR="00B341F1" w:rsidRPr="00B341F1" w:rsidRDefault="00B341F1" w:rsidP="00B341F1">
            <w:pPr>
              <w:spacing w:line="242" w:lineRule="auto"/>
              <w:ind w:left="103" w:right="364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 2.8.02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2.8.03</w:t>
            </w:r>
            <w:r w:rsidRPr="00B341F1">
              <w:rPr>
                <w:rFonts w:eastAsiaTheme="minorHAnsi" w:cstheme="minorBidi"/>
                <w:spacing w:val="26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У2.8.04</w:t>
            </w:r>
          </w:p>
          <w:p w:rsidR="00B341F1" w:rsidRPr="00B341F1" w:rsidRDefault="00B341F1" w:rsidP="00B341F1">
            <w:pPr>
              <w:spacing w:line="226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У2.8.06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З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2.8.01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2.8.02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2.8.03</w:t>
            </w:r>
            <w:r w:rsidRPr="00B341F1">
              <w:rPr>
                <w:rFonts w:eastAsiaTheme="minorHAnsi" w:cstheme="minorBidi"/>
                <w:spacing w:val="-3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2.8.04</w:t>
            </w:r>
          </w:p>
          <w:p w:rsidR="00B341F1" w:rsidRPr="004051AB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2.8.05</w:t>
            </w:r>
            <w:r w:rsidR="004051AB">
              <w:rPr>
                <w:rFonts w:eastAsiaTheme="minorHAnsi" w:cstheme="minorBidi"/>
                <w:sz w:val="20"/>
                <w:lang w:val="ru-RU" w:eastAsia="en-US"/>
              </w:rPr>
              <w:t xml:space="preserve"> З 2.8.06</w:t>
            </w:r>
          </w:p>
          <w:p w:rsidR="00B341F1" w:rsidRPr="004051AB" w:rsidRDefault="00B341F1" w:rsidP="004051AB">
            <w:pPr>
              <w:spacing w:before="2" w:line="229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2.8.07</w:t>
            </w:r>
            <w:r w:rsidR="004051AB">
              <w:rPr>
                <w:rFonts w:eastAsiaTheme="minorHAnsi" w:cstheme="minorBidi"/>
                <w:sz w:val="20"/>
                <w:lang w:val="ru-RU" w:eastAsia="en-US"/>
              </w:rPr>
              <w:t xml:space="preserve"> З 2.8.08</w:t>
            </w:r>
          </w:p>
        </w:tc>
      </w:tr>
      <w:tr w:rsidR="004051AB" w:rsidRPr="00B341F1" w:rsidTr="007576F7">
        <w:trPr>
          <w:trHeight w:hRule="exact" w:val="329"/>
        </w:trPr>
        <w:tc>
          <w:tcPr>
            <w:tcW w:w="21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51AB" w:rsidRPr="00B341F1" w:rsidRDefault="004051AB" w:rsidP="00B341F1">
            <w:pPr>
              <w:spacing w:line="222" w:lineRule="exact"/>
              <w:ind w:left="103"/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51AB" w:rsidRPr="004051AB" w:rsidRDefault="004051AB" w:rsidP="00B341F1">
            <w:pPr>
              <w:spacing w:line="222" w:lineRule="exact"/>
              <w:ind w:left="102"/>
              <w:rPr>
                <w:rFonts w:eastAsiaTheme="minorHAnsi" w:cstheme="minorBidi"/>
                <w:spacing w:val="-1"/>
                <w:sz w:val="20"/>
                <w:lang w:val="ru-RU" w:eastAsia="en-US"/>
              </w:rPr>
            </w:pPr>
            <w:r w:rsidRPr="00C11636">
              <w:rPr>
                <w:spacing w:val="-1"/>
                <w:sz w:val="20"/>
                <w:lang w:val="ru-RU"/>
              </w:rPr>
              <w:t>Назначение,</w:t>
            </w:r>
            <w:r w:rsidRPr="00C11636">
              <w:rPr>
                <w:spacing w:val="3"/>
                <w:sz w:val="20"/>
                <w:lang w:val="ru-RU"/>
              </w:rPr>
              <w:t xml:space="preserve"> </w:t>
            </w:r>
            <w:r w:rsidRPr="00C11636">
              <w:rPr>
                <w:sz w:val="20"/>
                <w:lang w:val="ru-RU"/>
              </w:rPr>
              <w:t>устройство</w:t>
            </w:r>
            <w:r w:rsidRPr="00C11636">
              <w:rPr>
                <w:spacing w:val="-3"/>
                <w:sz w:val="20"/>
                <w:lang w:val="ru-RU"/>
              </w:rPr>
              <w:t xml:space="preserve"> </w:t>
            </w:r>
            <w:r w:rsidRPr="00C11636">
              <w:rPr>
                <w:sz w:val="20"/>
                <w:lang w:val="ru-RU"/>
              </w:rPr>
              <w:t>и</w:t>
            </w:r>
            <w:r w:rsidRPr="00C11636">
              <w:rPr>
                <w:spacing w:val="-2"/>
                <w:sz w:val="20"/>
                <w:lang w:val="ru-RU"/>
              </w:rPr>
              <w:t xml:space="preserve"> </w:t>
            </w:r>
            <w:r w:rsidRPr="00C11636">
              <w:rPr>
                <w:spacing w:val="-1"/>
                <w:sz w:val="20"/>
                <w:lang w:val="ru-RU"/>
              </w:rPr>
              <w:t>работа</w:t>
            </w:r>
            <w:r w:rsidRPr="00C11636">
              <w:rPr>
                <w:spacing w:val="1"/>
                <w:sz w:val="20"/>
                <w:lang w:val="ru-RU"/>
              </w:rPr>
              <w:t xml:space="preserve"> </w:t>
            </w:r>
            <w:r w:rsidRPr="00C11636">
              <w:rPr>
                <w:spacing w:val="-1"/>
                <w:sz w:val="20"/>
                <w:lang w:val="ru-RU"/>
              </w:rPr>
              <w:t>механизмов</w:t>
            </w:r>
            <w:r w:rsidRPr="00C11636">
              <w:rPr>
                <w:spacing w:val="3"/>
                <w:sz w:val="20"/>
                <w:lang w:val="ru-RU"/>
              </w:rPr>
              <w:t xml:space="preserve"> </w:t>
            </w:r>
            <w:r w:rsidRPr="00C11636">
              <w:rPr>
                <w:spacing w:val="-1"/>
                <w:sz w:val="20"/>
                <w:lang w:val="ru-RU"/>
              </w:rPr>
              <w:t>сцепления</w:t>
            </w:r>
            <w:r w:rsidRPr="00C11636">
              <w:rPr>
                <w:spacing w:val="43"/>
                <w:sz w:val="20"/>
                <w:lang w:val="ru-RU"/>
              </w:rPr>
              <w:t xml:space="preserve">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51AB" w:rsidRPr="004051AB" w:rsidRDefault="004051AB" w:rsidP="004051AB">
            <w:pPr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2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51AB" w:rsidRPr="004051AB" w:rsidRDefault="004051AB" w:rsidP="00B341F1">
            <w:pPr>
              <w:spacing w:line="222" w:lineRule="exact"/>
              <w:ind w:left="102"/>
              <w:rPr>
                <w:rFonts w:eastAsiaTheme="minorHAnsi" w:cstheme="minorBidi"/>
                <w:sz w:val="20"/>
                <w:lang w:val="ru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51AB" w:rsidRPr="004051AB" w:rsidRDefault="004051AB" w:rsidP="00B341F1">
            <w:pPr>
              <w:spacing w:line="222" w:lineRule="exact"/>
              <w:ind w:left="103"/>
              <w:rPr>
                <w:rFonts w:eastAsiaTheme="minorHAnsi" w:cstheme="minorBidi"/>
                <w:sz w:val="20"/>
                <w:lang w:val="ru-RU"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51AB" w:rsidRPr="004051AB" w:rsidRDefault="004051AB" w:rsidP="00B341F1">
            <w:pPr>
              <w:spacing w:line="222" w:lineRule="exact"/>
              <w:ind w:left="103"/>
              <w:rPr>
                <w:rFonts w:eastAsiaTheme="minorHAnsi" w:cstheme="minorBidi"/>
                <w:sz w:val="20"/>
                <w:lang w:val="ru-RU" w:eastAsia="en-US"/>
              </w:rPr>
            </w:pPr>
          </w:p>
        </w:tc>
      </w:tr>
      <w:tr w:rsidR="004051AB" w:rsidRPr="00B341F1" w:rsidTr="007576F7">
        <w:trPr>
          <w:trHeight w:hRule="exact" w:val="336"/>
        </w:trPr>
        <w:tc>
          <w:tcPr>
            <w:tcW w:w="21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B" w:rsidRPr="004051AB" w:rsidRDefault="004051AB" w:rsidP="00B341F1">
            <w:pPr>
              <w:spacing w:line="222" w:lineRule="exact"/>
              <w:ind w:left="103"/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B" w:rsidRPr="004051AB" w:rsidRDefault="004051AB" w:rsidP="00B341F1">
            <w:pPr>
              <w:spacing w:line="222" w:lineRule="exact"/>
              <w:ind w:left="102"/>
              <w:rPr>
                <w:rFonts w:eastAsiaTheme="minorHAnsi" w:cstheme="minorBidi"/>
                <w:spacing w:val="-1"/>
                <w:sz w:val="20"/>
                <w:lang w:val="ru-RU" w:eastAsia="en-US"/>
              </w:rPr>
            </w:pPr>
            <w:r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ТО и неисправности сцепления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B" w:rsidRPr="004051AB" w:rsidRDefault="004051AB" w:rsidP="004051AB">
            <w:pPr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2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B" w:rsidRPr="004051AB" w:rsidRDefault="004051AB" w:rsidP="00B341F1">
            <w:pPr>
              <w:spacing w:line="222" w:lineRule="exact"/>
              <w:ind w:left="102"/>
              <w:rPr>
                <w:rFonts w:eastAsiaTheme="minorHAnsi" w:cstheme="minorBidi"/>
                <w:sz w:val="20"/>
                <w:lang w:val="ru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B" w:rsidRPr="004051AB" w:rsidRDefault="004051AB" w:rsidP="00B341F1">
            <w:pPr>
              <w:spacing w:line="222" w:lineRule="exact"/>
              <w:ind w:left="103"/>
              <w:rPr>
                <w:rFonts w:eastAsiaTheme="minorHAnsi" w:cstheme="minorBidi"/>
                <w:sz w:val="20"/>
                <w:lang w:val="ru-RU"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B" w:rsidRPr="004051AB" w:rsidRDefault="004051AB" w:rsidP="00B341F1">
            <w:pPr>
              <w:spacing w:line="222" w:lineRule="exact"/>
              <w:ind w:left="103"/>
              <w:rPr>
                <w:rFonts w:eastAsiaTheme="minorHAnsi" w:cstheme="minorBidi"/>
                <w:sz w:val="20"/>
                <w:lang w:val="ru-RU" w:eastAsia="en-US"/>
              </w:rPr>
            </w:pPr>
          </w:p>
        </w:tc>
      </w:tr>
    </w:tbl>
    <w:p w:rsidR="00B341F1" w:rsidRPr="004051AB" w:rsidRDefault="00B341F1" w:rsidP="00B341F1">
      <w:pPr>
        <w:widowControl w:val="0"/>
        <w:spacing w:line="229" w:lineRule="exact"/>
        <w:jc w:val="center"/>
        <w:rPr>
          <w:sz w:val="20"/>
          <w:szCs w:val="20"/>
          <w:lang w:eastAsia="en-US"/>
        </w:rPr>
        <w:sectPr w:rsidR="00B341F1" w:rsidRPr="004051AB">
          <w:pgSz w:w="16840" w:h="11910" w:orient="landscape"/>
          <w:pgMar w:top="480" w:right="340" w:bottom="280" w:left="860" w:header="720" w:footer="720" w:gutter="0"/>
          <w:cols w:space="720"/>
        </w:sectPr>
      </w:pPr>
    </w:p>
    <w:p w:rsidR="00B341F1" w:rsidRPr="004051AB" w:rsidRDefault="00B341F1" w:rsidP="00B341F1">
      <w:pPr>
        <w:widowControl w:val="0"/>
        <w:spacing w:before="10"/>
        <w:rPr>
          <w:sz w:val="6"/>
          <w:szCs w:val="6"/>
          <w:lang w:eastAsia="en-US"/>
        </w:rPr>
      </w:pPr>
    </w:p>
    <w:tbl>
      <w:tblPr>
        <w:tblStyle w:val="TableNormal1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2157"/>
        <w:gridCol w:w="5389"/>
        <w:gridCol w:w="1797"/>
        <w:gridCol w:w="2600"/>
        <w:gridCol w:w="1560"/>
        <w:gridCol w:w="1703"/>
      </w:tblGrid>
      <w:tr w:rsidR="004051AB" w:rsidRPr="00B341F1" w:rsidTr="007576F7">
        <w:trPr>
          <w:trHeight w:val="430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51AB" w:rsidRPr="004051AB" w:rsidRDefault="004051AB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51AB" w:rsidRPr="00B341F1" w:rsidRDefault="004051AB" w:rsidP="00B341F1">
            <w:pPr>
              <w:spacing w:line="226" w:lineRule="exact"/>
              <w:ind w:left="102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 xml:space="preserve">КПП, </w:t>
            </w:r>
            <w:proofErr w:type="spellStart"/>
            <w:r>
              <w:rPr>
                <w:sz w:val="20"/>
                <w:szCs w:val="20"/>
                <w:lang w:val="ru-RU" w:eastAsia="en-US"/>
              </w:rPr>
              <w:t>раздатки</w:t>
            </w:r>
            <w:proofErr w:type="spellEnd"/>
            <w:r>
              <w:rPr>
                <w:sz w:val="20"/>
                <w:szCs w:val="20"/>
                <w:lang w:val="ru-RU" w:eastAsia="en-US"/>
              </w:rPr>
              <w:t xml:space="preserve"> и промежуточные соединения тракторов  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51AB" w:rsidRPr="004051AB" w:rsidRDefault="004051AB" w:rsidP="00B341F1">
            <w:pPr>
              <w:spacing w:line="226" w:lineRule="exact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51AB" w:rsidRPr="004051AB" w:rsidRDefault="004051AB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51AB" w:rsidRPr="004051AB" w:rsidRDefault="004051AB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51AB" w:rsidRPr="004051AB" w:rsidRDefault="004051AB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  <w:tr w:rsidR="004051AB" w:rsidRPr="00B341F1" w:rsidTr="007576F7">
        <w:trPr>
          <w:trHeight w:val="431"/>
        </w:trPr>
        <w:tc>
          <w:tcPr>
            <w:tcW w:w="21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51AB" w:rsidRPr="004051AB" w:rsidRDefault="004051AB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51AB" w:rsidRPr="004051AB" w:rsidRDefault="004051AB" w:rsidP="00B341F1">
            <w:pPr>
              <w:spacing w:line="226" w:lineRule="exact"/>
              <w:ind w:left="102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ТО и неисправности КПП, промежуточных соединений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51AB" w:rsidRPr="004051AB" w:rsidRDefault="004051AB" w:rsidP="00B341F1">
            <w:pPr>
              <w:spacing w:line="226" w:lineRule="exact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2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51AB" w:rsidRPr="004051AB" w:rsidRDefault="004051AB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51AB" w:rsidRPr="004051AB" w:rsidRDefault="004051AB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51AB" w:rsidRPr="004051AB" w:rsidRDefault="004051AB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  <w:tr w:rsidR="004051AB" w:rsidRPr="00B341F1" w:rsidTr="007576F7">
        <w:trPr>
          <w:trHeight w:val="366"/>
        </w:trPr>
        <w:tc>
          <w:tcPr>
            <w:tcW w:w="21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51AB" w:rsidRPr="004051AB" w:rsidRDefault="004051AB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51AB" w:rsidRPr="004051AB" w:rsidRDefault="004051AB" w:rsidP="00B341F1">
            <w:pPr>
              <w:spacing w:line="226" w:lineRule="exact"/>
              <w:ind w:left="102"/>
              <w:rPr>
                <w:sz w:val="20"/>
                <w:szCs w:val="20"/>
                <w:lang w:val="ru-RU" w:eastAsia="en-US"/>
              </w:rPr>
            </w:pPr>
            <w:r w:rsidRPr="00C11636">
              <w:rPr>
                <w:spacing w:val="-1"/>
                <w:sz w:val="20"/>
                <w:lang w:val="ru-RU"/>
              </w:rPr>
              <w:t>Назначение,</w:t>
            </w:r>
            <w:r w:rsidRPr="00C11636">
              <w:rPr>
                <w:spacing w:val="3"/>
                <w:sz w:val="20"/>
                <w:lang w:val="ru-RU"/>
              </w:rPr>
              <w:t xml:space="preserve"> </w:t>
            </w:r>
            <w:r w:rsidRPr="00C11636">
              <w:rPr>
                <w:sz w:val="20"/>
                <w:lang w:val="ru-RU"/>
              </w:rPr>
              <w:t>устройство</w:t>
            </w:r>
            <w:r>
              <w:rPr>
                <w:sz w:val="20"/>
                <w:lang w:val="ru-RU"/>
              </w:rPr>
              <w:t xml:space="preserve"> ведущих мостов тракторов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51AB" w:rsidRPr="004051AB" w:rsidRDefault="006A6E27" w:rsidP="00B341F1">
            <w:pPr>
              <w:spacing w:line="226" w:lineRule="exact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4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51AB" w:rsidRPr="004051AB" w:rsidRDefault="004051AB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51AB" w:rsidRPr="004051AB" w:rsidRDefault="004051AB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51AB" w:rsidRPr="004051AB" w:rsidRDefault="004051AB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  <w:tr w:rsidR="004051AB" w:rsidRPr="00B341F1" w:rsidTr="007576F7">
        <w:trPr>
          <w:trHeight w:val="344"/>
        </w:trPr>
        <w:tc>
          <w:tcPr>
            <w:tcW w:w="215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051AB" w:rsidRPr="004051AB" w:rsidRDefault="004051AB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051AB" w:rsidRPr="004051AB" w:rsidRDefault="004051AB" w:rsidP="00B341F1">
            <w:pPr>
              <w:spacing w:line="226" w:lineRule="exact"/>
              <w:ind w:left="102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ТО и неисправности ведущих мостов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051AB" w:rsidRPr="004051AB" w:rsidRDefault="004051AB" w:rsidP="00B341F1">
            <w:pPr>
              <w:spacing w:line="226" w:lineRule="exact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2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051AB" w:rsidRPr="004051AB" w:rsidRDefault="004051AB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051AB" w:rsidRPr="004051AB" w:rsidRDefault="004051AB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051AB" w:rsidRPr="004051AB" w:rsidRDefault="004051AB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  <w:tr w:rsidR="00B341F1" w:rsidRPr="00B341F1" w:rsidTr="007576F7">
        <w:trPr>
          <w:trHeight w:hRule="exact" w:val="241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4051AB" w:rsidRDefault="00B341F1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7" w:lineRule="exact"/>
              <w:ind w:left="102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В том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числе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 xml:space="preserve"> </w:t>
            </w:r>
            <w:r w:rsidR="004051AB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 xml:space="preserve">практических </w:t>
            </w:r>
            <w:r w:rsidRPr="00B341F1">
              <w:rPr>
                <w:rFonts w:eastAsiaTheme="minorHAnsi" w:cstheme="minorBidi"/>
                <w:b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занятий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4051AB" w:rsidP="00B341F1">
            <w:pPr>
              <w:spacing w:line="227" w:lineRule="exac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 w:hAnsiTheme="minorHAnsi" w:cstheme="minorBidi"/>
                <w:sz w:val="20"/>
                <w:lang w:eastAsia="en-US"/>
              </w:rPr>
              <w:t>8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A6E27" w:rsidRPr="00B341F1" w:rsidTr="006A6E27">
        <w:trPr>
          <w:trHeight w:val="366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6E27" w:rsidRPr="00B341F1" w:rsidRDefault="006A6E27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6E27" w:rsidRPr="00B341F1" w:rsidRDefault="006A6E27" w:rsidP="00B341F1">
            <w:pPr>
              <w:spacing w:line="228" w:lineRule="exact"/>
              <w:ind w:left="102" w:right="491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Изучение сцеплений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6E27" w:rsidRPr="006A6E27" w:rsidRDefault="006A6E27" w:rsidP="00B341F1">
            <w:pPr>
              <w:spacing w:before="108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6E27" w:rsidRPr="00B341F1" w:rsidRDefault="006A6E27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6E27" w:rsidRPr="00B341F1" w:rsidRDefault="006A6E27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6E27" w:rsidRPr="00B341F1" w:rsidRDefault="006A6E27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A6E27" w:rsidRPr="00B341F1" w:rsidTr="006A6E27">
        <w:trPr>
          <w:trHeight w:val="323"/>
        </w:trPr>
        <w:tc>
          <w:tcPr>
            <w:tcW w:w="21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6E27" w:rsidRPr="00B341F1" w:rsidRDefault="006A6E27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6E27" w:rsidRPr="006A6E27" w:rsidRDefault="006A6E27" w:rsidP="00B341F1">
            <w:pPr>
              <w:spacing w:line="228" w:lineRule="exact"/>
              <w:ind w:left="102" w:right="491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Изучение промежуточных соединений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6E27" w:rsidRPr="006A6E27" w:rsidRDefault="006A6E27" w:rsidP="00B341F1">
            <w:pPr>
              <w:spacing w:before="108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2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6E27" w:rsidRPr="00B341F1" w:rsidRDefault="006A6E27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6E27" w:rsidRPr="00B341F1" w:rsidRDefault="006A6E27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6E27" w:rsidRPr="00B341F1" w:rsidRDefault="006A6E27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A6E27" w:rsidRPr="00B341F1" w:rsidTr="006A6E27">
        <w:trPr>
          <w:trHeight w:val="323"/>
        </w:trPr>
        <w:tc>
          <w:tcPr>
            <w:tcW w:w="21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6E27" w:rsidRPr="00B341F1" w:rsidRDefault="006A6E27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6E27" w:rsidRPr="006A6E27" w:rsidRDefault="006A6E27" w:rsidP="00B341F1">
            <w:pPr>
              <w:spacing w:line="228" w:lineRule="exact"/>
              <w:ind w:left="102" w:right="491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Изучение коробок передач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6E27" w:rsidRPr="006A6E27" w:rsidRDefault="006A6E27" w:rsidP="00B341F1">
            <w:pPr>
              <w:spacing w:before="108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2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6E27" w:rsidRPr="00B341F1" w:rsidRDefault="006A6E27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6E27" w:rsidRPr="00B341F1" w:rsidRDefault="006A6E27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6E27" w:rsidRPr="00B341F1" w:rsidRDefault="006A6E27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A6E27" w:rsidRPr="00B341F1" w:rsidTr="006A6E27">
        <w:trPr>
          <w:trHeight w:val="322"/>
        </w:trPr>
        <w:tc>
          <w:tcPr>
            <w:tcW w:w="215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A6E27" w:rsidRPr="00B341F1" w:rsidRDefault="006A6E27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A6E27" w:rsidRPr="006A6E27" w:rsidRDefault="006A6E27" w:rsidP="00B341F1">
            <w:pPr>
              <w:spacing w:line="228" w:lineRule="exact"/>
              <w:ind w:left="102" w:right="491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Изучение ведущих мостов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A6E27" w:rsidRPr="006A6E27" w:rsidRDefault="006A6E27" w:rsidP="00B341F1">
            <w:pPr>
              <w:spacing w:before="108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2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A6E27" w:rsidRPr="00B341F1" w:rsidRDefault="006A6E27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A6E27" w:rsidRPr="00B341F1" w:rsidRDefault="006A6E27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A6E27" w:rsidRPr="00B341F1" w:rsidRDefault="006A6E27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7576F7">
        <w:trPr>
          <w:trHeight w:hRule="exact" w:val="3001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3" w:lineRule="exact"/>
              <w:ind w:left="103"/>
              <w:rPr>
                <w:sz w:val="20"/>
                <w:szCs w:val="20"/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>Тема</w:t>
            </w:r>
            <w:proofErr w:type="spellEnd"/>
            <w:r w:rsidRPr="00B341F1">
              <w:rPr>
                <w:rFonts w:eastAsiaTheme="minorHAnsi" w:cstheme="minorBidi"/>
                <w:b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eastAsia="en-US"/>
              </w:rPr>
              <w:t>2.8</w:t>
            </w: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42" w:lineRule="auto"/>
              <w:ind w:left="102" w:right="336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Назначение,</w:t>
            </w: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принцип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работы</w:t>
            </w: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ходовой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части</w:t>
            </w:r>
            <w:r w:rsidRPr="00B341F1">
              <w:rPr>
                <w:rFonts w:eastAsiaTheme="minorHAnsi" w:cstheme="minorBidi"/>
                <w:spacing w:val="3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трактора.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sz w:val="20"/>
                <w:szCs w:val="20"/>
                <w:lang w:val="ru-RU"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val="ru-RU"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val="ru-RU"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val="ru-RU"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val="ru-RU" w:eastAsia="en-US"/>
              </w:rPr>
            </w:pPr>
          </w:p>
          <w:p w:rsidR="00B341F1" w:rsidRPr="00B341F1" w:rsidRDefault="00B341F1" w:rsidP="00B341F1">
            <w:pPr>
              <w:spacing w:before="4"/>
              <w:rPr>
                <w:sz w:val="19"/>
                <w:szCs w:val="19"/>
                <w:lang w:val="ru-RU" w:eastAsia="en-US"/>
              </w:rPr>
            </w:pPr>
          </w:p>
          <w:p w:rsidR="00B341F1" w:rsidRPr="00C35A97" w:rsidRDefault="00B341F1" w:rsidP="00B341F1">
            <w:pPr>
              <w:jc w:val="center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8</w:t>
            </w:r>
            <w:r w:rsidR="00C35A97">
              <w:rPr>
                <w:rFonts w:eastAsiaTheme="minorHAnsi" w:hAnsiTheme="minorHAnsi" w:cstheme="minorBidi"/>
                <w:sz w:val="20"/>
                <w:lang w:val="ru-RU" w:eastAsia="en-US"/>
              </w:rPr>
              <w:t>(2)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3" w:lineRule="exact"/>
              <w:ind w:left="102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Уо.01.01</w:t>
            </w:r>
            <w:r w:rsidRPr="00B341F1">
              <w:rPr>
                <w:rFonts w:eastAsiaTheme="minorHAnsi" w:cstheme="minorBidi"/>
                <w:spacing w:val="-6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Уо</w:t>
            </w:r>
            <w:proofErr w:type="spellEnd"/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01.06</w:t>
            </w:r>
            <w:r w:rsidRPr="00B341F1">
              <w:rPr>
                <w:rFonts w:eastAsiaTheme="minorHAnsi" w:cstheme="minorBidi"/>
                <w:spacing w:val="-6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Уо</w:t>
            </w:r>
            <w:proofErr w:type="spellEnd"/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03.02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3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ПК 2.8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ОК 01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ОК 03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ОК 07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3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2.8.01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2.8.02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2.8.04</w:t>
            </w: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2.8.05</w:t>
            </w:r>
          </w:p>
          <w:p w:rsidR="00B341F1" w:rsidRPr="00B341F1" w:rsidRDefault="00B341F1" w:rsidP="00B341F1">
            <w:pPr>
              <w:spacing w:line="242" w:lineRule="auto"/>
              <w:ind w:left="103" w:right="362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2.8.02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2.8.03</w:t>
            </w:r>
            <w:r w:rsidRPr="00B341F1">
              <w:rPr>
                <w:rFonts w:eastAsiaTheme="minorHAnsi" w:cstheme="minorBidi"/>
                <w:spacing w:val="26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У2.8.04</w:t>
            </w:r>
          </w:p>
          <w:p w:rsidR="00B341F1" w:rsidRPr="00B341F1" w:rsidRDefault="00B341F1" w:rsidP="00B341F1">
            <w:pPr>
              <w:spacing w:line="226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У2.8.06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З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2.8.01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2.8.02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2.8.03</w:t>
            </w:r>
            <w:r w:rsidRPr="00B341F1">
              <w:rPr>
                <w:rFonts w:eastAsiaTheme="minorHAnsi" w:cstheme="minorBidi"/>
                <w:spacing w:val="-3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2.8.04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2.8.05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2.8.06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2.8.07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2.8.08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2.8.09</w:t>
            </w:r>
          </w:p>
          <w:p w:rsidR="00B341F1" w:rsidRPr="00B341F1" w:rsidRDefault="007576F7" w:rsidP="007576F7">
            <w:pPr>
              <w:spacing w:line="229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lang w:val="ru-RU" w:eastAsia="en-US"/>
              </w:rPr>
              <w:t xml:space="preserve">  </w:t>
            </w:r>
            <w:r w:rsidR="00B341F1"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="00B341F1"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="00B341F1" w:rsidRPr="00B341F1">
              <w:rPr>
                <w:rFonts w:eastAsiaTheme="minorHAnsi" w:cstheme="minorBidi"/>
                <w:sz w:val="20"/>
                <w:lang w:eastAsia="en-US"/>
              </w:rPr>
              <w:t>2.8.11</w:t>
            </w:r>
          </w:p>
        </w:tc>
      </w:tr>
      <w:tr w:rsidR="00B341F1" w:rsidRPr="00B341F1" w:rsidTr="00532B60">
        <w:trPr>
          <w:trHeight w:hRule="exact" w:val="328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C35A97" w:rsidP="00C35A97">
            <w:pPr>
              <w:spacing w:line="242" w:lineRule="auto"/>
              <w:ind w:right="1097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  Ходовая часть колесных тракторов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before="108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7576F7">
        <w:trPr>
          <w:trHeight w:hRule="exact" w:val="240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C35A97" w:rsidP="00C35A97">
            <w:pPr>
              <w:spacing w:line="226" w:lineRule="exact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 xml:space="preserve"> Ходовая часть гусеничных тракторов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7576F7">
        <w:trPr>
          <w:trHeight w:hRule="exact" w:val="240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C35A97" w:rsidRDefault="00C35A97" w:rsidP="00B341F1">
            <w:pPr>
              <w:spacing w:line="226" w:lineRule="exact"/>
              <w:ind w:left="102"/>
              <w:rPr>
                <w:sz w:val="20"/>
                <w:szCs w:val="20"/>
                <w:lang w:val="ru-RU" w:eastAsia="en-US"/>
              </w:rPr>
            </w:pPr>
            <w:r w:rsidRPr="00C35A97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ТО и неисправности </w:t>
            </w:r>
            <w:r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ходовой части тракторов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7576F7">
        <w:trPr>
          <w:trHeight w:hRule="exact" w:val="240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left="102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В том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числе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практических</w:t>
            </w:r>
            <w:r w:rsidRPr="00B341F1">
              <w:rPr>
                <w:rFonts w:eastAsiaTheme="minorHAnsi" w:cstheme="minorBidi"/>
                <w:b/>
                <w:spacing w:val="-3"/>
                <w:sz w:val="20"/>
                <w:lang w:val="ru-RU" w:eastAsia="en-US"/>
              </w:rPr>
              <w:t xml:space="preserve"> 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занятий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532B60">
        <w:trPr>
          <w:trHeight w:hRule="exact" w:val="400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C35A97" w:rsidP="00B341F1">
            <w:pPr>
              <w:spacing w:line="228" w:lineRule="exact"/>
              <w:ind w:left="102" w:right="760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cstheme="minorBidi"/>
                <w:sz w:val="20"/>
                <w:lang w:val="ru-RU" w:eastAsia="en-US"/>
              </w:rPr>
              <w:t>Изучение ходовых частей тракторов</w:t>
            </w:r>
            <w:r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 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before="108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7576F7">
        <w:trPr>
          <w:trHeight w:hRule="exact" w:val="2767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3" w:lineRule="exact"/>
              <w:ind w:left="103"/>
              <w:rPr>
                <w:sz w:val="20"/>
                <w:szCs w:val="20"/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>Тема</w:t>
            </w:r>
            <w:proofErr w:type="spellEnd"/>
            <w:r w:rsidRPr="00B341F1">
              <w:rPr>
                <w:rFonts w:eastAsiaTheme="minorHAnsi" w:cstheme="minorBidi"/>
                <w:b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eastAsia="en-US"/>
              </w:rPr>
              <w:t>2.9</w:t>
            </w: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3" w:lineRule="exact"/>
              <w:ind w:left="102"/>
              <w:rPr>
                <w:sz w:val="20"/>
                <w:szCs w:val="20"/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z w:val="20"/>
                <w:lang w:eastAsia="en-US"/>
              </w:rPr>
              <w:t>Рулевое</w:t>
            </w:r>
            <w:proofErr w:type="spellEnd"/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управление</w:t>
            </w:r>
            <w:proofErr w:type="spellEnd"/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колесного</w:t>
            </w:r>
            <w:proofErr w:type="spellEnd"/>
            <w:r w:rsidRPr="00B341F1">
              <w:rPr>
                <w:rFonts w:eastAsiaTheme="minorHAnsi" w:cstheme="minorBidi"/>
                <w:spacing w:val="-2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трактора</w:t>
            </w:r>
            <w:proofErr w:type="spellEnd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.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spacing w:before="3"/>
              <w:rPr>
                <w:sz w:val="29"/>
                <w:szCs w:val="29"/>
                <w:lang w:eastAsia="en-US"/>
              </w:rPr>
            </w:pPr>
          </w:p>
          <w:p w:rsidR="00B341F1" w:rsidRPr="00B341F1" w:rsidRDefault="00EB7B0F" w:rsidP="00B341F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 w:hAnsiTheme="minorHAnsi" w:cstheme="minorBidi"/>
                <w:sz w:val="20"/>
                <w:lang w:eastAsia="en-US"/>
              </w:rPr>
              <w:t>6(2)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3" w:lineRule="exact"/>
              <w:ind w:left="102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Уо.01.01</w:t>
            </w:r>
            <w:r w:rsidRPr="00B341F1">
              <w:rPr>
                <w:rFonts w:eastAsiaTheme="minorHAnsi" w:cstheme="minorBidi"/>
                <w:spacing w:val="-6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Уо</w:t>
            </w:r>
            <w:proofErr w:type="spellEnd"/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01.06</w:t>
            </w:r>
            <w:r w:rsidRPr="00B341F1">
              <w:rPr>
                <w:rFonts w:eastAsiaTheme="minorHAnsi" w:cstheme="minorBidi"/>
                <w:spacing w:val="-6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Уо</w:t>
            </w:r>
            <w:proofErr w:type="spellEnd"/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03.02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3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ПК 2.8</w:t>
            </w:r>
            <w:r w:rsidRPr="00B341F1">
              <w:rPr>
                <w:rFonts w:eastAsiaTheme="minorHAnsi" w:cstheme="minorBidi"/>
                <w:spacing w:val="2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ОК 01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ОК 03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ОК 07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3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2.8.01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2.8.02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2.8.04</w:t>
            </w: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2.8.05</w:t>
            </w:r>
          </w:p>
          <w:p w:rsidR="00B341F1" w:rsidRPr="00B341F1" w:rsidRDefault="00B341F1" w:rsidP="00B341F1">
            <w:pPr>
              <w:spacing w:line="242" w:lineRule="auto"/>
              <w:ind w:left="103" w:right="364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 2.8.02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2.8.03</w:t>
            </w:r>
            <w:r w:rsidRPr="00B341F1">
              <w:rPr>
                <w:rFonts w:eastAsiaTheme="minorHAnsi" w:cstheme="minorBidi"/>
                <w:spacing w:val="26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У2.8.04</w:t>
            </w:r>
          </w:p>
          <w:p w:rsidR="00B341F1" w:rsidRPr="00B341F1" w:rsidRDefault="00B341F1" w:rsidP="00B341F1">
            <w:pPr>
              <w:spacing w:line="226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У2.8.06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З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2.8.01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2.8.02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2.8.03</w:t>
            </w:r>
            <w:r w:rsidRPr="00B341F1">
              <w:rPr>
                <w:rFonts w:eastAsiaTheme="minorHAnsi" w:cstheme="minorBidi"/>
                <w:spacing w:val="-3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2.8.04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2.8.05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2.8.06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2.8.07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2.8.08</w:t>
            </w:r>
          </w:p>
          <w:p w:rsidR="00B341F1" w:rsidRPr="00B341F1" w:rsidRDefault="00B341F1" w:rsidP="00B341F1">
            <w:pPr>
              <w:spacing w:before="2" w:line="230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2.8.09</w:t>
            </w:r>
          </w:p>
        </w:tc>
      </w:tr>
    </w:tbl>
    <w:p w:rsidR="00B341F1" w:rsidRPr="00B341F1" w:rsidRDefault="00B341F1" w:rsidP="00B341F1">
      <w:pPr>
        <w:widowControl w:val="0"/>
        <w:spacing w:line="230" w:lineRule="exact"/>
        <w:rPr>
          <w:sz w:val="20"/>
          <w:szCs w:val="20"/>
          <w:lang w:val="en-US" w:eastAsia="en-US"/>
        </w:rPr>
        <w:sectPr w:rsidR="00B341F1" w:rsidRPr="00B341F1">
          <w:pgSz w:w="16840" w:h="11910" w:orient="landscape"/>
          <w:pgMar w:top="480" w:right="340" w:bottom="280" w:left="860" w:header="720" w:footer="720" w:gutter="0"/>
          <w:cols w:space="720"/>
        </w:sectPr>
      </w:pPr>
    </w:p>
    <w:p w:rsidR="00B341F1" w:rsidRPr="00B341F1" w:rsidRDefault="00B341F1" w:rsidP="00B341F1">
      <w:pPr>
        <w:widowControl w:val="0"/>
        <w:spacing w:before="10"/>
        <w:rPr>
          <w:sz w:val="6"/>
          <w:szCs w:val="6"/>
          <w:lang w:val="en-US" w:eastAsia="en-US"/>
        </w:rPr>
      </w:pPr>
    </w:p>
    <w:tbl>
      <w:tblPr>
        <w:tblStyle w:val="TableNormal1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2157"/>
        <w:gridCol w:w="5389"/>
        <w:gridCol w:w="1797"/>
        <w:gridCol w:w="2600"/>
        <w:gridCol w:w="1560"/>
        <w:gridCol w:w="1703"/>
      </w:tblGrid>
      <w:tr w:rsidR="00B341F1" w:rsidRPr="00B341F1" w:rsidTr="007576F7">
        <w:trPr>
          <w:trHeight w:hRule="exact" w:val="240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3" w:lineRule="exact"/>
              <w:ind w:left="62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2.8.11</w:t>
            </w:r>
          </w:p>
        </w:tc>
      </w:tr>
      <w:tr w:rsidR="00B341F1" w:rsidRPr="00B341F1" w:rsidTr="00EB7B0F">
        <w:trPr>
          <w:trHeight w:hRule="exact" w:val="494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1F1" w:rsidRPr="00B341F1" w:rsidRDefault="00B341F1" w:rsidP="00EB7B0F">
            <w:pPr>
              <w:ind w:left="102" w:right="198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Рулевое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управление, назначение,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принцип</w:t>
            </w:r>
            <w:r w:rsidRPr="00B341F1">
              <w:rPr>
                <w:rFonts w:eastAsiaTheme="minorHAnsi" w:cstheme="minorBidi"/>
                <w:spacing w:val="2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работы.</w:t>
            </w:r>
            <w:r w:rsidRPr="00B341F1">
              <w:rPr>
                <w:rFonts w:eastAsiaTheme="minorHAnsi" w:cstheme="minorBidi"/>
                <w:spacing w:val="4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Усилители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рулевого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управления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1F1" w:rsidRPr="00EB7B0F" w:rsidRDefault="00EB7B0F" w:rsidP="00EB7B0F">
            <w:pPr>
              <w:spacing w:before="3"/>
              <w:jc w:val="center"/>
              <w:rPr>
                <w:lang w:val="ru-RU" w:eastAsia="en-US"/>
              </w:rPr>
            </w:pPr>
            <w:r w:rsidRPr="00EB7B0F">
              <w:rPr>
                <w:lang w:val="ru-RU" w:eastAsia="en-US"/>
              </w:rPr>
              <w:t>2</w:t>
            </w:r>
          </w:p>
          <w:p w:rsidR="00B341F1" w:rsidRPr="00EB7B0F" w:rsidRDefault="00B341F1" w:rsidP="00B341F1">
            <w:pPr>
              <w:jc w:val="center"/>
              <w:rPr>
                <w:lang w:eastAsia="en-US"/>
              </w:rPr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EB7B0F" w:rsidRPr="00B341F1" w:rsidTr="00EB7B0F">
        <w:trPr>
          <w:trHeight w:hRule="exact" w:val="419"/>
        </w:trPr>
        <w:tc>
          <w:tcPr>
            <w:tcW w:w="2157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B7B0F" w:rsidRPr="00B341F1" w:rsidRDefault="00EB7B0F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B7B0F" w:rsidRPr="00EB7B0F" w:rsidRDefault="00EB7B0F" w:rsidP="00EB7B0F">
            <w:pPr>
              <w:ind w:left="102" w:right="198"/>
              <w:rPr>
                <w:rFonts w:eastAsiaTheme="minorHAnsi" w:cstheme="minorBidi"/>
                <w:sz w:val="20"/>
                <w:lang w:val="ru-RU" w:eastAsia="en-US"/>
              </w:rPr>
            </w:pPr>
            <w:r>
              <w:rPr>
                <w:rFonts w:eastAsiaTheme="minorHAnsi" w:cstheme="minorBidi"/>
                <w:sz w:val="20"/>
                <w:lang w:val="ru-RU" w:eastAsia="en-US"/>
              </w:rPr>
              <w:t>ТО и неисправности рулевых управлений тракторов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B7B0F" w:rsidRPr="00EB7B0F" w:rsidRDefault="00EB7B0F" w:rsidP="00EB7B0F">
            <w:pPr>
              <w:spacing w:before="3"/>
              <w:jc w:val="center"/>
              <w:rPr>
                <w:lang w:val="ru-RU" w:eastAsia="en-US"/>
              </w:rPr>
            </w:pPr>
            <w:r w:rsidRPr="00EB7B0F">
              <w:rPr>
                <w:lang w:val="ru-RU" w:eastAsia="en-US"/>
              </w:rPr>
              <w:t>2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B7B0F" w:rsidRPr="00B341F1" w:rsidRDefault="00EB7B0F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B7B0F" w:rsidRPr="00B341F1" w:rsidRDefault="00EB7B0F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B7B0F" w:rsidRPr="00B341F1" w:rsidRDefault="00EB7B0F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7576F7">
        <w:trPr>
          <w:trHeight w:hRule="exact" w:val="240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left="102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В том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числе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практических</w:t>
            </w:r>
            <w:r w:rsidRPr="00B341F1">
              <w:rPr>
                <w:rFonts w:eastAsiaTheme="minorHAnsi" w:cstheme="minorBidi"/>
                <w:b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занятий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7576F7">
        <w:trPr>
          <w:trHeight w:hRule="exact" w:val="473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9275C0" w:rsidP="00B341F1">
            <w:pPr>
              <w:spacing w:line="228" w:lineRule="exact"/>
              <w:ind w:left="102" w:right="545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Изучение рулевого управления тракторов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before="6"/>
              <w:rPr>
                <w:sz w:val="19"/>
                <w:szCs w:val="19"/>
                <w:lang w:val="ru-RU" w:eastAsia="en-US"/>
              </w:rPr>
            </w:pPr>
          </w:p>
          <w:p w:rsidR="00B341F1" w:rsidRPr="00B341F1" w:rsidRDefault="00B341F1" w:rsidP="00B341F1">
            <w:pPr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7576F7">
        <w:trPr>
          <w:trHeight w:hRule="exact" w:val="3000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3"/>
              <w:rPr>
                <w:sz w:val="20"/>
                <w:szCs w:val="20"/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>Тема</w:t>
            </w:r>
            <w:proofErr w:type="spellEnd"/>
            <w:r w:rsidRPr="00B341F1">
              <w:rPr>
                <w:rFonts w:eastAsiaTheme="minorHAnsi" w:cstheme="minorBidi"/>
                <w:b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eastAsia="en-US"/>
              </w:rPr>
              <w:t>2.10</w:t>
            </w: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2"/>
              <w:rPr>
                <w:sz w:val="20"/>
                <w:szCs w:val="20"/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>Тормозные</w:t>
            </w:r>
            <w:proofErr w:type="spellEnd"/>
            <w:r w:rsidRPr="00B341F1">
              <w:rPr>
                <w:rFonts w:eastAsiaTheme="minorHAnsi" w:cstheme="minorBidi"/>
                <w:b/>
                <w:spacing w:val="1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>системы</w:t>
            </w:r>
            <w:proofErr w:type="spellEnd"/>
            <w:r w:rsidRPr="00B341F1">
              <w:rPr>
                <w:rFonts w:eastAsiaTheme="minorHAnsi" w:cstheme="minorBidi"/>
                <w:b/>
                <w:spacing w:val="1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>трактора</w:t>
            </w:r>
            <w:proofErr w:type="spellEnd"/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spacing w:before="4"/>
              <w:rPr>
                <w:sz w:val="19"/>
                <w:szCs w:val="19"/>
                <w:lang w:eastAsia="en-US"/>
              </w:rPr>
            </w:pPr>
          </w:p>
          <w:p w:rsidR="00B341F1" w:rsidRPr="00B341F1" w:rsidRDefault="00945F42" w:rsidP="00B341F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 w:hAnsiTheme="minorHAnsi" w:cstheme="minorBidi"/>
                <w:sz w:val="20"/>
                <w:lang w:eastAsia="en-US"/>
              </w:rPr>
              <w:t>6(2)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2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Уо.01.01</w:t>
            </w:r>
            <w:r w:rsidRPr="00B341F1">
              <w:rPr>
                <w:rFonts w:eastAsiaTheme="minorHAnsi" w:cstheme="minorBidi"/>
                <w:spacing w:val="-6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Уо</w:t>
            </w:r>
            <w:proofErr w:type="spellEnd"/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01.06</w:t>
            </w:r>
            <w:r w:rsidRPr="00B341F1">
              <w:rPr>
                <w:rFonts w:eastAsiaTheme="minorHAnsi" w:cstheme="minorBidi"/>
                <w:spacing w:val="-6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Уо</w:t>
            </w:r>
            <w:proofErr w:type="spellEnd"/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03.02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ПК 2.8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ОК 01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ОК 03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ОК 07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2.8.01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2.8.02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2.8.04</w:t>
            </w: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2.8.05</w:t>
            </w:r>
          </w:p>
          <w:p w:rsidR="00B341F1" w:rsidRPr="00B341F1" w:rsidRDefault="00B341F1" w:rsidP="00B341F1">
            <w:pPr>
              <w:spacing w:line="242" w:lineRule="auto"/>
              <w:ind w:left="103" w:right="364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 2.8.02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2.8.03</w:t>
            </w:r>
            <w:r w:rsidRPr="00B341F1">
              <w:rPr>
                <w:rFonts w:eastAsiaTheme="minorHAnsi" w:cstheme="minorBidi"/>
                <w:spacing w:val="26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У2.8.04</w:t>
            </w:r>
          </w:p>
          <w:p w:rsidR="00B341F1" w:rsidRPr="00B341F1" w:rsidRDefault="00B341F1" w:rsidP="00B341F1">
            <w:pPr>
              <w:spacing w:line="226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У2.8.06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З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2.8.01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2.8.02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2.8.03</w:t>
            </w:r>
            <w:r w:rsidRPr="00B341F1">
              <w:rPr>
                <w:rFonts w:eastAsiaTheme="minorHAnsi" w:cstheme="minorBidi"/>
                <w:spacing w:val="-3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2.8.04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2.8.05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2.8.06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2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2.8.07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2.8.08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2.8.09</w:t>
            </w:r>
          </w:p>
          <w:p w:rsidR="00B341F1" w:rsidRPr="00B341F1" w:rsidRDefault="00B341F1" w:rsidP="00B341F1">
            <w:pPr>
              <w:spacing w:line="229" w:lineRule="exact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2.8.11</w:t>
            </w:r>
          </w:p>
        </w:tc>
      </w:tr>
      <w:tr w:rsidR="00B341F1" w:rsidRPr="00B341F1" w:rsidTr="007576F7">
        <w:trPr>
          <w:trHeight w:hRule="exact" w:val="929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945F42">
            <w:pPr>
              <w:ind w:left="102" w:right="314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Тормозные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системы</w:t>
            </w: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колесных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тракторов. Назначение,</w:t>
            </w:r>
            <w:r w:rsidRPr="00B341F1">
              <w:rPr>
                <w:rFonts w:eastAsiaTheme="minorHAnsi" w:cstheme="minorBidi"/>
                <w:spacing w:val="3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принцип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работы. </w:t>
            </w:r>
            <w:r w:rsidR="00945F42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Тормоза тракторных прицепов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before="3"/>
              <w:rPr>
                <w:sz w:val="29"/>
                <w:szCs w:val="29"/>
                <w:lang w:eastAsia="en-US"/>
              </w:rPr>
            </w:pPr>
          </w:p>
          <w:p w:rsidR="00B341F1" w:rsidRPr="00B341F1" w:rsidRDefault="00B341F1" w:rsidP="00B341F1">
            <w:pPr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7576F7">
        <w:trPr>
          <w:trHeight w:hRule="exact" w:val="240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945F42" w:rsidP="00B341F1">
            <w:pPr>
              <w:spacing w:line="226" w:lineRule="exact"/>
              <w:ind w:left="102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ТО и неисправности тормозных систем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945F42" w:rsidRDefault="00945F42" w:rsidP="00B341F1">
            <w:pPr>
              <w:spacing w:line="226" w:lineRule="exact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945F42" w:rsidRDefault="00B341F1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945F42" w:rsidRDefault="00B341F1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945F42" w:rsidRDefault="00B341F1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  <w:tr w:rsidR="00B341F1" w:rsidRPr="00B341F1" w:rsidTr="007576F7">
        <w:trPr>
          <w:trHeight w:hRule="exact" w:val="240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945F42" w:rsidRDefault="00B341F1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left="102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В том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числе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практических</w:t>
            </w:r>
            <w:r w:rsidRPr="00B341F1">
              <w:rPr>
                <w:rFonts w:eastAsiaTheme="minorHAnsi" w:cstheme="minorBidi"/>
                <w:b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занятий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945F42" w:rsidP="00B341F1">
            <w:pPr>
              <w:spacing w:line="226" w:lineRule="exac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 w:hAnsiTheme="minorHAnsi" w:cstheme="minorBidi"/>
                <w:sz w:val="20"/>
                <w:lang w:eastAsia="en-US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7576F7">
        <w:trPr>
          <w:trHeight w:hRule="exact" w:val="472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945F42" w:rsidP="00B341F1">
            <w:pPr>
              <w:spacing w:line="228" w:lineRule="exact"/>
              <w:ind w:left="102" w:right="345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Изучение тормозных систем тракторов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945F42" w:rsidRDefault="00945F42" w:rsidP="00B341F1">
            <w:pPr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7576F7">
        <w:trPr>
          <w:trHeight w:hRule="exact" w:val="3227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left="103"/>
              <w:rPr>
                <w:sz w:val="20"/>
                <w:szCs w:val="20"/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>Тема</w:t>
            </w:r>
            <w:proofErr w:type="spellEnd"/>
            <w:r w:rsidRPr="00B341F1">
              <w:rPr>
                <w:rFonts w:eastAsiaTheme="minorHAnsi" w:cstheme="minorBidi"/>
                <w:b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eastAsia="en-US"/>
              </w:rPr>
              <w:t>2.11</w:t>
            </w: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left="102"/>
              <w:rPr>
                <w:sz w:val="20"/>
                <w:szCs w:val="20"/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Рабочее</w:t>
            </w:r>
            <w:proofErr w:type="spellEnd"/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оборудование</w:t>
            </w:r>
            <w:proofErr w:type="spellEnd"/>
            <w:r w:rsidRPr="00B341F1">
              <w:rPr>
                <w:rFonts w:eastAsiaTheme="minorHAnsi" w:cstheme="minorBidi"/>
                <w:spacing w:val="2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трактора</w:t>
            </w:r>
            <w:proofErr w:type="spellEnd"/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spacing w:before="6"/>
              <w:rPr>
                <w:sz w:val="29"/>
                <w:szCs w:val="29"/>
                <w:lang w:eastAsia="en-US"/>
              </w:rPr>
            </w:pPr>
          </w:p>
          <w:p w:rsidR="00B341F1" w:rsidRPr="00B341F1" w:rsidRDefault="00FA50CB" w:rsidP="00B341F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 w:hAnsiTheme="minorHAnsi" w:cstheme="minorBidi"/>
                <w:sz w:val="20"/>
                <w:lang w:eastAsia="en-US"/>
              </w:rPr>
              <w:t>10(2)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left="102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Уо.01.01</w:t>
            </w:r>
            <w:r w:rsidRPr="00B341F1">
              <w:rPr>
                <w:rFonts w:eastAsiaTheme="minorHAnsi" w:cstheme="minorBidi"/>
                <w:spacing w:val="-6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Уо</w:t>
            </w:r>
            <w:proofErr w:type="spellEnd"/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01.06</w:t>
            </w:r>
            <w:r w:rsidRPr="00B341F1">
              <w:rPr>
                <w:rFonts w:eastAsiaTheme="minorHAnsi" w:cstheme="minorBidi"/>
                <w:spacing w:val="-6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Уо</w:t>
            </w:r>
            <w:proofErr w:type="spellEnd"/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03.02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5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ПК 2.8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ОК 01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ОК 03</w:t>
            </w:r>
          </w:p>
          <w:p w:rsidR="00B341F1" w:rsidRPr="00B341F1" w:rsidRDefault="00B341F1" w:rsidP="00B341F1">
            <w:pPr>
              <w:spacing w:before="2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ОК 07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5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2.8.01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2.8.02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2.8.04</w:t>
            </w: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2.8.05</w:t>
            </w:r>
          </w:p>
          <w:p w:rsidR="00B341F1" w:rsidRPr="00B341F1" w:rsidRDefault="00B341F1" w:rsidP="00B341F1">
            <w:pPr>
              <w:spacing w:before="2"/>
              <w:ind w:left="103" w:right="364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 2.8.02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2.8.03</w:t>
            </w:r>
            <w:r w:rsidRPr="00B341F1">
              <w:rPr>
                <w:rFonts w:eastAsiaTheme="minorHAnsi" w:cstheme="minorBidi"/>
                <w:spacing w:val="26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У2.8.04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 2.8.05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У2.8.06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З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2.8.01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2.8.02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2.8.03</w:t>
            </w:r>
            <w:r w:rsidRPr="00B341F1">
              <w:rPr>
                <w:rFonts w:eastAsiaTheme="minorHAnsi" w:cstheme="minorBidi"/>
                <w:spacing w:val="-3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2.8.04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2.8.05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2.8.06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2.8.07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2.8.08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2.8.09</w:t>
            </w:r>
          </w:p>
          <w:p w:rsidR="00B341F1" w:rsidRPr="00B341F1" w:rsidRDefault="00B341F1" w:rsidP="00B341F1">
            <w:pPr>
              <w:spacing w:line="229" w:lineRule="exact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2.8.11</w:t>
            </w:r>
          </w:p>
        </w:tc>
      </w:tr>
    </w:tbl>
    <w:p w:rsidR="00B341F1" w:rsidRPr="00B341F1" w:rsidRDefault="00B341F1" w:rsidP="00B341F1">
      <w:pPr>
        <w:widowControl w:val="0"/>
        <w:spacing w:line="229" w:lineRule="exact"/>
        <w:jc w:val="center"/>
        <w:rPr>
          <w:sz w:val="20"/>
          <w:szCs w:val="20"/>
          <w:lang w:val="en-US" w:eastAsia="en-US"/>
        </w:rPr>
        <w:sectPr w:rsidR="00B341F1" w:rsidRPr="00B341F1">
          <w:pgSz w:w="16840" w:h="11910" w:orient="landscape"/>
          <w:pgMar w:top="480" w:right="340" w:bottom="280" w:left="860" w:header="720" w:footer="720" w:gutter="0"/>
          <w:cols w:space="720"/>
        </w:sectPr>
      </w:pPr>
    </w:p>
    <w:p w:rsidR="00B341F1" w:rsidRPr="00B341F1" w:rsidRDefault="00B341F1" w:rsidP="00B341F1">
      <w:pPr>
        <w:widowControl w:val="0"/>
        <w:spacing w:before="10"/>
        <w:rPr>
          <w:sz w:val="6"/>
          <w:szCs w:val="6"/>
          <w:lang w:val="en-US" w:eastAsia="en-US"/>
        </w:rPr>
      </w:pPr>
    </w:p>
    <w:tbl>
      <w:tblPr>
        <w:tblStyle w:val="TableNormal1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2157"/>
        <w:gridCol w:w="5389"/>
        <w:gridCol w:w="1797"/>
        <w:gridCol w:w="2600"/>
        <w:gridCol w:w="1560"/>
        <w:gridCol w:w="1913"/>
      </w:tblGrid>
      <w:tr w:rsidR="00FA50CB" w:rsidRPr="00B341F1" w:rsidTr="00FA50CB">
        <w:trPr>
          <w:trHeight w:val="517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50CB" w:rsidRPr="00B341F1" w:rsidRDefault="00FA50CB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50CB" w:rsidRPr="00B341F1" w:rsidRDefault="00976C32" w:rsidP="00B341F1">
            <w:pPr>
              <w:spacing w:line="242" w:lineRule="auto"/>
              <w:ind w:left="102" w:right="1454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 xml:space="preserve">Назначение, устройство и работа </w:t>
            </w:r>
            <w:proofErr w:type="spellStart"/>
            <w:r>
              <w:rPr>
                <w:sz w:val="20"/>
                <w:szCs w:val="20"/>
                <w:lang w:val="ru-RU" w:eastAsia="en-US"/>
              </w:rPr>
              <w:t>гидронавесных</w:t>
            </w:r>
            <w:proofErr w:type="spellEnd"/>
            <w:r>
              <w:rPr>
                <w:sz w:val="20"/>
                <w:szCs w:val="20"/>
                <w:lang w:val="ru-RU" w:eastAsia="en-US"/>
              </w:rPr>
              <w:t xml:space="preserve"> систем тракторов 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50CB" w:rsidRPr="00B341F1" w:rsidRDefault="00FA50CB" w:rsidP="00B341F1">
            <w:pPr>
              <w:spacing w:before="6"/>
              <w:rPr>
                <w:sz w:val="19"/>
                <w:szCs w:val="19"/>
                <w:lang w:val="ru-RU" w:eastAsia="en-US"/>
              </w:rPr>
            </w:pPr>
          </w:p>
          <w:p w:rsidR="00FA50CB" w:rsidRPr="00976C32" w:rsidRDefault="0077049D" w:rsidP="00B341F1">
            <w:pPr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50CB" w:rsidRPr="00976C32" w:rsidRDefault="00FA50CB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50CB" w:rsidRPr="00976C32" w:rsidRDefault="00FA50CB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913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50CB" w:rsidRPr="00976C32" w:rsidRDefault="00FA50CB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  <w:tr w:rsidR="00FA50CB" w:rsidRPr="00B341F1" w:rsidTr="00FA50CB">
        <w:trPr>
          <w:trHeight w:val="538"/>
        </w:trPr>
        <w:tc>
          <w:tcPr>
            <w:tcW w:w="21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50CB" w:rsidRPr="00976C32" w:rsidRDefault="00FA50CB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6C32" w:rsidRPr="004951BB" w:rsidRDefault="00976C32" w:rsidP="00976C32">
            <w:pPr>
              <w:suppressAutoHyphens/>
              <w:ind w:left="-22"/>
              <w:jc w:val="both"/>
              <w:rPr>
                <w:sz w:val="20"/>
                <w:szCs w:val="20"/>
                <w:shd w:val="clear" w:color="auto" w:fill="FFFF00"/>
                <w:lang w:val="ru-RU"/>
              </w:rPr>
            </w:pPr>
            <w:r w:rsidRPr="004951BB">
              <w:rPr>
                <w:sz w:val="20"/>
                <w:szCs w:val="20"/>
                <w:lang w:val="ru-RU"/>
              </w:rPr>
              <w:t>Вал отбора мощности. Сцепные устройства.</w:t>
            </w:r>
            <w:r w:rsidRPr="004951BB">
              <w:rPr>
                <w:sz w:val="20"/>
                <w:szCs w:val="20"/>
                <w:shd w:val="clear" w:color="auto" w:fill="FFFF00"/>
                <w:lang w:val="ru-RU"/>
              </w:rPr>
              <w:t xml:space="preserve"> </w:t>
            </w:r>
          </w:p>
          <w:p w:rsidR="00FA50CB" w:rsidRPr="00976C32" w:rsidRDefault="00FA50CB" w:rsidP="00B341F1">
            <w:pPr>
              <w:spacing w:line="242" w:lineRule="auto"/>
              <w:ind w:left="102" w:right="1454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50CB" w:rsidRPr="00976C32" w:rsidRDefault="00976C32" w:rsidP="00976C32">
            <w:pPr>
              <w:spacing w:before="6"/>
              <w:jc w:val="center"/>
              <w:rPr>
                <w:sz w:val="19"/>
                <w:szCs w:val="19"/>
                <w:lang w:val="ru-RU" w:eastAsia="en-US"/>
              </w:rPr>
            </w:pPr>
            <w:r>
              <w:rPr>
                <w:sz w:val="19"/>
                <w:szCs w:val="19"/>
                <w:lang w:val="ru-RU" w:eastAsia="en-US"/>
              </w:rPr>
              <w:t>2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50CB" w:rsidRPr="00976C32" w:rsidRDefault="00FA50CB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50CB" w:rsidRPr="00976C32" w:rsidRDefault="00FA50CB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50CB" w:rsidRPr="00976C32" w:rsidRDefault="00FA50CB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  <w:tr w:rsidR="00FA50CB" w:rsidRPr="00B341F1" w:rsidTr="00FA50CB">
        <w:trPr>
          <w:trHeight w:val="537"/>
        </w:trPr>
        <w:tc>
          <w:tcPr>
            <w:tcW w:w="21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50CB" w:rsidRPr="00976C32" w:rsidRDefault="00FA50CB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50CB" w:rsidRPr="00976C32" w:rsidRDefault="00976C32" w:rsidP="00B341F1">
            <w:pPr>
              <w:spacing w:line="242" w:lineRule="auto"/>
              <w:ind w:left="102" w:right="1454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ТО и неисправности рабочего оборудования тракторов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50CB" w:rsidRPr="00976C32" w:rsidRDefault="00976C32" w:rsidP="00976C32">
            <w:pPr>
              <w:spacing w:before="6"/>
              <w:jc w:val="center"/>
              <w:rPr>
                <w:sz w:val="19"/>
                <w:szCs w:val="19"/>
                <w:lang w:val="ru-RU" w:eastAsia="en-US"/>
              </w:rPr>
            </w:pPr>
            <w:r>
              <w:rPr>
                <w:sz w:val="19"/>
                <w:szCs w:val="19"/>
                <w:lang w:val="ru-RU" w:eastAsia="en-US"/>
              </w:rPr>
              <w:t>2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50CB" w:rsidRPr="00976C32" w:rsidRDefault="00FA50CB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50CB" w:rsidRPr="00976C32" w:rsidRDefault="00FA50CB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50CB" w:rsidRPr="00976C32" w:rsidRDefault="00FA50CB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  <w:tr w:rsidR="00FA50CB" w:rsidRPr="00B341F1" w:rsidTr="00FA50CB">
        <w:trPr>
          <w:trHeight w:val="194"/>
        </w:trPr>
        <w:tc>
          <w:tcPr>
            <w:tcW w:w="21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50CB" w:rsidRPr="00976C32" w:rsidRDefault="00FA50CB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50CB" w:rsidRPr="00A27C54" w:rsidRDefault="00FA50CB" w:rsidP="00B341F1">
            <w:pPr>
              <w:spacing w:line="242" w:lineRule="auto"/>
              <w:ind w:left="102" w:right="1454"/>
              <w:rPr>
                <w:b/>
                <w:sz w:val="20"/>
                <w:szCs w:val="20"/>
                <w:lang w:val="ru-RU" w:eastAsia="en-US"/>
              </w:rPr>
            </w:pPr>
            <w:r w:rsidRPr="00A27C54">
              <w:rPr>
                <w:b/>
                <w:sz w:val="20"/>
                <w:szCs w:val="20"/>
                <w:lang w:val="ru-RU" w:eastAsia="en-US"/>
              </w:rPr>
              <w:t>В том числе практических занятий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50CB" w:rsidRPr="00FA50CB" w:rsidRDefault="00FA50CB" w:rsidP="00FA50CB">
            <w:pPr>
              <w:spacing w:before="6"/>
              <w:jc w:val="center"/>
              <w:rPr>
                <w:sz w:val="19"/>
                <w:szCs w:val="19"/>
                <w:lang w:val="ru-RU" w:eastAsia="en-US"/>
              </w:rPr>
            </w:pPr>
            <w:r>
              <w:rPr>
                <w:sz w:val="19"/>
                <w:szCs w:val="19"/>
                <w:lang w:val="ru-RU" w:eastAsia="en-US"/>
              </w:rPr>
              <w:t>2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50CB" w:rsidRPr="00FA50CB" w:rsidRDefault="00FA50CB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50CB" w:rsidRPr="00FA50CB" w:rsidRDefault="00FA50CB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50CB" w:rsidRPr="00FA50CB" w:rsidRDefault="00FA50CB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  <w:tr w:rsidR="00FA50CB" w:rsidRPr="00B341F1" w:rsidTr="00FA50CB">
        <w:trPr>
          <w:trHeight w:val="236"/>
        </w:trPr>
        <w:tc>
          <w:tcPr>
            <w:tcW w:w="215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A50CB" w:rsidRPr="00FA50CB" w:rsidRDefault="00FA50CB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A50CB" w:rsidRPr="00FA50CB" w:rsidRDefault="00FA50CB" w:rsidP="00B341F1">
            <w:pPr>
              <w:spacing w:line="242" w:lineRule="auto"/>
              <w:ind w:left="102" w:right="1454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Изучение навесок тракторов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A50CB" w:rsidRPr="00FA50CB" w:rsidRDefault="00FA50CB" w:rsidP="00FA50CB">
            <w:pPr>
              <w:spacing w:before="6"/>
              <w:jc w:val="center"/>
              <w:rPr>
                <w:sz w:val="19"/>
                <w:szCs w:val="19"/>
                <w:lang w:val="ru-RU" w:eastAsia="en-US"/>
              </w:rPr>
            </w:pPr>
            <w:r>
              <w:rPr>
                <w:sz w:val="19"/>
                <w:szCs w:val="19"/>
                <w:lang w:val="ru-RU" w:eastAsia="en-US"/>
              </w:rPr>
              <w:t>2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A50CB" w:rsidRPr="00FA50CB" w:rsidRDefault="00FA50CB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A50CB" w:rsidRPr="00FA50CB" w:rsidRDefault="00FA50CB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A50CB" w:rsidRPr="00FA50CB" w:rsidRDefault="00FA50CB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  <w:tr w:rsidR="00B341F1" w:rsidRPr="00B341F1" w:rsidTr="001405D4">
        <w:trPr>
          <w:trHeight w:hRule="exact" w:val="3275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3"/>
              <w:rPr>
                <w:sz w:val="20"/>
                <w:szCs w:val="20"/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>Тема</w:t>
            </w:r>
            <w:proofErr w:type="spellEnd"/>
            <w:r w:rsidRPr="00B341F1">
              <w:rPr>
                <w:rFonts w:eastAsiaTheme="minorHAnsi" w:cstheme="minorBidi"/>
                <w:b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eastAsia="en-US"/>
              </w:rPr>
              <w:t>2.12</w:t>
            </w: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2"/>
              <w:rPr>
                <w:sz w:val="20"/>
                <w:szCs w:val="20"/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Электрооборудование</w:t>
            </w:r>
            <w:proofErr w:type="spellEnd"/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трактора</w:t>
            </w:r>
            <w:proofErr w:type="spellEnd"/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spacing w:before="4"/>
              <w:rPr>
                <w:sz w:val="19"/>
                <w:szCs w:val="19"/>
                <w:lang w:eastAsia="en-US"/>
              </w:rPr>
            </w:pPr>
          </w:p>
          <w:p w:rsidR="00B341F1" w:rsidRPr="00B341F1" w:rsidRDefault="009F2107" w:rsidP="00B341F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 w:hAnsiTheme="minorHAnsi" w:cstheme="minorBidi"/>
                <w:sz w:val="20"/>
                <w:lang w:eastAsia="en-US"/>
              </w:rPr>
              <w:t>10(3)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2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Уо.01.01</w:t>
            </w:r>
            <w:r w:rsidRPr="00B341F1">
              <w:rPr>
                <w:rFonts w:eastAsiaTheme="minorHAnsi" w:cstheme="minorBidi"/>
                <w:spacing w:val="-6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Уо</w:t>
            </w:r>
            <w:proofErr w:type="spellEnd"/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01.06</w:t>
            </w:r>
            <w:r w:rsidRPr="00B341F1">
              <w:rPr>
                <w:rFonts w:eastAsiaTheme="minorHAnsi" w:cstheme="minorBidi"/>
                <w:spacing w:val="-6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Уо</w:t>
            </w:r>
            <w:proofErr w:type="spellEnd"/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03.02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ПК 2.8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ОК 01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ОК 03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ОК 07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2.8.01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2.8.02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2.8.04</w:t>
            </w: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2.8.05</w:t>
            </w:r>
          </w:p>
          <w:p w:rsidR="00B341F1" w:rsidRPr="00B341F1" w:rsidRDefault="00B341F1" w:rsidP="00B341F1">
            <w:pPr>
              <w:spacing w:line="242" w:lineRule="auto"/>
              <w:ind w:left="103" w:right="364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 2.8.02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2.8.03</w:t>
            </w:r>
            <w:r w:rsidRPr="00B341F1">
              <w:rPr>
                <w:rFonts w:eastAsiaTheme="minorHAnsi" w:cstheme="minorBidi"/>
                <w:spacing w:val="26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У2.8.04</w:t>
            </w:r>
          </w:p>
          <w:p w:rsidR="00B341F1" w:rsidRPr="00B341F1" w:rsidRDefault="00B341F1" w:rsidP="00B341F1">
            <w:pPr>
              <w:spacing w:line="226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У2.8.06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З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2.8.01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2.8.02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2.8.03</w:t>
            </w:r>
            <w:r w:rsidRPr="00B341F1">
              <w:rPr>
                <w:rFonts w:eastAsiaTheme="minorHAnsi" w:cstheme="minorBidi"/>
                <w:spacing w:val="-3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2.8.04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2.8.05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2.8.06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2.8.07</w:t>
            </w:r>
          </w:p>
          <w:p w:rsidR="00B341F1" w:rsidRPr="00B341F1" w:rsidRDefault="00B341F1" w:rsidP="00B341F1">
            <w:pPr>
              <w:spacing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2.8.08</w:t>
            </w:r>
          </w:p>
          <w:p w:rsidR="00B341F1" w:rsidRPr="00B341F1" w:rsidRDefault="00B341F1" w:rsidP="00B341F1">
            <w:pPr>
              <w:spacing w:before="2" w:line="229" w:lineRule="exact"/>
              <w:ind w:left="1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2.8.09</w:t>
            </w:r>
          </w:p>
          <w:p w:rsidR="00B341F1" w:rsidRPr="00B341F1" w:rsidRDefault="009F2107" w:rsidP="009F2107">
            <w:pPr>
              <w:spacing w:line="229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lang w:val="ru-RU" w:eastAsia="en-US"/>
              </w:rPr>
              <w:t xml:space="preserve">  </w:t>
            </w:r>
            <w:r w:rsidR="00B341F1"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="00B341F1"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="00B341F1" w:rsidRPr="00B341F1">
              <w:rPr>
                <w:rFonts w:eastAsiaTheme="minorHAnsi" w:cstheme="minorBidi"/>
                <w:sz w:val="20"/>
                <w:lang w:eastAsia="en-US"/>
              </w:rPr>
              <w:t>2.8.11</w:t>
            </w:r>
          </w:p>
        </w:tc>
      </w:tr>
      <w:tr w:rsidR="00B341F1" w:rsidRPr="00B341F1" w:rsidTr="009F2107">
        <w:trPr>
          <w:trHeight w:hRule="exact" w:val="567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A27C54" w:rsidRDefault="00B341F1" w:rsidP="00B341F1">
            <w:pPr>
              <w:spacing w:line="222" w:lineRule="exact"/>
              <w:ind w:left="102"/>
              <w:rPr>
                <w:rFonts w:eastAsiaTheme="minorHAnsi" w:cstheme="minorBidi"/>
                <w:spacing w:val="-1"/>
                <w:sz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Источники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тока: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генератор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аккумулятор. </w:t>
            </w:r>
            <w:r w:rsidRPr="00A27C54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Реле-регулятор.</w:t>
            </w:r>
          </w:p>
          <w:p w:rsidR="0046721C" w:rsidRPr="0046721C" w:rsidRDefault="0046721C" w:rsidP="00B341F1">
            <w:pPr>
              <w:spacing w:line="222" w:lineRule="exact"/>
              <w:ind w:left="102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Магнето зажигания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46721C" w:rsidP="00B341F1">
            <w:pPr>
              <w:spacing w:line="222" w:lineRule="exac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 w:hAnsiTheme="minorHAnsi" w:cstheme="minorBidi"/>
                <w:sz w:val="20"/>
                <w:lang w:eastAsia="en-US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1405D4">
        <w:trPr>
          <w:trHeight w:hRule="exact" w:val="437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2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Стартер.</w:t>
            </w:r>
            <w:r w:rsidRPr="00B341F1">
              <w:rPr>
                <w:rFonts w:eastAsiaTheme="minorHAnsi" w:cstheme="minorBidi"/>
                <w:spacing w:val="-4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Приборы</w:t>
            </w:r>
            <w:r w:rsidR="0046721C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 освещения,</w:t>
            </w: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контроля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 xml:space="preserve">и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сигнализации.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46721C" w:rsidRPr="00B341F1" w:rsidTr="001405D4">
        <w:trPr>
          <w:trHeight w:hRule="exact" w:val="410"/>
        </w:trPr>
        <w:tc>
          <w:tcPr>
            <w:tcW w:w="2157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6721C" w:rsidRPr="00B341F1" w:rsidRDefault="0046721C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6721C" w:rsidRPr="0046721C" w:rsidRDefault="0046721C" w:rsidP="00B341F1">
            <w:pPr>
              <w:spacing w:line="222" w:lineRule="exact"/>
              <w:ind w:left="102"/>
              <w:rPr>
                <w:rFonts w:eastAsiaTheme="minorHAnsi" w:cstheme="minorBidi"/>
                <w:spacing w:val="-1"/>
                <w:sz w:val="20"/>
                <w:lang w:val="ru-RU" w:eastAsia="en-US"/>
              </w:rPr>
            </w:pPr>
            <w:r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ТО и неисправности электрооборудования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6721C" w:rsidRPr="0046721C" w:rsidRDefault="0046721C" w:rsidP="00B341F1">
            <w:pPr>
              <w:spacing w:line="222" w:lineRule="exact"/>
              <w:jc w:val="center"/>
              <w:rPr>
                <w:rFonts w:eastAsiaTheme="minorHAnsi" w:hAnsiTheme="minorHAnsi" w:cstheme="minorBidi"/>
                <w:sz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sz w:val="20"/>
                <w:lang w:val="ru-RU" w:eastAsia="en-US"/>
              </w:rPr>
              <w:t>2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6721C" w:rsidRPr="00B341F1" w:rsidRDefault="0046721C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6721C" w:rsidRPr="00B341F1" w:rsidRDefault="0046721C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6721C" w:rsidRPr="00B341F1" w:rsidRDefault="0046721C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1405D4">
        <w:trPr>
          <w:trHeight w:hRule="exact" w:val="294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2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В том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числе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практических</w:t>
            </w:r>
            <w:r w:rsidRPr="00B341F1">
              <w:rPr>
                <w:rFonts w:eastAsiaTheme="minorHAnsi" w:cstheme="minorBidi"/>
                <w:b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занятий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46721C" w:rsidP="00B341F1">
            <w:pPr>
              <w:spacing w:line="222" w:lineRule="exac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 w:hAnsiTheme="minorHAnsi" w:cstheme="minorBidi"/>
                <w:sz w:val="20"/>
                <w:lang w:eastAsia="en-US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1405D4">
        <w:trPr>
          <w:trHeight w:hRule="exact" w:val="439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915EE1" w:rsidP="00B341F1">
            <w:pPr>
              <w:spacing w:line="242" w:lineRule="auto"/>
              <w:ind w:left="102" w:right="666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Изучение электрооборудования тракторов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before="108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9F2107">
        <w:trPr>
          <w:trHeight w:hRule="exact" w:val="499"/>
        </w:trPr>
        <w:tc>
          <w:tcPr>
            <w:tcW w:w="21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915EE1" w:rsidP="00B341F1">
            <w:pPr>
              <w:spacing w:line="226" w:lineRule="exact"/>
              <w:ind w:left="102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Изучение электрических схем тракторов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915EE1" w:rsidP="00B341F1">
            <w:pPr>
              <w:spacing w:line="226" w:lineRule="exac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 w:hAnsiTheme="minorHAnsi" w:cstheme="minorBidi"/>
                <w:sz w:val="20"/>
                <w:lang w:eastAsia="en-US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1405D4">
        <w:trPr>
          <w:trHeight w:hRule="exact" w:val="398"/>
        </w:trPr>
        <w:tc>
          <w:tcPr>
            <w:tcW w:w="7546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left="103"/>
              <w:rPr>
                <w:sz w:val="20"/>
                <w:szCs w:val="20"/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>Всего</w:t>
            </w:r>
            <w:proofErr w:type="spellEnd"/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>: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104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</w:tbl>
    <w:p w:rsidR="00B341F1" w:rsidRDefault="00B341F1" w:rsidP="00B341F1">
      <w:pPr>
        <w:widowControl w:val="0"/>
        <w:spacing w:before="8"/>
        <w:rPr>
          <w:sz w:val="27"/>
          <w:szCs w:val="27"/>
          <w:lang w:val="en-US" w:eastAsia="en-US"/>
        </w:rPr>
      </w:pPr>
    </w:p>
    <w:p w:rsidR="009F2107" w:rsidRDefault="009F2107" w:rsidP="00B341F1">
      <w:pPr>
        <w:widowControl w:val="0"/>
        <w:spacing w:before="8"/>
        <w:rPr>
          <w:sz w:val="27"/>
          <w:szCs w:val="27"/>
          <w:lang w:val="en-US" w:eastAsia="en-US"/>
        </w:rPr>
      </w:pPr>
    </w:p>
    <w:p w:rsidR="001405D4" w:rsidRDefault="001405D4" w:rsidP="00B341F1">
      <w:pPr>
        <w:widowControl w:val="0"/>
        <w:spacing w:before="8"/>
        <w:rPr>
          <w:sz w:val="27"/>
          <w:szCs w:val="27"/>
          <w:lang w:val="en-US" w:eastAsia="en-US"/>
        </w:rPr>
      </w:pPr>
    </w:p>
    <w:p w:rsidR="009F2107" w:rsidRPr="00B341F1" w:rsidRDefault="009F2107" w:rsidP="00B341F1">
      <w:pPr>
        <w:widowControl w:val="0"/>
        <w:spacing w:before="8"/>
        <w:rPr>
          <w:sz w:val="27"/>
          <w:szCs w:val="27"/>
          <w:lang w:val="en-US" w:eastAsia="en-US"/>
        </w:rPr>
      </w:pPr>
    </w:p>
    <w:tbl>
      <w:tblPr>
        <w:tblStyle w:val="TableNormal1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2365"/>
        <w:gridCol w:w="7026"/>
        <w:gridCol w:w="2548"/>
        <w:gridCol w:w="1560"/>
        <w:gridCol w:w="1913"/>
      </w:tblGrid>
      <w:tr w:rsidR="00B341F1" w:rsidRPr="00B341F1" w:rsidTr="00844F42">
        <w:trPr>
          <w:trHeight w:hRule="exact" w:val="1529"/>
        </w:trPr>
        <w:tc>
          <w:tcPr>
            <w:tcW w:w="236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ind w:left="103" w:right="109" w:firstLine="8"/>
              <w:jc w:val="center"/>
              <w:rPr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lang w:val="ru-RU" w:eastAsia="en-US"/>
              </w:rPr>
              <w:lastRenderedPageBreak/>
              <w:t xml:space="preserve">Наименование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разделов</w:t>
            </w:r>
            <w:r w:rsidRPr="00B341F1">
              <w:rPr>
                <w:rFonts w:eastAsiaTheme="minorHAnsi" w:cstheme="minorBidi"/>
                <w:b/>
                <w:spacing w:val="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b/>
                <w:spacing w:val="2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тем</w:t>
            </w:r>
            <w:r w:rsidRPr="00B341F1">
              <w:rPr>
                <w:rFonts w:eastAsiaTheme="minorHAnsi" w:cstheme="minorBidi"/>
                <w:b/>
                <w:spacing w:val="27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профессионального</w:t>
            </w:r>
            <w:r w:rsidRPr="00B341F1">
              <w:rPr>
                <w:rFonts w:eastAsiaTheme="minorHAnsi" w:cstheme="minorBidi"/>
                <w:b/>
                <w:spacing w:val="25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lang w:val="ru-RU" w:eastAsia="en-US"/>
              </w:rPr>
              <w:t>модуля</w:t>
            </w:r>
            <w:r w:rsidRPr="00B341F1">
              <w:rPr>
                <w:rFonts w:eastAsiaTheme="minorHAnsi" w:cstheme="minorBidi"/>
                <w:b/>
                <w:spacing w:val="2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(ПМ),</w:t>
            </w:r>
            <w:r w:rsidRPr="00B341F1">
              <w:rPr>
                <w:rFonts w:eastAsiaTheme="minorHAnsi" w:cstheme="minorBidi"/>
                <w:b/>
                <w:spacing w:val="22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междисциплинарных</w:t>
            </w:r>
            <w:r w:rsidRPr="00B341F1">
              <w:rPr>
                <w:rFonts w:eastAsiaTheme="minorHAnsi" w:cstheme="minorBidi"/>
                <w:b/>
                <w:spacing w:val="23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курсов</w:t>
            </w:r>
            <w:r w:rsidRPr="00B341F1">
              <w:rPr>
                <w:rFonts w:eastAsiaTheme="minorHAnsi" w:cstheme="minorBidi"/>
                <w:b/>
                <w:spacing w:val="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(МДК)</w:t>
            </w:r>
          </w:p>
        </w:tc>
        <w:tc>
          <w:tcPr>
            <w:tcW w:w="70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50" w:lineRule="exact"/>
              <w:ind w:right="5"/>
              <w:jc w:val="center"/>
              <w:rPr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Содержание</w:t>
            </w:r>
            <w:r w:rsidRPr="00B341F1">
              <w:rPr>
                <w:rFonts w:eastAsiaTheme="minorHAnsi" w:cstheme="minorBidi"/>
                <w:b/>
                <w:spacing w:val="-5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учебного</w:t>
            </w:r>
            <w:r w:rsidRPr="00B341F1">
              <w:rPr>
                <w:rFonts w:eastAsiaTheme="minorHAnsi" w:cstheme="minorBidi"/>
                <w:b/>
                <w:spacing w:val="-2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материала,</w:t>
            </w:r>
          </w:p>
          <w:p w:rsidR="00B341F1" w:rsidRPr="00B341F1" w:rsidRDefault="00B341F1" w:rsidP="00B341F1">
            <w:pPr>
              <w:ind w:left="250" w:right="262"/>
              <w:jc w:val="center"/>
              <w:rPr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лабораторные работы</w:t>
            </w:r>
            <w:r w:rsidRPr="00B341F1">
              <w:rPr>
                <w:rFonts w:eastAsiaTheme="minorHAnsi" w:cstheme="minorBidi"/>
                <w:b/>
                <w:lang w:val="ru-RU" w:eastAsia="en-US"/>
              </w:rPr>
              <w:t xml:space="preserve"> и</w:t>
            </w:r>
            <w:r w:rsidRPr="00B341F1">
              <w:rPr>
                <w:rFonts w:eastAsiaTheme="minorHAnsi" w:cstheme="minorBidi"/>
                <w:b/>
                <w:spacing w:val="-2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практические занятия,</w:t>
            </w:r>
            <w:r w:rsidRPr="00B341F1">
              <w:rPr>
                <w:rFonts w:eastAsiaTheme="minorHAnsi" w:cstheme="minorBidi"/>
                <w:b/>
                <w:spacing w:val="-3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самостоятельная</w:t>
            </w:r>
            <w:r w:rsidRPr="00B341F1">
              <w:rPr>
                <w:rFonts w:eastAsiaTheme="minorHAnsi" w:cstheme="minorBidi"/>
                <w:b/>
                <w:spacing w:val="8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учебная</w:t>
            </w:r>
            <w:r w:rsidRPr="00B341F1">
              <w:rPr>
                <w:rFonts w:eastAsiaTheme="minorHAnsi" w:cstheme="minorBidi"/>
                <w:b/>
                <w:spacing w:val="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работа</w:t>
            </w:r>
            <w:r w:rsidRPr="00B341F1">
              <w:rPr>
                <w:rFonts w:eastAsiaTheme="minorHAnsi" w:cstheme="minorBidi"/>
                <w:b/>
                <w:spacing w:val="-2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обучающихся,</w:t>
            </w:r>
            <w:r w:rsidRPr="00B341F1">
              <w:rPr>
                <w:rFonts w:eastAsiaTheme="minorHAnsi" w:cstheme="minorBidi"/>
                <w:b/>
                <w:spacing w:val="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курсовая</w:t>
            </w:r>
            <w:r w:rsidRPr="00B341F1">
              <w:rPr>
                <w:rFonts w:eastAsiaTheme="minorHAnsi" w:cstheme="minorBidi"/>
                <w:b/>
                <w:spacing w:val="-3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lang w:val="ru-RU" w:eastAsia="en-US"/>
              </w:rPr>
              <w:t>работа</w:t>
            </w:r>
            <w:r w:rsidRPr="00B341F1">
              <w:rPr>
                <w:rFonts w:eastAsiaTheme="minorHAnsi" w:cstheme="minorBidi"/>
                <w:b/>
                <w:spacing w:val="-2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(проект)</w:t>
            </w:r>
            <w:r w:rsidRPr="00B341F1">
              <w:rPr>
                <w:rFonts w:eastAsiaTheme="minorHAnsi" w:cstheme="minorBidi"/>
                <w:b/>
                <w:spacing w:val="6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i/>
                <w:spacing w:val="-2"/>
                <w:lang w:val="ru-RU" w:eastAsia="en-US"/>
              </w:rPr>
              <w:t>(если</w:t>
            </w:r>
            <w:r w:rsidRPr="00B341F1">
              <w:rPr>
                <w:rFonts w:eastAsiaTheme="minorHAnsi" w:cstheme="minorBidi"/>
                <w:i/>
                <w:spacing w:val="5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i/>
                <w:spacing w:val="-1"/>
                <w:lang w:val="ru-RU" w:eastAsia="en-US"/>
              </w:rPr>
              <w:t>предусмотрены)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before="1" w:line="252" w:lineRule="exact"/>
              <w:ind w:left="178" w:right="186"/>
              <w:jc w:val="center"/>
              <w:rPr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lang w:val="ru-RU" w:eastAsia="en-US"/>
              </w:rPr>
              <w:t>Объем,</w:t>
            </w:r>
            <w:r w:rsidRPr="00B341F1">
              <w:rPr>
                <w:rFonts w:eastAsiaTheme="minorHAnsi" w:cstheme="minorBidi"/>
                <w:b/>
                <w:spacing w:val="-3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акад.</w:t>
            </w:r>
            <w:r w:rsidRPr="00B341F1">
              <w:rPr>
                <w:rFonts w:eastAsiaTheme="minorHAnsi" w:cstheme="minorBidi"/>
                <w:b/>
                <w:spacing w:val="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lang w:val="ru-RU" w:eastAsia="en-US"/>
              </w:rPr>
              <w:t>ч /</w:t>
            </w:r>
            <w:r w:rsidRPr="00B341F1">
              <w:rPr>
                <w:rFonts w:eastAsiaTheme="minorHAnsi" w:cstheme="minorBidi"/>
                <w:b/>
                <w:spacing w:val="-5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lang w:val="ru-RU" w:eastAsia="en-US"/>
              </w:rPr>
              <w:t>в</w:t>
            </w:r>
            <w:r w:rsidRPr="00B341F1">
              <w:rPr>
                <w:rFonts w:eastAsiaTheme="minorHAnsi" w:cstheme="minorBidi"/>
                <w:b/>
                <w:spacing w:val="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том</w:t>
            </w:r>
            <w:r w:rsidRPr="00B341F1">
              <w:rPr>
                <w:rFonts w:eastAsiaTheme="minorHAnsi" w:cstheme="minorBidi"/>
                <w:b/>
                <w:spacing w:val="26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 xml:space="preserve">числе </w:t>
            </w:r>
            <w:r w:rsidRPr="00B341F1">
              <w:rPr>
                <w:rFonts w:eastAsiaTheme="minorHAnsi" w:cstheme="minorBidi"/>
                <w:b/>
                <w:lang w:val="ru-RU" w:eastAsia="en-US"/>
              </w:rPr>
              <w:t>в</w:t>
            </w:r>
            <w:r w:rsidRPr="00B341F1">
              <w:rPr>
                <w:rFonts w:eastAsiaTheme="minorHAnsi" w:cstheme="minorBidi"/>
                <w:b/>
                <w:spacing w:val="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lang w:val="ru-RU" w:eastAsia="en-US"/>
              </w:rPr>
              <w:t>форме</w:t>
            </w:r>
            <w:r w:rsidRPr="00B341F1">
              <w:rPr>
                <w:rFonts w:eastAsiaTheme="minorHAnsi" w:cstheme="minorBidi"/>
                <w:b/>
                <w:spacing w:val="23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lang w:val="ru-RU" w:eastAsia="en-US"/>
              </w:rPr>
              <w:t xml:space="preserve">практической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подготовки,</w:t>
            </w:r>
            <w:r w:rsidRPr="00B341F1">
              <w:rPr>
                <w:rFonts w:eastAsiaTheme="minorHAnsi" w:cstheme="minorBidi"/>
                <w:b/>
                <w:spacing w:val="-3"/>
                <w:lang w:val="ru-RU"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акад</w:t>
            </w:r>
            <w:proofErr w:type="spellEnd"/>
            <w:r w:rsidRPr="00B341F1">
              <w:rPr>
                <w:rFonts w:eastAsiaTheme="minorHAnsi" w:cstheme="minorBidi"/>
                <w:b/>
                <w:spacing w:val="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lang w:val="ru-RU" w:eastAsia="en-US"/>
              </w:rPr>
              <w:t>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75" w:lineRule="exact"/>
              <w:ind w:left="114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b/>
                <w:lang w:eastAsia="en-US"/>
              </w:rPr>
              <w:t>Код</w:t>
            </w:r>
            <w:proofErr w:type="spellEnd"/>
            <w:r w:rsidRPr="00B341F1">
              <w:rPr>
                <w:rFonts w:eastAsiaTheme="minorHAnsi" w:cstheme="minorBidi"/>
                <w:b/>
                <w:spacing w:val="-2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lang w:eastAsia="en-US"/>
              </w:rPr>
              <w:t xml:space="preserve">ПК, </w:t>
            </w:r>
            <w:r w:rsidRPr="00B341F1">
              <w:rPr>
                <w:rFonts w:eastAsiaTheme="minorHAnsi" w:cstheme="minorBidi"/>
                <w:b/>
                <w:spacing w:val="-2"/>
                <w:lang w:eastAsia="en-US"/>
              </w:rPr>
              <w:t>ОК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75" w:lineRule="exact"/>
              <w:ind w:left="399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b/>
                <w:lang w:eastAsia="en-US"/>
              </w:rPr>
              <w:t>Код</w:t>
            </w:r>
            <w:proofErr w:type="spellEnd"/>
            <w:r w:rsidRPr="00B341F1">
              <w:rPr>
                <w:rFonts w:eastAsiaTheme="minorHAnsi" w:cstheme="minorBidi"/>
                <w:b/>
                <w:spacing w:val="-2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lang w:eastAsia="en-US"/>
              </w:rPr>
              <w:t>Н/У/З</w:t>
            </w:r>
          </w:p>
        </w:tc>
      </w:tr>
      <w:tr w:rsidR="00B341F1" w:rsidRPr="00B341F1" w:rsidTr="00844F42">
        <w:trPr>
          <w:trHeight w:hRule="exact" w:val="240"/>
        </w:trPr>
        <w:tc>
          <w:tcPr>
            <w:tcW w:w="236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1</w:t>
            </w:r>
          </w:p>
        </w:tc>
        <w:tc>
          <w:tcPr>
            <w:tcW w:w="70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right="2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2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right="6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right="2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4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right="1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5</w:t>
            </w:r>
          </w:p>
        </w:tc>
      </w:tr>
      <w:tr w:rsidR="00B341F1" w:rsidRPr="00B341F1" w:rsidTr="00844F42">
        <w:trPr>
          <w:trHeight w:hRule="exact" w:val="288"/>
        </w:trPr>
        <w:tc>
          <w:tcPr>
            <w:tcW w:w="15412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74" w:lineRule="exact"/>
              <w:rPr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 xml:space="preserve">                                                            Раздел 2</w:t>
            </w:r>
            <w:r w:rsidRPr="00B341F1">
              <w:rPr>
                <w:rFonts w:eastAsiaTheme="minorHAnsi" w:cstheme="minorBidi"/>
                <w:b/>
                <w:lang w:val="ru-RU" w:eastAsia="en-US"/>
              </w:rPr>
              <w:t xml:space="preserve">.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b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сельскохозяйственных</w:t>
            </w:r>
            <w:r w:rsidRPr="00B341F1">
              <w:rPr>
                <w:rFonts w:eastAsiaTheme="minorHAnsi" w:cstheme="minorBidi"/>
                <w:b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машин (52ч)</w:t>
            </w:r>
          </w:p>
        </w:tc>
      </w:tr>
      <w:tr w:rsidR="00B341F1" w:rsidRPr="00B341F1" w:rsidTr="00DC1AB5">
        <w:trPr>
          <w:trHeight w:hRule="exact" w:val="1924"/>
        </w:trPr>
        <w:tc>
          <w:tcPr>
            <w:tcW w:w="236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ind w:left="103" w:right="174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Часть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1.</w:t>
            </w:r>
            <w:r w:rsidRPr="00B341F1">
              <w:rPr>
                <w:rFonts w:eastAsiaTheme="minorHAnsi" w:cstheme="minorBidi"/>
                <w:b/>
                <w:spacing w:val="4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Назначение</w:t>
            </w:r>
            <w:r w:rsidRPr="00B341F1">
              <w:rPr>
                <w:rFonts w:eastAsiaTheme="minorHAnsi" w:cstheme="minorBidi"/>
                <w:b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b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общее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b/>
                <w:spacing w:val="2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сельскохозяйственных</w:t>
            </w:r>
            <w:r w:rsidRPr="00B341F1">
              <w:rPr>
                <w:rFonts w:eastAsiaTheme="minorHAnsi" w:cstheme="minorBidi"/>
                <w:b/>
                <w:spacing w:val="36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машин</w:t>
            </w:r>
          </w:p>
        </w:tc>
        <w:tc>
          <w:tcPr>
            <w:tcW w:w="702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ind w:left="102" w:right="102"/>
              <w:jc w:val="both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Назначение</w:t>
            </w:r>
            <w:r w:rsidRPr="00B341F1">
              <w:rPr>
                <w:rFonts w:eastAsiaTheme="minorHAnsi" w:cstheme="minorBidi"/>
                <w:spacing w:val="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8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общее</w:t>
            </w:r>
            <w:r w:rsidRPr="00B341F1">
              <w:rPr>
                <w:rFonts w:eastAsiaTheme="minorHAnsi" w:cstheme="minorBidi"/>
                <w:spacing w:val="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почвообрабатывающих,</w:t>
            </w:r>
            <w:r w:rsidRPr="00B341F1">
              <w:rPr>
                <w:rFonts w:eastAsiaTheme="minorHAnsi" w:cstheme="minorBidi"/>
                <w:spacing w:val="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посевных</w:t>
            </w: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6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посадочных</w:t>
            </w:r>
            <w:r w:rsidRPr="00B341F1">
              <w:rPr>
                <w:rFonts w:eastAsiaTheme="minorHAnsi" w:cstheme="minorBidi"/>
                <w:spacing w:val="2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машин;</w:t>
            </w:r>
            <w:r w:rsidRPr="00B341F1">
              <w:rPr>
                <w:rFonts w:eastAsiaTheme="minorHAnsi" w:cstheme="minorBidi"/>
                <w:spacing w:val="20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машин</w:t>
            </w:r>
            <w:r w:rsidRPr="00B341F1">
              <w:rPr>
                <w:rFonts w:eastAsiaTheme="minorHAnsi" w:cstheme="minorBidi"/>
                <w:spacing w:val="24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spacing w:val="20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внесения</w:t>
            </w:r>
            <w:r w:rsidRPr="00B341F1">
              <w:rPr>
                <w:rFonts w:eastAsiaTheme="minorHAnsi" w:cstheme="minorBidi"/>
                <w:spacing w:val="1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удобрений,</w:t>
            </w:r>
            <w:r w:rsidRPr="00B341F1">
              <w:rPr>
                <w:rFonts w:eastAsiaTheme="minorHAnsi" w:cstheme="minorBidi"/>
                <w:spacing w:val="2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химической</w:t>
            </w:r>
            <w:r w:rsidRPr="00B341F1">
              <w:rPr>
                <w:rFonts w:eastAsiaTheme="minorHAnsi" w:cstheme="minorBidi"/>
                <w:spacing w:val="24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защиты</w:t>
            </w:r>
            <w:r w:rsidRPr="00B341F1">
              <w:rPr>
                <w:rFonts w:eastAsiaTheme="minorHAnsi" w:cstheme="minorBidi"/>
                <w:spacing w:val="5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растений</w:t>
            </w:r>
            <w:r w:rsidRPr="00B341F1">
              <w:rPr>
                <w:rFonts w:eastAsiaTheme="minorHAnsi" w:cstheme="minorBidi"/>
                <w:spacing w:val="40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40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обработки</w:t>
            </w:r>
            <w:r w:rsidRPr="00B341F1">
              <w:rPr>
                <w:rFonts w:eastAsiaTheme="minorHAnsi" w:cstheme="minorBidi"/>
                <w:spacing w:val="40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семян,</w:t>
            </w:r>
            <w:r w:rsidRPr="00B341F1">
              <w:rPr>
                <w:rFonts w:eastAsiaTheme="minorHAnsi" w:cstheme="minorBidi"/>
                <w:spacing w:val="4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spacing w:val="36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заготовки</w:t>
            </w:r>
            <w:r w:rsidRPr="00B341F1">
              <w:rPr>
                <w:rFonts w:eastAsiaTheme="minorHAnsi" w:cstheme="minorBidi"/>
                <w:spacing w:val="40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36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транспортировки</w:t>
            </w:r>
            <w:r w:rsidRPr="00B341F1">
              <w:rPr>
                <w:rFonts w:eastAsiaTheme="minorHAnsi" w:cstheme="minorBidi"/>
                <w:spacing w:val="36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кормов;</w:t>
            </w:r>
            <w:r w:rsidRPr="00B341F1">
              <w:rPr>
                <w:rFonts w:eastAsiaTheme="minorHAnsi" w:cstheme="minorBidi"/>
                <w:spacing w:val="5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зерноуборочных,</w:t>
            </w:r>
            <w:r w:rsidRPr="00B341F1">
              <w:rPr>
                <w:rFonts w:eastAsiaTheme="minorHAnsi" w:cstheme="minorBidi"/>
                <w:spacing w:val="4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кукурузоуборочных</w:t>
            </w:r>
            <w:r w:rsidRPr="00B341F1">
              <w:rPr>
                <w:rFonts w:eastAsiaTheme="minorHAnsi" w:cstheme="minorBidi"/>
                <w:spacing w:val="3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машин;</w:t>
            </w:r>
            <w:r w:rsidRPr="00B341F1">
              <w:rPr>
                <w:rFonts w:eastAsiaTheme="minorHAnsi" w:cstheme="minorBidi"/>
                <w:spacing w:val="44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машин</w:t>
            </w:r>
            <w:r w:rsidRPr="00B341F1">
              <w:rPr>
                <w:rFonts w:eastAsiaTheme="minorHAnsi" w:cstheme="minorBidi"/>
                <w:spacing w:val="40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spacing w:val="40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послеуборочной</w:t>
            </w:r>
            <w:r w:rsidRPr="00B341F1">
              <w:rPr>
                <w:rFonts w:eastAsiaTheme="minorHAnsi" w:cstheme="minorBidi"/>
                <w:spacing w:val="8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обработки</w:t>
            </w:r>
            <w:r w:rsidRPr="00B341F1">
              <w:rPr>
                <w:rFonts w:eastAsiaTheme="minorHAnsi" w:cstheme="minorBidi"/>
                <w:spacing w:val="1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зерна,</w:t>
            </w:r>
            <w:r w:rsidRPr="00B341F1">
              <w:rPr>
                <w:rFonts w:eastAsiaTheme="minorHAnsi" w:cstheme="minorBidi"/>
                <w:spacing w:val="1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spacing w:val="8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уборки</w:t>
            </w:r>
            <w:r w:rsidRPr="00B341F1">
              <w:rPr>
                <w:rFonts w:eastAsiaTheme="minorHAnsi" w:cstheme="minorBidi"/>
                <w:spacing w:val="12"/>
                <w:sz w:val="20"/>
                <w:lang w:val="ru-RU"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корнеклубнеплодов</w:t>
            </w:r>
            <w:proofErr w:type="spellEnd"/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,</w:t>
            </w:r>
            <w:r w:rsidRPr="00B341F1">
              <w:rPr>
                <w:rFonts w:eastAsiaTheme="minorHAnsi" w:cstheme="minorBidi"/>
                <w:spacing w:val="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spacing w:val="1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обслуживания</w:t>
            </w:r>
            <w:r w:rsidRPr="00B341F1">
              <w:rPr>
                <w:rFonts w:eastAsiaTheme="minorHAnsi" w:cstheme="minorBidi"/>
                <w:spacing w:val="5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животноводческих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ферм,</w:t>
            </w: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комплексов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птицефабрик.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before="6"/>
              <w:rPr>
                <w:sz w:val="19"/>
                <w:szCs w:val="19"/>
                <w:lang w:val="ru-RU" w:eastAsia="en-US"/>
              </w:rPr>
            </w:pPr>
          </w:p>
          <w:p w:rsidR="00B341F1" w:rsidRPr="00196C36" w:rsidRDefault="00B341F1" w:rsidP="00B341F1">
            <w:pPr>
              <w:ind w:right="2"/>
              <w:jc w:val="center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hAnsiTheme="minorHAnsi" w:cstheme="minorBidi"/>
                <w:b/>
                <w:sz w:val="20"/>
                <w:lang w:eastAsia="en-US"/>
              </w:rPr>
              <w:t>52</w:t>
            </w:r>
            <w:r w:rsidR="00196C36">
              <w:rPr>
                <w:rFonts w:eastAsiaTheme="minorHAnsi" w:hAnsiTheme="minorHAnsi" w:cstheme="minorBidi"/>
                <w:b/>
                <w:sz w:val="20"/>
                <w:lang w:val="ru-RU" w:eastAsia="en-US"/>
              </w:rPr>
              <w:t>(16)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</w:tbl>
    <w:p w:rsidR="00B341F1" w:rsidRPr="00B341F1" w:rsidRDefault="00B341F1" w:rsidP="00B341F1">
      <w:pPr>
        <w:widowControl w:val="0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sectPr w:rsidR="00B341F1" w:rsidRPr="00B341F1">
          <w:pgSz w:w="16840" w:h="11910" w:orient="landscape"/>
          <w:pgMar w:top="480" w:right="340" w:bottom="280" w:left="860" w:header="720" w:footer="720" w:gutter="0"/>
          <w:cols w:space="720"/>
        </w:sectPr>
      </w:pPr>
    </w:p>
    <w:p w:rsidR="00B341F1" w:rsidRPr="00B341F1" w:rsidRDefault="00B341F1" w:rsidP="00B341F1">
      <w:pPr>
        <w:widowControl w:val="0"/>
        <w:spacing w:before="10"/>
        <w:rPr>
          <w:sz w:val="6"/>
          <w:szCs w:val="6"/>
          <w:lang w:val="en-US" w:eastAsia="en-US"/>
        </w:rPr>
      </w:pPr>
    </w:p>
    <w:tbl>
      <w:tblPr>
        <w:tblStyle w:val="TableNormal1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2365"/>
        <w:gridCol w:w="2052"/>
        <w:gridCol w:w="4974"/>
        <w:gridCol w:w="2548"/>
        <w:gridCol w:w="1560"/>
        <w:gridCol w:w="1913"/>
      </w:tblGrid>
      <w:tr w:rsidR="00B341F1" w:rsidRPr="00B341F1" w:rsidTr="00844F42">
        <w:trPr>
          <w:trHeight w:hRule="exact" w:val="240"/>
        </w:trPr>
        <w:tc>
          <w:tcPr>
            <w:tcW w:w="2365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ind w:left="103" w:right="102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Тема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 xml:space="preserve">1.1.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Назначение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b/>
                <w:spacing w:val="2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общее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b/>
                <w:spacing w:val="2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почвообрабатывающих</w:t>
            </w:r>
            <w:r w:rsidRPr="00B341F1">
              <w:rPr>
                <w:rFonts w:eastAsiaTheme="minorHAnsi" w:cstheme="minorBidi"/>
                <w:b/>
                <w:spacing w:val="34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машин.</w:t>
            </w:r>
          </w:p>
        </w:tc>
        <w:tc>
          <w:tcPr>
            <w:tcW w:w="702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3" w:lineRule="exact"/>
              <w:ind w:left="102"/>
              <w:rPr>
                <w:sz w:val="20"/>
                <w:szCs w:val="20"/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>Содержание</w:t>
            </w:r>
            <w:proofErr w:type="spellEnd"/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B341F1" w:rsidRPr="00B341F1" w:rsidRDefault="00B341F1" w:rsidP="00B341F1">
            <w:pPr>
              <w:spacing w:line="223" w:lineRule="exact"/>
              <w:ind w:right="6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b/>
                <w:sz w:val="20"/>
                <w:lang w:eastAsia="en-US"/>
              </w:rPr>
              <w:t>4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spacing w:line="223" w:lineRule="exact"/>
              <w:ind w:left="102"/>
              <w:jc w:val="both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ПК 2.1,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 xml:space="preserve">ПК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2.6,</w:t>
            </w:r>
          </w:p>
          <w:p w:rsidR="00B341F1" w:rsidRPr="00B341F1" w:rsidRDefault="00B341F1" w:rsidP="006835AF">
            <w:pPr>
              <w:spacing w:before="2" w:line="229" w:lineRule="exact"/>
              <w:ind w:left="102"/>
              <w:jc w:val="both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ОК 01,ОК 03,</w:t>
            </w:r>
          </w:p>
          <w:p w:rsidR="00B341F1" w:rsidRPr="00B341F1" w:rsidRDefault="00B341F1" w:rsidP="006835AF">
            <w:pPr>
              <w:spacing w:line="229" w:lineRule="exact"/>
              <w:ind w:left="102"/>
              <w:jc w:val="both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ОК 07</w:t>
            </w:r>
          </w:p>
        </w:tc>
        <w:tc>
          <w:tcPr>
            <w:tcW w:w="1913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spacing w:line="223" w:lineRule="exact"/>
              <w:ind w:left="102"/>
              <w:jc w:val="both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2.1.01,</w:t>
            </w: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2.1.02,</w:t>
            </w:r>
          </w:p>
          <w:p w:rsidR="00B341F1" w:rsidRPr="00B341F1" w:rsidRDefault="00B341F1" w:rsidP="006835AF">
            <w:pPr>
              <w:spacing w:before="2" w:line="229" w:lineRule="exact"/>
              <w:ind w:left="102"/>
              <w:jc w:val="both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2.1.03,</w:t>
            </w: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2.1.06,</w:t>
            </w:r>
          </w:p>
          <w:p w:rsidR="00B341F1" w:rsidRPr="00B341F1" w:rsidRDefault="00B341F1" w:rsidP="006835AF">
            <w:pPr>
              <w:spacing w:line="229" w:lineRule="exact"/>
              <w:ind w:left="102"/>
              <w:jc w:val="both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2.1.07,</w:t>
            </w: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2.1.08,</w:t>
            </w:r>
          </w:p>
          <w:p w:rsidR="00B341F1" w:rsidRPr="00B341F1" w:rsidRDefault="00B341F1" w:rsidP="006835AF">
            <w:pPr>
              <w:spacing w:before="2" w:line="229" w:lineRule="exact"/>
              <w:ind w:left="102"/>
              <w:jc w:val="both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2.6.04,</w:t>
            </w: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2.6.05,</w:t>
            </w:r>
          </w:p>
          <w:p w:rsidR="00B341F1" w:rsidRPr="00B341F1" w:rsidRDefault="00B341F1" w:rsidP="006835AF">
            <w:pPr>
              <w:spacing w:line="229" w:lineRule="exact"/>
              <w:ind w:left="102"/>
              <w:jc w:val="both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2.6.06,</w:t>
            </w: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2.6.07,</w:t>
            </w:r>
          </w:p>
          <w:p w:rsidR="00B341F1" w:rsidRPr="00B341F1" w:rsidRDefault="00B341F1" w:rsidP="006835AF">
            <w:pPr>
              <w:spacing w:before="2" w:line="229" w:lineRule="exact"/>
              <w:ind w:left="102"/>
              <w:jc w:val="both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2.6.01,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2.6.03,</w:t>
            </w:r>
          </w:p>
          <w:p w:rsidR="00B341F1" w:rsidRPr="00B341F1" w:rsidRDefault="00B341F1" w:rsidP="006835AF">
            <w:pPr>
              <w:spacing w:line="229" w:lineRule="exact"/>
              <w:ind w:left="102"/>
              <w:jc w:val="both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2.6.05,</w:t>
            </w:r>
          </w:p>
          <w:p w:rsidR="00B341F1" w:rsidRPr="00B341F1" w:rsidRDefault="00B341F1" w:rsidP="006835AF">
            <w:pPr>
              <w:spacing w:before="2"/>
              <w:ind w:left="102"/>
              <w:jc w:val="both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2.1.06</w:t>
            </w:r>
          </w:p>
        </w:tc>
      </w:tr>
      <w:tr w:rsidR="00B341F1" w:rsidRPr="00B341F1" w:rsidTr="00844F42">
        <w:trPr>
          <w:trHeight w:hRule="exact" w:val="928"/>
        </w:trPr>
        <w:tc>
          <w:tcPr>
            <w:tcW w:w="2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right="4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9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tabs>
                <w:tab w:val="left" w:pos="1357"/>
                <w:tab w:val="left" w:pos="2856"/>
                <w:tab w:val="left" w:pos="3168"/>
                <w:tab w:val="left" w:pos="3903"/>
              </w:tabs>
              <w:spacing w:line="242" w:lineRule="auto"/>
              <w:ind w:left="103" w:right="107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Назначение,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ab/>
              <w:t>классификация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ab/>
            </w:r>
            <w:r w:rsidRPr="00B341F1">
              <w:rPr>
                <w:rFonts w:eastAsiaTheme="minorHAnsi" w:cstheme="minorBidi"/>
                <w:w w:val="95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w w:val="95"/>
                <w:sz w:val="20"/>
                <w:lang w:val="ru-RU" w:eastAsia="en-US"/>
              </w:rPr>
              <w:tab/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общее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ab/>
              <w:t>устройство</w:t>
            </w:r>
            <w:r w:rsidRPr="00B341F1">
              <w:rPr>
                <w:rFonts w:eastAsiaTheme="minorHAnsi" w:cstheme="minorBidi"/>
                <w:spacing w:val="3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сельскохозяйственных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машин.</w:t>
            </w:r>
          </w:p>
          <w:p w:rsidR="00B341F1" w:rsidRPr="00B341F1" w:rsidRDefault="00B341F1" w:rsidP="00B341F1">
            <w:pPr>
              <w:spacing w:line="242" w:lineRule="auto"/>
              <w:ind w:left="103" w:right="100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Назначение</w:t>
            </w:r>
            <w:r w:rsidRPr="00B341F1">
              <w:rPr>
                <w:rFonts w:eastAsiaTheme="minorHAnsi" w:cstheme="minorBidi"/>
                <w:spacing w:val="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6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общее</w:t>
            </w:r>
            <w:r w:rsidRPr="00B341F1">
              <w:rPr>
                <w:rFonts w:eastAsiaTheme="minorHAnsi" w:cstheme="minorBidi"/>
                <w:spacing w:val="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spacing w:val="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сельскохозяйственных</w:t>
            </w:r>
            <w:r w:rsidRPr="00B341F1">
              <w:rPr>
                <w:rFonts w:eastAsiaTheme="minorHAnsi" w:cstheme="minorBidi"/>
                <w:spacing w:val="4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машин и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оборудования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основной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обработки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почвы.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A95DB2" w:rsidRDefault="00A95DB2" w:rsidP="00B341F1">
            <w:pPr>
              <w:spacing w:line="222" w:lineRule="exact"/>
              <w:ind w:right="6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sz w:val="20"/>
                <w:lang w:val="ru-RU" w:eastAsia="en-US"/>
              </w:rPr>
              <w:t>3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240"/>
        </w:trPr>
        <w:tc>
          <w:tcPr>
            <w:tcW w:w="2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2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A95DB2" w:rsidRDefault="00A95DB2" w:rsidP="00B341F1">
            <w:pPr>
              <w:spacing w:line="226" w:lineRule="exact"/>
              <w:ind w:left="102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В том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числе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практических</w:t>
            </w:r>
            <w:r w:rsidRPr="00B341F1">
              <w:rPr>
                <w:rFonts w:eastAsiaTheme="minorHAnsi" w:cstheme="minorBidi"/>
                <w:b/>
                <w:spacing w:val="-3"/>
                <w:sz w:val="20"/>
                <w:lang w:val="ru-RU" w:eastAsia="en-US"/>
              </w:rPr>
              <w:t xml:space="preserve"> 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занятий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A95DB2" w:rsidRDefault="00A95DB2" w:rsidP="00B341F1">
            <w:pPr>
              <w:spacing w:line="226" w:lineRule="exact"/>
              <w:ind w:right="6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b/>
                <w:sz w:val="20"/>
                <w:lang w:val="ru-RU" w:eastAsia="en-US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473"/>
        </w:trPr>
        <w:tc>
          <w:tcPr>
            <w:tcW w:w="2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right="4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9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8" w:lineRule="exact"/>
              <w:ind w:left="103" w:right="109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Изучение</w:t>
            </w:r>
            <w:r w:rsidRPr="00B341F1">
              <w:rPr>
                <w:rFonts w:eastAsiaTheme="minorHAnsi" w:cstheme="minorBidi"/>
                <w:spacing w:val="3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назначения</w:t>
            </w:r>
            <w:r w:rsidRPr="00B341F1">
              <w:rPr>
                <w:rFonts w:eastAsiaTheme="minorHAnsi" w:cstheme="minorBidi"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30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общего</w:t>
            </w:r>
            <w:r w:rsidRPr="00B341F1">
              <w:rPr>
                <w:rFonts w:eastAsiaTheme="minorHAnsi" w:cstheme="minorBidi"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устройства</w:t>
            </w:r>
            <w:r w:rsidRPr="00B341F1">
              <w:rPr>
                <w:rFonts w:eastAsiaTheme="minorHAnsi" w:cstheme="minorBidi"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комплекса</w:t>
            </w:r>
            <w:r w:rsidRPr="00B341F1">
              <w:rPr>
                <w:rFonts w:eastAsiaTheme="minorHAnsi" w:cstheme="minorBidi"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машин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основной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обработки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почвы.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A95DB2" w:rsidRDefault="00A95DB2" w:rsidP="00B341F1">
            <w:pPr>
              <w:spacing w:line="226" w:lineRule="exact"/>
              <w:ind w:right="6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sz w:val="20"/>
                <w:lang w:val="ru-RU" w:eastAsia="en-US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240"/>
        </w:trPr>
        <w:tc>
          <w:tcPr>
            <w:tcW w:w="2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2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2"/>
              <w:rPr>
                <w:sz w:val="20"/>
                <w:szCs w:val="20"/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>Содержание</w:t>
            </w:r>
            <w:proofErr w:type="spellEnd"/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B341F1" w:rsidRPr="00B341F1" w:rsidRDefault="00B341F1" w:rsidP="00B341F1">
            <w:pPr>
              <w:spacing w:line="222" w:lineRule="exact"/>
              <w:ind w:right="6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b/>
                <w:sz w:val="20"/>
                <w:lang w:eastAsia="en-US"/>
              </w:rPr>
              <w:t>4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1160"/>
        </w:trPr>
        <w:tc>
          <w:tcPr>
            <w:tcW w:w="2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right="4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.</w:t>
            </w:r>
          </w:p>
        </w:tc>
        <w:tc>
          <w:tcPr>
            <w:tcW w:w="49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42" w:lineRule="auto"/>
              <w:ind w:left="103" w:right="102"/>
              <w:jc w:val="both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Назначение</w:t>
            </w:r>
            <w:r w:rsidRPr="00B341F1">
              <w:rPr>
                <w:rFonts w:eastAsiaTheme="minorHAnsi" w:cstheme="minorBidi"/>
                <w:spacing w:val="1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14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общее</w:t>
            </w:r>
            <w:r w:rsidRPr="00B341F1">
              <w:rPr>
                <w:rFonts w:eastAsiaTheme="minorHAnsi" w:cstheme="minorBidi"/>
                <w:spacing w:val="1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spacing w:val="1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комплекса</w:t>
            </w:r>
            <w:r w:rsidRPr="00B341F1">
              <w:rPr>
                <w:rFonts w:eastAsiaTheme="minorHAnsi" w:cstheme="minorBidi"/>
                <w:spacing w:val="2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машин</w:t>
            </w:r>
            <w:r w:rsidRPr="00B341F1">
              <w:rPr>
                <w:rFonts w:eastAsiaTheme="minorHAnsi" w:cstheme="minorBidi"/>
                <w:spacing w:val="14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spacing w:val="4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поверхностной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обработки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почвы.</w:t>
            </w:r>
          </w:p>
          <w:p w:rsidR="00B341F1" w:rsidRPr="00B341F1" w:rsidRDefault="00B341F1" w:rsidP="00B341F1">
            <w:pPr>
              <w:ind w:left="103" w:right="102"/>
              <w:jc w:val="both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Назначение</w:t>
            </w:r>
            <w:r w:rsidRPr="00B341F1">
              <w:rPr>
                <w:rFonts w:eastAsiaTheme="minorHAnsi" w:cstheme="minorBidi"/>
                <w:spacing w:val="4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44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общее</w:t>
            </w:r>
            <w:r w:rsidRPr="00B341F1">
              <w:rPr>
                <w:rFonts w:eastAsiaTheme="minorHAnsi" w:cstheme="minorBidi"/>
                <w:spacing w:val="4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spacing w:val="4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комбинированных</w:t>
            </w:r>
            <w:r w:rsidRPr="00B341F1">
              <w:rPr>
                <w:rFonts w:eastAsiaTheme="minorHAnsi" w:cstheme="minorBidi"/>
                <w:spacing w:val="3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сельскохозяйственных</w:t>
            </w:r>
            <w:r w:rsidRPr="00B341F1">
              <w:rPr>
                <w:rFonts w:eastAsiaTheme="minorHAnsi" w:cstheme="minorBidi"/>
                <w:spacing w:val="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машин</w:t>
            </w:r>
            <w:r w:rsidRPr="00B341F1">
              <w:rPr>
                <w:rFonts w:eastAsiaTheme="minorHAnsi" w:cstheme="minorBidi"/>
                <w:spacing w:val="4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8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комплексов</w:t>
            </w:r>
            <w:r w:rsidRPr="00B341F1">
              <w:rPr>
                <w:rFonts w:eastAsiaTheme="minorHAnsi" w:cstheme="minorBidi"/>
                <w:spacing w:val="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spacing w:val="4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сплошной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обработки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почвы.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A95DB2" w:rsidRDefault="00A95DB2" w:rsidP="00B341F1">
            <w:pPr>
              <w:spacing w:line="222" w:lineRule="exact"/>
              <w:ind w:right="6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sz w:val="20"/>
                <w:lang w:val="ru-RU" w:eastAsia="en-US"/>
              </w:rPr>
              <w:t>3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240"/>
        </w:trPr>
        <w:tc>
          <w:tcPr>
            <w:tcW w:w="2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2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A95DB2" w:rsidRDefault="00A95DB2" w:rsidP="00A95DB2">
            <w:pPr>
              <w:spacing w:line="223" w:lineRule="exact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В том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числе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практических</w:t>
            </w:r>
            <w:r w:rsidRPr="00B341F1">
              <w:rPr>
                <w:rFonts w:eastAsiaTheme="minorHAnsi" w:cstheme="minorBidi"/>
                <w:b/>
                <w:spacing w:val="-3"/>
                <w:sz w:val="20"/>
                <w:lang w:val="ru-RU" w:eastAsia="en-US"/>
              </w:rPr>
              <w:t xml:space="preserve"> 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занятий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A95DB2" w:rsidRDefault="00A95DB2" w:rsidP="00B341F1">
            <w:pPr>
              <w:spacing w:line="223" w:lineRule="exact"/>
              <w:ind w:right="6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b/>
                <w:sz w:val="20"/>
                <w:lang w:val="ru-RU" w:eastAsia="en-US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468"/>
        </w:trPr>
        <w:tc>
          <w:tcPr>
            <w:tcW w:w="2365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right="4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9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42" w:lineRule="auto"/>
              <w:ind w:left="103" w:right="109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Изучение</w:t>
            </w:r>
            <w:r w:rsidRPr="00B341F1">
              <w:rPr>
                <w:rFonts w:eastAsiaTheme="minorHAnsi" w:cstheme="minorBidi"/>
                <w:spacing w:val="3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назначения</w:t>
            </w:r>
            <w:r w:rsidRPr="00B341F1">
              <w:rPr>
                <w:rFonts w:eastAsiaTheme="minorHAnsi" w:cstheme="minorBidi"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30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общего</w:t>
            </w:r>
            <w:r w:rsidRPr="00B341F1">
              <w:rPr>
                <w:rFonts w:eastAsiaTheme="minorHAnsi" w:cstheme="minorBidi"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устройства</w:t>
            </w:r>
            <w:r w:rsidRPr="00B341F1">
              <w:rPr>
                <w:rFonts w:eastAsiaTheme="minorHAnsi" w:cstheme="minorBidi"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комплекса</w:t>
            </w:r>
            <w:r w:rsidRPr="00B341F1">
              <w:rPr>
                <w:rFonts w:eastAsiaTheme="minorHAnsi" w:cstheme="minorBidi"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машин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предпосевной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обработки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почвы.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A95DB2" w:rsidRDefault="00A95DB2" w:rsidP="00B341F1">
            <w:pPr>
              <w:spacing w:line="222" w:lineRule="exact"/>
              <w:ind w:right="6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sz w:val="20"/>
                <w:lang w:val="ru-RU" w:eastAsia="en-US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240"/>
        </w:trPr>
        <w:tc>
          <w:tcPr>
            <w:tcW w:w="2365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39" w:lineRule="auto"/>
              <w:ind w:left="103" w:right="151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Тема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 xml:space="preserve">1.2.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Назначение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b/>
                <w:spacing w:val="2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общее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b/>
                <w:spacing w:val="2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посевных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b/>
                <w:spacing w:val="26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посадочных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машин.</w:t>
            </w:r>
          </w:p>
        </w:tc>
        <w:tc>
          <w:tcPr>
            <w:tcW w:w="702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left="102"/>
              <w:rPr>
                <w:sz w:val="20"/>
                <w:szCs w:val="20"/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>Содержание</w:t>
            </w:r>
            <w:proofErr w:type="spellEnd"/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B341F1" w:rsidRPr="00A95DB2" w:rsidRDefault="00A95DB2" w:rsidP="00B341F1">
            <w:pPr>
              <w:spacing w:line="226" w:lineRule="exact"/>
              <w:ind w:right="6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b/>
                <w:sz w:val="20"/>
                <w:lang w:val="ru-RU" w:eastAsia="en-US"/>
              </w:rPr>
              <w:t>6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B341F1" w:rsidRPr="00B341F1" w:rsidRDefault="006835AF" w:rsidP="006835AF">
            <w:pPr>
              <w:spacing w:before="147" w:line="229" w:lineRule="exact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ru-RU" w:eastAsia="en-US"/>
              </w:rPr>
              <w:t xml:space="preserve">  </w:t>
            </w:r>
            <w:r w:rsidR="00B341F1" w:rsidRPr="00B341F1">
              <w:rPr>
                <w:rFonts w:eastAsiaTheme="minorHAnsi" w:cstheme="minorBidi"/>
                <w:sz w:val="20"/>
                <w:lang w:eastAsia="en-US"/>
              </w:rPr>
              <w:t>ПК 2.2,</w:t>
            </w:r>
          </w:p>
          <w:p w:rsidR="00B341F1" w:rsidRPr="00B341F1" w:rsidRDefault="006835AF" w:rsidP="006835AF">
            <w:pPr>
              <w:spacing w:line="229" w:lineRule="exact"/>
              <w:ind w:left="49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lang w:val="ru-RU" w:eastAsia="en-US"/>
              </w:rPr>
              <w:t xml:space="preserve"> </w:t>
            </w:r>
            <w:r w:rsidR="00B341F1" w:rsidRPr="00B341F1">
              <w:rPr>
                <w:rFonts w:eastAsiaTheme="minorHAnsi" w:cstheme="minorBidi"/>
                <w:sz w:val="20"/>
                <w:lang w:eastAsia="en-US"/>
              </w:rPr>
              <w:t xml:space="preserve">ОК 01,ОК </w:t>
            </w:r>
            <w:r w:rsidR="00B341F1" w:rsidRPr="00B341F1">
              <w:rPr>
                <w:rFonts w:eastAsiaTheme="minorHAnsi" w:cstheme="minorBidi"/>
                <w:spacing w:val="-2"/>
                <w:sz w:val="20"/>
                <w:lang w:eastAsia="en-US"/>
              </w:rPr>
              <w:t>03,</w:t>
            </w:r>
          </w:p>
          <w:p w:rsidR="00B341F1" w:rsidRPr="00B341F1" w:rsidRDefault="006835AF" w:rsidP="006835AF">
            <w:pPr>
              <w:spacing w:before="2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lang w:val="ru-RU" w:eastAsia="en-US"/>
              </w:rPr>
              <w:t xml:space="preserve">  </w:t>
            </w:r>
            <w:r w:rsidR="00B341F1" w:rsidRPr="00B341F1">
              <w:rPr>
                <w:rFonts w:eastAsiaTheme="minorHAnsi" w:cstheme="minorBidi"/>
                <w:sz w:val="20"/>
                <w:lang w:eastAsia="en-US"/>
              </w:rPr>
              <w:t>ОК 07</w:t>
            </w:r>
          </w:p>
        </w:tc>
        <w:tc>
          <w:tcPr>
            <w:tcW w:w="1913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spacing w:line="225" w:lineRule="exact"/>
              <w:jc w:val="both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2.2.02,</w:t>
            </w:r>
            <w:r w:rsidRPr="00B341F1">
              <w:rPr>
                <w:rFonts w:eastAsiaTheme="minorHAnsi" w:cstheme="minorBidi"/>
                <w:spacing w:val="3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2.2.03,</w:t>
            </w:r>
            <w:r w:rsidRPr="00B341F1">
              <w:rPr>
                <w:rFonts w:eastAsiaTheme="minorHAnsi" w:cstheme="minorBidi"/>
                <w:spacing w:val="3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</w:p>
          <w:p w:rsidR="00B341F1" w:rsidRPr="00B341F1" w:rsidRDefault="00B341F1" w:rsidP="006835AF">
            <w:pPr>
              <w:spacing w:line="229" w:lineRule="exact"/>
              <w:jc w:val="both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2.2.04,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2.2.05</w:t>
            </w:r>
          </w:p>
        </w:tc>
      </w:tr>
      <w:tr w:rsidR="00B341F1" w:rsidRPr="00B341F1" w:rsidTr="00844F42">
        <w:trPr>
          <w:trHeight w:hRule="exact" w:val="933"/>
        </w:trPr>
        <w:tc>
          <w:tcPr>
            <w:tcW w:w="2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right="4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9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8" w:lineRule="exact"/>
              <w:ind w:left="103" w:right="100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Назначение</w:t>
            </w:r>
            <w:r w:rsidRPr="00B341F1">
              <w:rPr>
                <w:rFonts w:eastAsiaTheme="minorHAnsi" w:cstheme="minorBidi"/>
                <w:spacing w:val="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6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общее</w:t>
            </w:r>
            <w:r w:rsidRPr="00B341F1">
              <w:rPr>
                <w:rFonts w:eastAsiaTheme="minorHAnsi" w:cstheme="minorBidi"/>
                <w:spacing w:val="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spacing w:val="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сельскохозяйственных</w:t>
            </w:r>
            <w:r w:rsidRPr="00B341F1">
              <w:rPr>
                <w:rFonts w:eastAsiaTheme="minorHAnsi" w:cstheme="minorBidi"/>
                <w:spacing w:val="4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 xml:space="preserve">машин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посева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сельскохозяйственных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культур.</w:t>
            </w:r>
          </w:p>
          <w:p w:rsidR="00B341F1" w:rsidRPr="00B341F1" w:rsidRDefault="00B341F1" w:rsidP="00B341F1">
            <w:pPr>
              <w:ind w:left="103" w:right="105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Назначение</w:t>
            </w:r>
            <w:r w:rsidRPr="00B341F1">
              <w:rPr>
                <w:rFonts w:eastAsiaTheme="minorHAnsi" w:cstheme="minorBidi"/>
                <w:spacing w:val="-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-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общее</w:t>
            </w:r>
            <w:r w:rsidRPr="00B341F1">
              <w:rPr>
                <w:rFonts w:eastAsiaTheme="minorHAnsi" w:cstheme="minorBidi"/>
                <w:spacing w:val="-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spacing w:val="-10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современных</w:t>
            </w:r>
            <w:r w:rsidRPr="00B341F1">
              <w:rPr>
                <w:rFonts w:eastAsiaTheme="minorHAnsi" w:cstheme="minorBidi"/>
                <w:spacing w:val="-10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посевных</w:t>
            </w:r>
            <w:r w:rsidRPr="00B341F1">
              <w:rPr>
                <w:rFonts w:eastAsiaTheme="minorHAnsi" w:cstheme="minorBidi"/>
                <w:spacing w:val="5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комплексов.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right="6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240"/>
        </w:trPr>
        <w:tc>
          <w:tcPr>
            <w:tcW w:w="2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2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A95DB2" w:rsidRDefault="00A95DB2" w:rsidP="00A95DB2">
            <w:pPr>
              <w:spacing w:line="222" w:lineRule="exact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В том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числе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практических</w:t>
            </w:r>
            <w:r w:rsidRPr="00B341F1">
              <w:rPr>
                <w:rFonts w:eastAsiaTheme="minorHAnsi" w:cstheme="minorBidi"/>
                <w:b/>
                <w:spacing w:val="-3"/>
                <w:sz w:val="20"/>
                <w:lang w:val="ru-RU" w:eastAsia="en-US"/>
              </w:rPr>
              <w:t xml:space="preserve"> 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занятий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A95DB2" w:rsidRDefault="00A95DB2" w:rsidP="00B341F1">
            <w:pPr>
              <w:spacing w:line="222" w:lineRule="exact"/>
              <w:ind w:right="6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b/>
                <w:sz w:val="20"/>
                <w:lang w:val="ru-RU" w:eastAsia="en-US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468"/>
        </w:trPr>
        <w:tc>
          <w:tcPr>
            <w:tcW w:w="2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right="4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9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42" w:lineRule="auto"/>
              <w:ind w:left="103" w:right="109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Изучение</w:t>
            </w:r>
            <w:r w:rsidRPr="00B341F1">
              <w:rPr>
                <w:rFonts w:eastAsiaTheme="minorHAnsi" w:cstheme="minorBidi"/>
                <w:spacing w:val="3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назначения</w:t>
            </w:r>
            <w:r w:rsidRPr="00B341F1">
              <w:rPr>
                <w:rFonts w:eastAsiaTheme="minorHAnsi" w:cstheme="minorBidi"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30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общего</w:t>
            </w:r>
            <w:r w:rsidRPr="00B341F1">
              <w:rPr>
                <w:rFonts w:eastAsiaTheme="minorHAnsi" w:cstheme="minorBidi"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устройства</w:t>
            </w:r>
            <w:r w:rsidRPr="00B341F1">
              <w:rPr>
                <w:rFonts w:eastAsiaTheme="minorHAnsi" w:cstheme="minorBidi"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комплекса</w:t>
            </w:r>
            <w:r w:rsidRPr="00B341F1">
              <w:rPr>
                <w:rFonts w:eastAsiaTheme="minorHAnsi" w:cstheme="minorBidi"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машин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посева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сельскохозяйственных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культур.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right="6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240"/>
        </w:trPr>
        <w:tc>
          <w:tcPr>
            <w:tcW w:w="2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2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left="102"/>
              <w:rPr>
                <w:sz w:val="20"/>
                <w:szCs w:val="20"/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>Содержание</w:t>
            </w:r>
            <w:proofErr w:type="spellEnd"/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B341F1" w:rsidRPr="00A95DB2" w:rsidRDefault="00A95DB2" w:rsidP="00B341F1">
            <w:pPr>
              <w:spacing w:line="226" w:lineRule="exact"/>
              <w:ind w:right="6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b/>
                <w:sz w:val="20"/>
                <w:lang w:val="ru-RU" w:eastAsia="en-US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472"/>
        </w:trPr>
        <w:tc>
          <w:tcPr>
            <w:tcW w:w="2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right="4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9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8" w:lineRule="exact"/>
              <w:ind w:left="103" w:right="106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Назначение</w:t>
            </w:r>
            <w:r w:rsidRPr="00B341F1">
              <w:rPr>
                <w:rFonts w:eastAsiaTheme="minorHAnsi" w:cstheme="minorBidi"/>
                <w:spacing w:val="1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14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общее</w:t>
            </w:r>
            <w:r w:rsidRPr="00B341F1">
              <w:rPr>
                <w:rFonts w:eastAsiaTheme="minorHAnsi" w:cstheme="minorBidi"/>
                <w:spacing w:val="1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spacing w:val="1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комплекса</w:t>
            </w:r>
            <w:r w:rsidRPr="00B341F1">
              <w:rPr>
                <w:rFonts w:eastAsiaTheme="minorHAnsi" w:cstheme="minorBidi"/>
                <w:spacing w:val="1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машин</w:t>
            </w:r>
            <w:r w:rsidRPr="00B341F1">
              <w:rPr>
                <w:rFonts w:eastAsiaTheme="minorHAnsi" w:cstheme="minorBidi"/>
                <w:spacing w:val="14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spacing w:val="4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посадки</w:t>
            </w: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сельскохозяйственных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культур.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right="6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240"/>
        </w:trPr>
        <w:tc>
          <w:tcPr>
            <w:tcW w:w="2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2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A95DB2" w:rsidRDefault="00A95DB2" w:rsidP="00A95DB2">
            <w:pPr>
              <w:spacing w:line="222" w:lineRule="exact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В том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числе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практических</w:t>
            </w:r>
            <w:r w:rsidRPr="00B341F1">
              <w:rPr>
                <w:rFonts w:eastAsiaTheme="minorHAnsi" w:cstheme="minorBidi"/>
                <w:b/>
                <w:spacing w:val="-3"/>
                <w:sz w:val="20"/>
                <w:lang w:val="ru-RU" w:eastAsia="en-US"/>
              </w:rPr>
              <w:t xml:space="preserve"> 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занятий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right="6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b/>
                <w:sz w:val="20"/>
                <w:lang w:eastAsia="en-US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468"/>
        </w:trPr>
        <w:tc>
          <w:tcPr>
            <w:tcW w:w="2365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right="4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9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42" w:lineRule="auto"/>
              <w:ind w:left="103" w:right="109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Изучение</w:t>
            </w:r>
            <w:r w:rsidRPr="00B341F1">
              <w:rPr>
                <w:rFonts w:eastAsiaTheme="minorHAnsi" w:cstheme="minorBidi"/>
                <w:spacing w:val="3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назначения</w:t>
            </w:r>
            <w:r w:rsidRPr="00B341F1">
              <w:rPr>
                <w:rFonts w:eastAsiaTheme="minorHAnsi" w:cstheme="minorBidi"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30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общего</w:t>
            </w:r>
            <w:r w:rsidRPr="00B341F1">
              <w:rPr>
                <w:rFonts w:eastAsiaTheme="minorHAnsi" w:cstheme="minorBidi"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устройства</w:t>
            </w:r>
            <w:r w:rsidRPr="00B341F1">
              <w:rPr>
                <w:rFonts w:eastAsiaTheme="minorHAnsi" w:cstheme="minorBidi"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комплекса</w:t>
            </w:r>
            <w:r w:rsidRPr="00B341F1">
              <w:rPr>
                <w:rFonts w:eastAsiaTheme="minorHAnsi" w:cstheme="minorBidi"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машин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посадки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сельскохозяйственных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культур.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A95DB2" w:rsidRDefault="00A95DB2" w:rsidP="00B341F1">
            <w:pPr>
              <w:spacing w:line="222" w:lineRule="exact"/>
              <w:ind w:right="6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sz w:val="20"/>
                <w:lang w:val="ru-RU" w:eastAsia="en-US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240"/>
        </w:trPr>
        <w:tc>
          <w:tcPr>
            <w:tcW w:w="2365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39" w:lineRule="auto"/>
              <w:ind w:left="103" w:right="151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Тема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 xml:space="preserve">1.3.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Назначение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b/>
                <w:spacing w:val="2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общее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b/>
                <w:spacing w:val="2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машин</w:t>
            </w:r>
            <w:r w:rsidRPr="00B341F1">
              <w:rPr>
                <w:rFonts w:eastAsiaTheme="minorHAnsi" w:cstheme="minorBidi"/>
                <w:b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внесения</w:t>
            </w:r>
            <w:r w:rsidRPr="00B341F1">
              <w:rPr>
                <w:rFonts w:eastAsiaTheme="minorHAnsi" w:cstheme="minorBidi"/>
                <w:b/>
                <w:spacing w:val="2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удобрений.</w:t>
            </w:r>
          </w:p>
        </w:tc>
        <w:tc>
          <w:tcPr>
            <w:tcW w:w="702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left="102"/>
              <w:rPr>
                <w:sz w:val="20"/>
                <w:szCs w:val="20"/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>Содержание</w:t>
            </w:r>
            <w:proofErr w:type="spellEnd"/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B341F1" w:rsidRPr="00B341F1" w:rsidRDefault="00B341F1" w:rsidP="00B341F1">
            <w:pPr>
              <w:spacing w:line="226" w:lineRule="exact"/>
              <w:ind w:right="6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b/>
                <w:sz w:val="20"/>
                <w:lang w:eastAsia="en-US"/>
              </w:rPr>
              <w:t>4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spacing w:line="225" w:lineRule="exact"/>
              <w:ind w:left="102"/>
              <w:jc w:val="both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ПК 2.3,</w:t>
            </w:r>
          </w:p>
          <w:p w:rsidR="00B341F1" w:rsidRPr="00B341F1" w:rsidRDefault="00B341F1" w:rsidP="006835AF">
            <w:pPr>
              <w:spacing w:line="229" w:lineRule="exact"/>
              <w:ind w:left="154"/>
              <w:jc w:val="both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 xml:space="preserve">ОК 01,ОК </w:t>
            </w:r>
            <w:r w:rsidRPr="00B341F1">
              <w:rPr>
                <w:rFonts w:eastAsiaTheme="minorHAnsi" w:cstheme="minorBidi"/>
                <w:spacing w:val="-2"/>
                <w:sz w:val="20"/>
                <w:lang w:eastAsia="en-US"/>
              </w:rPr>
              <w:t>03,</w:t>
            </w:r>
          </w:p>
          <w:p w:rsidR="00B341F1" w:rsidRPr="00B341F1" w:rsidRDefault="00B341F1" w:rsidP="006835AF">
            <w:pPr>
              <w:spacing w:before="2"/>
              <w:ind w:left="102"/>
              <w:jc w:val="both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ОК 07</w:t>
            </w:r>
          </w:p>
        </w:tc>
        <w:tc>
          <w:tcPr>
            <w:tcW w:w="1913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spacing w:line="225" w:lineRule="exact"/>
              <w:ind w:left="179"/>
              <w:jc w:val="both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2.3.01,</w:t>
            </w:r>
            <w:r w:rsidRPr="00B341F1">
              <w:rPr>
                <w:rFonts w:eastAsiaTheme="minorHAnsi" w:cstheme="minorBidi"/>
                <w:spacing w:val="3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2.3.02,</w:t>
            </w:r>
          </w:p>
          <w:p w:rsidR="00B341F1" w:rsidRPr="00B341F1" w:rsidRDefault="00B341F1" w:rsidP="006835AF">
            <w:pPr>
              <w:spacing w:line="229" w:lineRule="exact"/>
              <w:ind w:left="179"/>
              <w:jc w:val="both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2.3.03,</w:t>
            </w:r>
            <w:r w:rsidRPr="00B341F1">
              <w:rPr>
                <w:rFonts w:eastAsiaTheme="minorHAnsi" w:cstheme="minorBidi"/>
                <w:spacing w:val="3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2.3.04,</w:t>
            </w:r>
          </w:p>
          <w:p w:rsidR="00B341F1" w:rsidRPr="00B341F1" w:rsidRDefault="00B341F1" w:rsidP="006835AF">
            <w:pPr>
              <w:spacing w:before="2"/>
              <w:ind w:left="179"/>
              <w:jc w:val="both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2.3.06</w:t>
            </w:r>
            <w:proofErr w:type="gram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,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proofErr w:type="gramEnd"/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2.3.06.</w:t>
            </w:r>
          </w:p>
        </w:tc>
      </w:tr>
      <w:tr w:rsidR="00B341F1" w:rsidRPr="00B341F1" w:rsidTr="00844F42">
        <w:trPr>
          <w:trHeight w:hRule="exact" w:val="933"/>
        </w:trPr>
        <w:tc>
          <w:tcPr>
            <w:tcW w:w="2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7D21CE">
            <w:pPr>
              <w:spacing w:line="226" w:lineRule="exact"/>
              <w:ind w:right="4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.</w:t>
            </w:r>
          </w:p>
        </w:tc>
        <w:tc>
          <w:tcPr>
            <w:tcW w:w="49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8" w:lineRule="exact"/>
              <w:ind w:left="103" w:right="106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Назначение</w:t>
            </w:r>
            <w:r w:rsidRPr="00B341F1">
              <w:rPr>
                <w:rFonts w:eastAsiaTheme="minorHAnsi" w:cstheme="minorBidi"/>
                <w:spacing w:val="1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14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общее</w:t>
            </w:r>
            <w:r w:rsidRPr="00B341F1">
              <w:rPr>
                <w:rFonts w:eastAsiaTheme="minorHAnsi" w:cstheme="minorBidi"/>
                <w:spacing w:val="1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spacing w:val="1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комплекса</w:t>
            </w:r>
            <w:r w:rsidRPr="00B341F1">
              <w:rPr>
                <w:rFonts w:eastAsiaTheme="minorHAnsi" w:cstheme="minorBidi"/>
                <w:spacing w:val="1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машин</w:t>
            </w:r>
            <w:r w:rsidRPr="00B341F1">
              <w:rPr>
                <w:rFonts w:eastAsiaTheme="minorHAnsi" w:cstheme="minorBidi"/>
                <w:spacing w:val="14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spacing w:val="4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внесения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минеральных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удобрений.</w:t>
            </w:r>
          </w:p>
          <w:p w:rsidR="00B341F1" w:rsidRPr="00B341F1" w:rsidRDefault="00B341F1" w:rsidP="00B341F1">
            <w:pPr>
              <w:ind w:left="103" w:right="104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Назначение</w:t>
            </w:r>
            <w:r w:rsidRPr="00B341F1">
              <w:rPr>
                <w:rFonts w:eastAsiaTheme="minorHAnsi" w:cstheme="minorBidi"/>
                <w:spacing w:val="1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14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общее</w:t>
            </w:r>
            <w:r w:rsidRPr="00B341F1">
              <w:rPr>
                <w:rFonts w:eastAsiaTheme="minorHAnsi" w:cstheme="minorBidi"/>
                <w:spacing w:val="1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spacing w:val="1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комплекса</w:t>
            </w:r>
            <w:r w:rsidRPr="00B341F1">
              <w:rPr>
                <w:rFonts w:eastAsiaTheme="minorHAnsi" w:cstheme="minorBidi"/>
                <w:spacing w:val="1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машин</w:t>
            </w:r>
            <w:r w:rsidRPr="00B341F1">
              <w:rPr>
                <w:rFonts w:eastAsiaTheme="minorHAnsi" w:cstheme="minorBidi"/>
                <w:spacing w:val="14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spacing w:val="4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внесения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органических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удобрений.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A95DB2" w:rsidRDefault="00A95DB2" w:rsidP="00B341F1">
            <w:pPr>
              <w:spacing w:line="226" w:lineRule="exact"/>
              <w:ind w:right="6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sz w:val="20"/>
                <w:lang w:val="ru-RU" w:eastAsia="en-US"/>
              </w:rPr>
              <w:t>3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240"/>
        </w:trPr>
        <w:tc>
          <w:tcPr>
            <w:tcW w:w="2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2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A95DB2" w:rsidRDefault="00A95DB2" w:rsidP="00A95DB2">
            <w:pPr>
              <w:spacing w:line="222" w:lineRule="exact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В том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числе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практических</w:t>
            </w:r>
            <w:r w:rsidRPr="00B341F1">
              <w:rPr>
                <w:rFonts w:eastAsiaTheme="minorHAnsi" w:cstheme="minorBidi"/>
                <w:b/>
                <w:spacing w:val="-3"/>
                <w:sz w:val="20"/>
                <w:lang w:val="ru-RU" w:eastAsia="en-US"/>
              </w:rPr>
              <w:t xml:space="preserve"> 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занятий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A95DB2" w:rsidRDefault="00A95DB2" w:rsidP="00B341F1">
            <w:pPr>
              <w:spacing w:line="222" w:lineRule="exact"/>
              <w:ind w:right="6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b/>
                <w:sz w:val="20"/>
                <w:lang w:val="ru-RU" w:eastAsia="en-US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468"/>
        </w:trPr>
        <w:tc>
          <w:tcPr>
            <w:tcW w:w="2365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right="4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9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42" w:lineRule="auto"/>
              <w:ind w:left="103" w:right="109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Изучение</w:t>
            </w:r>
            <w:r w:rsidRPr="00B341F1">
              <w:rPr>
                <w:rFonts w:eastAsiaTheme="minorHAnsi" w:cstheme="minorBidi"/>
                <w:spacing w:val="3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назначения</w:t>
            </w:r>
            <w:r w:rsidRPr="00B341F1">
              <w:rPr>
                <w:rFonts w:eastAsiaTheme="minorHAnsi" w:cstheme="minorBidi"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30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общего</w:t>
            </w:r>
            <w:r w:rsidRPr="00B341F1">
              <w:rPr>
                <w:rFonts w:eastAsiaTheme="minorHAnsi" w:cstheme="minorBidi"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устройства</w:t>
            </w:r>
            <w:r w:rsidRPr="00B341F1">
              <w:rPr>
                <w:rFonts w:eastAsiaTheme="minorHAnsi" w:cstheme="minorBidi"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комплекса</w:t>
            </w:r>
            <w:r w:rsidRPr="00B341F1">
              <w:rPr>
                <w:rFonts w:eastAsiaTheme="minorHAnsi" w:cstheme="minorBidi"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машин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внесения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удобрений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A95DB2" w:rsidRDefault="00A95DB2" w:rsidP="00B341F1">
            <w:pPr>
              <w:spacing w:line="222" w:lineRule="exact"/>
              <w:ind w:right="6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sz w:val="20"/>
                <w:lang w:val="ru-RU" w:eastAsia="en-US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240"/>
        </w:trPr>
        <w:tc>
          <w:tcPr>
            <w:tcW w:w="2365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39" w:lineRule="auto"/>
              <w:ind w:left="103" w:righ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Тема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 xml:space="preserve">1.4.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Назначение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b/>
                <w:spacing w:val="2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общее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b/>
                <w:spacing w:val="2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машин</w:t>
            </w:r>
            <w:r w:rsidRPr="00B341F1">
              <w:rPr>
                <w:rFonts w:eastAsiaTheme="minorHAnsi" w:cstheme="minorBidi"/>
                <w:b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химической</w:t>
            </w:r>
            <w:r w:rsidRPr="00B341F1">
              <w:rPr>
                <w:rFonts w:eastAsiaTheme="minorHAnsi" w:cstheme="minorBidi"/>
                <w:b/>
                <w:spacing w:val="2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защиты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растений.</w:t>
            </w:r>
          </w:p>
        </w:tc>
        <w:tc>
          <w:tcPr>
            <w:tcW w:w="702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left="102"/>
              <w:rPr>
                <w:sz w:val="20"/>
                <w:szCs w:val="20"/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>Содержание</w:t>
            </w:r>
            <w:proofErr w:type="spellEnd"/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B341F1" w:rsidRPr="00B341F1" w:rsidRDefault="00B341F1" w:rsidP="00B341F1">
            <w:pPr>
              <w:spacing w:line="226" w:lineRule="exact"/>
              <w:ind w:right="6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b/>
                <w:sz w:val="20"/>
                <w:lang w:eastAsia="en-US"/>
              </w:rPr>
              <w:t>2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spacing w:line="225" w:lineRule="exact"/>
              <w:ind w:left="102"/>
              <w:jc w:val="both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ПК 2.3,</w:t>
            </w:r>
          </w:p>
          <w:p w:rsidR="00B341F1" w:rsidRPr="00B341F1" w:rsidRDefault="00B341F1" w:rsidP="006835AF">
            <w:pPr>
              <w:spacing w:line="229" w:lineRule="exact"/>
              <w:ind w:left="154"/>
              <w:jc w:val="both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 xml:space="preserve">ОК 01,ОК </w:t>
            </w:r>
            <w:r w:rsidRPr="00B341F1">
              <w:rPr>
                <w:rFonts w:eastAsiaTheme="minorHAnsi" w:cstheme="minorBidi"/>
                <w:spacing w:val="-2"/>
                <w:sz w:val="20"/>
                <w:lang w:eastAsia="en-US"/>
              </w:rPr>
              <w:t>03,</w:t>
            </w:r>
          </w:p>
          <w:p w:rsidR="00B341F1" w:rsidRPr="00B341F1" w:rsidRDefault="00B341F1" w:rsidP="006835AF">
            <w:pPr>
              <w:spacing w:before="2"/>
              <w:ind w:left="102"/>
              <w:jc w:val="both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ОК 07</w:t>
            </w:r>
          </w:p>
        </w:tc>
        <w:tc>
          <w:tcPr>
            <w:tcW w:w="1913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spacing w:line="225" w:lineRule="exact"/>
              <w:ind w:left="102"/>
              <w:jc w:val="both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2.3.07,</w:t>
            </w:r>
          </w:p>
          <w:p w:rsidR="00B341F1" w:rsidRPr="00B341F1" w:rsidRDefault="00B341F1" w:rsidP="006835AF">
            <w:pPr>
              <w:spacing w:line="229" w:lineRule="exact"/>
              <w:ind w:left="623"/>
              <w:jc w:val="both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2.3.20</w:t>
            </w:r>
          </w:p>
        </w:tc>
      </w:tr>
      <w:tr w:rsidR="00B341F1" w:rsidRPr="00B341F1" w:rsidTr="00844F42">
        <w:trPr>
          <w:trHeight w:hRule="exact" w:val="692"/>
        </w:trPr>
        <w:tc>
          <w:tcPr>
            <w:tcW w:w="2365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right="4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9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8" w:lineRule="exact"/>
              <w:ind w:left="103" w:right="106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Назначение</w:t>
            </w:r>
            <w:r w:rsidRPr="00B341F1">
              <w:rPr>
                <w:rFonts w:eastAsiaTheme="minorHAnsi" w:cstheme="minorBidi"/>
                <w:spacing w:val="1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14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общее</w:t>
            </w:r>
            <w:r w:rsidRPr="00B341F1">
              <w:rPr>
                <w:rFonts w:eastAsiaTheme="minorHAnsi" w:cstheme="minorBidi"/>
                <w:spacing w:val="1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spacing w:val="1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комплекса</w:t>
            </w:r>
            <w:r w:rsidRPr="00B341F1">
              <w:rPr>
                <w:rFonts w:eastAsiaTheme="minorHAnsi" w:cstheme="minorBidi"/>
                <w:spacing w:val="1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машин</w:t>
            </w:r>
            <w:r w:rsidRPr="00B341F1">
              <w:rPr>
                <w:rFonts w:eastAsiaTheme="minorHAnsi" w:cstheme="minorBidi"/>
                <w:spacing w:val="14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spacing w:val="4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химической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защиты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растений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обработки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семян.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right="6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238"/>
        </w:trPr>
        <w:tc>
          <w:tcPr>
            <w:tcW w:w="236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26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2"/>
              <w:rPr>
                <w:sz w:val="20"/>
                <w:szCs w:val="20"/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>Содержание</w:t>
            </w:r>
            <w:proofErr w:type="spellEnd"/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41F1" w:rsidRPr="00B341F1" w:rsidRDefault="00B341F1" w:rsidP="00B341F1">
            <w:pPr>
              <w:spacing w:line="222" w:lineRule="exact"/>
              <w:ind w:right="6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b/>
                <w:sz w:val="20"/>
                <w:lang w:eastAsia="en-US"/>
              </w:rPr>
              <w:t>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spacing w:line="222" w:lineRule="exact"/>
              <w:ind w:left="102"/>
              <w:jc w:val="both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ПК 2.4,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6835AF">
            <w:pPr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</w:tbl>
    <w:p w:rsidR="00B341F1" w:rsidRPr="00DC1AB5" w:rsidRDefault="00B341F1" w:rsidP="00B341F1">
      <w:pPr>
        <w:widowControl w:val="0"/>
        <w:rPr>
          <w:rFonts w:asciiTheme="minorHAnsi" w:eastAsiaTheme="minorHAnsi" w:hAnsiTheme="minorHAnsi" w:cstheme="minorBidi"/>
          <w:sz w:val="22"/>
          <w:szCs w:val="22"/>
          <w:lang w:eastAsia="en-US"/>
        </w:rPr>
        <w:sectPr w:rsidR="00B341F1" w:rsidRPr="00DC1AB5">
          <w:pgSz w:w="16840" w:h="11910" w:orient="landscape"/>
          <w:pgMar w:top="480" w:right="360" w:bottom="280" w:left="860" w:header="720" w:footer="720" w:gutter="0"/>
          <w:cols w:space="720"/>
        </w:sectPr>
      </w:pPr>
    </w:p>
    <w:p w:rsidR="00B341F1" w:rsidRPr="00B341F1" w:rsidRDefault="00B341F1" w:rsidP="00B341F1">
      <w:pPr>
        <w:widowControl w:val="0"/>
        <w:spacing w:before="10"/>
        <w:rPr>
          <w:sz w:val="6"/>
          <w:szCs w:val="6"/>
          <w:lang w:val="en-US" w:eastAsia="en-US"/>
        </w:rPr>
      </w:pPr>
    </w:p>
    <w:tbl>
      <w:tblPr>
        <w:tblStyle w:val="TableNormal1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2365"/>
        <w:gridCol w:w="2052"/>
        <w:gridCol w:w="4974"/>
        <w:gridCol w:w="2548"/>
        <w:gridCol w:w="1560"/>
        <w:gridCol w:w="1913"/>
      </w:tblGrid>
      <w:tr w:rsidR="00B341F1" w:rsidRPr="00B341F1" w:rsidTr="00844F42">
        <w:trPr>
          <w:trHeight w:hRule="exact" w:val="1849"/>
        </w:trPr>
        <w:tc>
          <w:tcPr>
            <w:tcW w:w="2365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B341F1" w:rsidRPr="00B341F1" w:rsidRDefault="00A95DB2" w:rsidP="00A95DB2">
            <w:pPr>
              <w:ind w:right="151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 xml:space="preserve"> </w:t>
            </w:r>
            <w:r w:rsidR="00B341F1"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Тема</w:t>
            </w:r>
            <w:r w:rsidR="00B341F1"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="00B341F1"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 xml:space="preserve">1.5. </w:t>
            </w:r>
            <w:r w:rsidR="00B341F1"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Назначение</w:t>
            </w:r>
            <w:r w:rsidR="00B341F1"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="00B341F1"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и</w:t>
            </w:r>
            <w:r w:rsidR="00B341F1" w:rsidRPr="00B341F1">
              <w:rPr>
                <w:rFonts w:eastAsiaTheme="minorHAnsi" w:cstheme="minorBidi"/>
                <w:b/>
                <w:spacing w:val="21"/>
                <w:sz w:val="20"/>
                <w:lang w:val="ru-RU" w:eastAsia="en-US"/>
              </w:rPr>
              <w:t xml:space="preserve"> </w:t>
            </w:r>
            <w:r w:rsidR="00B341F1"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общее</w:t>
            </w:r>
            <w:r w:rsidR="00B341F1"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="00B341F1"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устройство</w:t>
            </w:r>
            <w:r w:rsidR="00B341F1" w:rsidRPr="00B341F1">
              <w:rPr>
                <w:rFonts w:eastAsiaTheme="minorHAnsi" w:cstheme="minorBidi"/>
                <w:b/>
                <w:spacing w:val="23"/>
                <w:sz w:val="20"/>
                <w:lang w:val="ru-RU" w:eastAsia="en-US"/>
              </w:rPr>
              <w:t xml:space="preserve"> </w:t>
            </w:r>
            <w:r w:rsidR="00B341F1"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машин</w:t>
            </w:r>
            <w:r w:rsidR="00B341F1" w:rsidRPr="00B341F1">
              <w:rPr>
                <w:rFonts w:eastAsiaTheme="minorHAnsi" w:cstheme="minorBidi"/>
                <w:b/>
                <w:spacing w:val="2"/>
                <w:sz w:val="20"/>
                <w:lang w:val="ru-RU" w:eastAsia="en-US"/>
              </w:rPr>
              <w:t xml:space="preserve"> </w:t>
            </w:r>
            <w:r w:rsidR="00B341F1"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для</w:t>
            </w:r>
            <w:r w:rsidR="00B341F1"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="00B341F1"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заготовки</w:t>
            </w:r>
            <w:r w:rsidR="00B341F1" w:rsidRPr="00B341F1">
              <w:rPr>
                <w:rFonts w:eastAsiaTheme="minorHAnsi" w:cstheme="minorBidi"/>
                <w:b/>
                <w:spacing w:val="23"/>
                <w:sz w:val="20"/>
                <w:lang w:val="ru-RU" w:eastAsia="en-US"/>
              </w:rPr>
              <w:t xml:space="preserve"> </w:t>
            </w:r>
            <w:r w:rsidR="00B341F1"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кормов.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2F3358" w:rsidRDefault="00B341F1" w:rsidP="00B341F1">
            <w:pPr>
              <w:spacing w:line="223" w:lineRule="exact"/>
              <w:ind w:right="4"/>
              <w:jc w:val="center"/>
              <w:rPr>
                <w:sz w:val="20"/>
                <w:szCs w:val="20"/>
                <w:lang w:val="ru-RU" w:eastAsia="en-US"/>
              </w:rPr>
            </w:pPr>
          </w:p>
          <w:p w:rsidR="00B341F1" w:rsidRPr="002F3358" w:rsidRDefault="00B341F1" w:rsidP="00B341F1">
            <w:pPr>
              <w:rPr>
                <w:sz w:val="20"/>
                <w:szCs w:val="20"/>
                <w:lang w:val="ru-RU" w:eastAsia="en-US"/>
              </w:rPr>
            </w:pPr>
          </w:p>
          <w:p w:rsidR="00B341F1" w:rsidRPr="002F3358" w:rsidRDefault="00B341F1" w:rsidP="00B341F1">
            <w:pPr>
              <w:rPr>
                <w:sz w:val="20"/>
                <w:szCs w:val="20"/>
                <w:lang w:val="ru-RU" w:eastAsia="en-US"/>
              </w:rPr>
            </w:pPr>
          </w:p>
          <w:p w:rsidR="00B341F1" w:rsidRPr="002F3358" w:rsidRDefault="00B341F1" w:rsidP="00B341F1">
            <w:pPr>
              <w:rPr>
                <w:sz w:val="20"/>
                <w:szCs w:val="20"/>
                <w:lang w:val="ru-RU" w:eastAsia="en-US"/>
              </w:rPr>
            </w:pPr>
          </w:p>
          <w:p w:rsidR="00B341F1" w:rsidRPr="002F3358" w:rsidRDefault="00B341F1" w:rsidP="00B341F1">
            <w:pPr>
              <w:ind w:right="4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49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42" w:lineRule="auto"/>
              <w:ind w:left="103" w:righ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Назначение</w:t>
            </w:r>
            <w:r w:rsidRPr="00B341F1">
              <w:rPr>
                <w:rFonts w:eastAsiaTheme="minorHAnsi" w:cstheme="minorBidi"/>
                <w:spacing w:val="4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46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общее</w:t>
            </w:r>
            <w:r w:rsidRPr="00B341F1">
              <w:rPr>
                <w:rFonts w:eastAsiaTheme="minorHAnsi" w:cstheme="minorBidi"/>
                <w:spacing w:val="4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spacing w:val="4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комплекса</w:t>
            </w:r>
            <w:r w:rsidRPr="00B341F1">
              <w:rPr>
                <w:rFonts w:eastAsiaTheme="minorHAnsi" w:cstheme="minorBidi"/>
                <w:spacing w:val="4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машин</w:t>
            </w:r>
            <w:r w:rsidRPr="00B341F1">
              <w:rPr>
                <w:rFonts w:eastAsiaTheme="minorHAnsi" w:cstheme="minorBidi"/>
                <w:spacing w:val="46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2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оборудования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заготовки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кормов.</w:t>
            </w:r>
          </w:p>
          <w:p w:rsidR="00B341F1" w:rsidRPr="00B341F1" w:rsidRDefault="00B341F1" w:rsidP="00B341F1">
            <w:pPr>
              <w:spacing w:line="242" w:lineRule="auto"/>
              <w:ind w:left="103" w:right="104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Назначение</w:t>
            </w:r>
            <w:r w:rsidRPr="00B341F1">
              <w:rPr>
                <w:rFonts w:eastAsiaTheme="minorHAnsi" w:cstheme="minorBidi"/>
                <w:spacing w:val="1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14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общее</w:t>
            </w:r>
            <w:r w:rsidRPr="00B341F1">
              <w:rPr>
                <w:rFonts w:eastAsiaTheme="minorHAnsi" w:cstheme="minorBidi"/>
                <w:spacing w:val="1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spacing w:val="1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комплекса</w:t>
            </w:r>
            <w:r w:rsidRPr="00B341F1">
              <w:rPr>
                <w:rFonts w:eastAsiaTheme="minorHAnsi" w:cstheme="minorBidi"/>
                <w:spacing w:val="1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машин</w:t>
            </w:r>
            <w:r w:rsidRPr="00B341F1">
              <w:rPr>
                <w:rFonts w:eastAsiaTheme="minorHAnsi" w:cstheme="minorBidi"/>
                <w:spacing w:val="14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spacing w:val="4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заготовки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рассыпного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сена.</w:t>
            </w:r>
          </w:p>
          <w:p w:rsidR="00B341F1" w:rsidRPr="00B341F1" w:rsidRDefault="00B341F1" w:rsidP="00B341F1">
            <w:pPr>
              <w:spacing w:line="242" w:lineRule="auto"/>
              <w:ind w:left="103" w:right="106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Назначение</w:t>
            </w:r>
            <w:r w:rsidRPr="00B341F1">
              <w:rPr>
                <w:rFonts w:eastAsiaTheme="minorHAnsi" w:cstheme="minorBidi"/>
                <w:spacing w:val="1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14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общее</w:t>
            </w:r>
            <w:r w:rsidRPr="00B341F1">
              <w:rPr>
                <w:rFonts w:eastAsiaTheme="minorHAnsi" w:cstheme="minorBidi"/>
                <w:spacing w:val="1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spacing w:val="1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комплекса</w:t>
            </w:r>
            <w:r w:rsidRPr="00B341F1">
              <w:rPr>
                <w:rFonts w:eastAsiaTheme="minorHAnsi" w:cstheme="minorBidi"/>
                <w:spacing w:val="1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машин</w:t>
            </w:r>
            <w:r w:rsidRPr="00B341F1">
              <w:rPr>
                <w:rFonts w:eastAsiaTheme="minorHAnsi" w:cstheme="minorBidi"/>
                <w:spacing w:val="14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spacing w:val="4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прессования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сена.</w:t>
            </w:r>
          </w:p>
          <w:p w:rsidR="00B341F1" w:rsidRPr="00B341F1" w:rsidRDefault="00B341F1" w:rsidP="00B341F1">
            <w:pPr>
              <w:spacing w:line="242" w:lineRule="auto"/>
              <w:ind w:left="103" w:right="106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Назначение</w:t>
            </w:r>
            <w:r w:rsidRPr="00B341F1">
              <w:rPr>
                <w:rFonts w:eastAsiaTheme="minorHAnsi" w:cstheme="minorBidi"/>
                <w:spacing w:val="1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14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общее</w:t>
            </w:r>
            <w:r w:rsidRPr="00B341F1">
              <w:rPr>
                <w:rFonts w:eastAsiaTheme="minorHAnsi" w:cstheme="minorBidi"/>
                <w:spacing w:val="1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spacing w:val="1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комплекса</w:t>
            </w:r>
            <w:r w:rsidRPr="00B341F1">
              <w:rPr>
                <w:rFonts w:eastAsiaTheme="minorHAnsi" w:cstheme="minorBidi"/>
                <w:spacing w:val="1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машин</w:t>
            </w:r>
            <w:r w:rsidRPr="00B341F1">
              <w:rPr>
                <w:rFonts w:eastAsiaTheme="minorHAnsi" w:cstheme="minorBidi"/>
                <w:spacing w:val="14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spacing w:val="4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заготовки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сенажа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силоса.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3" w:lineRule="exact"/>
              <w:ind w:right="6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1</w:t>
            </w: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A95DB2" w:rsidRDefault="00A95DB2" w:rsidP="00B341F1">
            <w:pPr>
              <w:ind w:right="6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sz w:val="20"/>
                <w:lang w:val="ru-RU" w:eastAsia="en-US"/>
              </w:rPr>
              <w:t>2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3" w:lineRule="exact"/>
              <w:ind w:left="102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ОК 01,ОК 03,</w:t>
            </w:r>
          </w:p>
          <w:p w:rsidR="00B341F1" w:rsidRPr="00B341F1" w:rsidRDefault="00B341F1" w:rsidP="00B341F1">
            <w:pPr>
              <w:spacing w:before="2"/>
              <w:ind w:left="102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ОК 07</w:t>
            </w:r>
          </w:p>
        </w:tc>
        <w:tc>
          <w:tcPr>
            <w:tcW w:w="1913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3" w:lineRule="exact"/>
              <w:ind w:left="179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2.4.01,</w:t>
            </w:r>
            <w:r w:rsidRPr="00B341F1">
              <w:rPr>
                <w:rFonts w:eastAsiaTheme="minorHAnsi" w:cstheme="minorBidi"/>
                <w:spacing w:val="3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2.4.03,</w:t>
            </w:r>
          </w:p>
          <w:p w:rsidR="00B341F1" w:rsidRPr="00B341F1" w:rsidRDefault="00B341F1" w:rsidP="00B341F1">
            <w:pPr>
              <w:spacing w:before="2" w:line="229" w:lineRule="exact"/>
              <w:ind w:left="175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2.4.07,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2.4.02,</w:t>
            </w:r>
          </w:p>
          <w:p w:rsidR="00B341F1" w:rsidRPr="00B341F1" w:rsidRDefault="00B341F1" w:rsidP="00B341F1">
            <w:pPr>
              <w:spacing w:line="229" w:lineRule="exact"/>
              <w:ind w:left="195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2.4.03,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2.4.05,</w:t>
            </w:r>
          </w:p>
        </w:tc>
      </w:tr>
      <w:tr w:rsidR="00B341F1" w:rsidRPr="00B341F1" w:rsidTr="00844F42">
        <w:trPr>
          <w:trHeight w:hRule="exact" w:val="240"/>
        </w:trPr>
        <w:tc>
          <w:tcPr>
            <w:tcW w:w="2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2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A95DB2" w:rsidRDefault="00A95DB2" w:rsidP="00B341F1">
            <w:pPr>
              <w:spacing w:line="226" w:lineRule="exact"/>
              <w:ind w:left="102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В том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числе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практических</w:t>
            </w:r>
            <w:r w:rsidRPr="00B341F1">
              <w:rPr>
                <w:rFonts w:eastAsiaTheme="minorHAnsi" w:cstheme="minorBidi"/>
                <w:b/>
                <w:spacing w:val="-3"/>
                <w:sz w:val="20"/>
                <w:lang w:val="ru-RU" w:eastAsia="en-US"/>
              </w:rPr>
              <w:t xml:space="preserve"> 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занятий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A95DB2" w:rsidRDefault="00A95DB2" w:rsidP="00B341F1">
            <w:pPr>
              <w:spacing w:line="226" w:lineRule="exact"/>
              <w:ind w:right="6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b/>
                <w:sz w:val="20"/>
                <w:lang w:val="ru-RU" w:eastAsia="en-US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472"/>
        </w:trPr>
        <w:tc>
          <w:tcPr>
            <w:tcW w:w="2365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right="4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9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8" w:lineRule="exact"/>
              <w:ind w:left="103" w:right="109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Изучение</w:t>
            </w:r>
            <w:r w:rsidRPr="00B341F1">
              <w:rPr>
                <w:rFonts w:eastAsiaTheme="minorHAnsi" w:cstheme="minorBidi"/>
                <w:spacing w:val="3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назначения</w:t>
            </w:r>
            <w:r w:rsidRPr="00B341F1">
              <w:rPr>
                <w:rFonts w:eastAsiaTheme="minorHAnsi" w:cstheme="minorBidi"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30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общего</w:t>
            </w:r>
            <w:r w:rsidRPr="00B341F1">
              <w:rPr>
                <w:rFonts w:eastAsiaTheme="minorHAnsi" w:cstheme="minorBidi"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устройства</w:t>
            </w:r>
            <w:r w:rsidRPr="00B341F1">
              <w:rPr>
                <w:rFonts w:eastAsiaTheme="minorHAnsi" w:cstheme="minorBidi"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комплекса</w:t>
            </w:r>
            <w:r w:rsidRPr="00B341F1">
              <w:rPr>
                <w:rFonts w:eastAsiaTheme="minorHAnsi" w:cstheme="minorBidi"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машин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заготовки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кормов.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A95DB2" w:rsidRDefault="00A95DB2" w:rsidP="00B341F1">
            <w:pPr>
              <w:spacing w:line="226" w:lineRule="exact"/>
              <w:ind w:right="6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sz w:val="20"/>
                <w:lang w:val="ru-RU" w:eastAsia="en-US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240"/>
        </w:trPr>
        <w:tc>
          <w:tcPr>
            <w:tcW w:w="2365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ind w:left="103" w:right="151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Тема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 xml:space="preserve">1.6.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Назначение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b/>
                <w:spacing w:val="2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общее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b/>
                <w:spacing w:val="2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машин</w:t>
            </w:r>
            <w:r w:rsidRPr="00B341F1">
              <w:rPr>
                <w:rFonts w:eastAsiaTheme="minorHAnsi" w:cstheme="minorBidi"/>
                <w:b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b/>
                <w:spacing w:val="2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возделывания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b/>
                <w:spacing w:val="20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 xml:space="preserve">уборки </w:t>
            </w:r>
            <w:proofErr w:type="spellStart"/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корнеклубнеплодов</w:t>
            </w:r>
            <w:proofErr w:type="spellEnd"/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.</w:t>
            </w:r>
          </w:p>
        </w:tc>
        <w:tc>
          <w:tcPr>
            <w:tcW w:w="702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2"/>
              <w:rPr>
                <w:sz w:val="20"/>
                <w:szCs w:val="20"/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>Содержание</w:t>
            </w:r>
            <w:proofErr w:type="spellEnd"/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B341F1" w:rsidRPr="00B341F1" w:rsidRDefault="00B341F1" w:rsidP="00B341F1">
            <w:pPr>
              <w:spacing w:line="222" w:lineRule="exact"/>
              <w:ind w:right="6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b/>
                <w:sz w:val="20"/>
                <w:lang w:eastAsia="en-US"/>
              </w:rPr>
              <w:t>4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2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ПК 2.4,</w:t>
            </w:r>
          </w:p>
          <w:p w:rsidR="00B341F1" w:rsidRPr="00B341F1" w:rsidRDefault="00B341F1" w:rsidP="00B341F1">
            <w:pPr>
              <w:spacing w:before="2" w:line="229" w:lineRule="exact"/>
              <w:ind w:left="102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ОК 01,ОК 03,</w:t>
            </w:r>
          </w:p>
          <w:p w:rsidR="00B341F1" w:rsidRPr="00B341F1" w:rsidRDefault="00B341F1" w:rsidP="00B341F1">
            <w:pPr>
              <w:spacing w:line="229" w:lineRule="exact"/>
              <w:ind w:left="102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ОК 07</w:t>
            </w:r>
          </w:p>
        </w:tc>
        <w:tc>
          <w:tcPr>
            <w:tcW w:w="1913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579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2.4.02,</w:t>
            </w:r>
          </w:p>
          <w:p w:rsidR="00B341F1" w:rsidRPr="00B341F1" w:rsidRDefault="00B341F1" w:rsidP="00B341F1">
            <w:pPr>
              <w:spacing w:before="2" w:line="229" w:lineRule="exact"/>
              <w:ind w:left="6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У 2.4.07</w:t>
            </w:r>
          </w:p>
          <w:p w:rsidR="00B341F1" w:rsidRPr="00B341F1" w:rsidRDefault="00B341F1" w:rsidP="00B341F1">
            <w:pPr>
              <w:spacing w:line="229" w:lineRule="exact"/>
              <w:ind w:left="651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2.4.06</w:t>
            </w:r>
          </w:p>
        </w:tc>
      </w:tr>
      <w:tr w:rsidR="00B341F1" w:rsidRPr="00B341F1" w:rsidTr="00844F42">
        <w:trPr>
          <w:trHeight w:hRule="exact" w:val="2769"/>
        </w:trPr>
        <w:tc>
          <w:tcPr>
            <w:tcW w:w="2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right="4"/>
              <w:jc w:val="center"/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spacing w:before="2"/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9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42" w:lineRule="auto"/>
              <w:ind w:left="103" w:right="106"/>
              <w:jc w:val="both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Назначение</w:t>
            </w:r>
            <w:r w:rsidRPr="00B341F1">
              <w:rPr>
                <w:rFonts w:eastAsiaTheme="minorHAnsi" w:cstheme="minorBidi"/>
                <w:spacing w:val="1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14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общее</w:t>
            </w:r>
            <w:r w:rsidRPr="00B341F1">
              <w:rPr>
                <w:rFonts w:eastAsiaTheme="minorHAnsi" w:cstheme="minorBidi"/>
                <w:spacing w:val="1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spacing w:val="1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комплекса</w:t>
            </w:r>
            <w:r w:rsidRPr="00B341F1">
              <w:rPr>
                <w:rFonts w:eastAsiaTheme="minorHAnsi" w:cstheme="minorBidi"/>
                <w:spacing w:val="1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машин</w:t>
            </w:r>
            <w:r w:rsidRPr="00B341F1">
              <w:rPr>
                <w:rFonts w:eastAsiaTheme="minorHAnsi" w:cstheme="minorBidi"/>
                <w:spacing w:val="14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spacing w:val="4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возделывания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картофеля.</w:t>
            </w:r>
          </w:p>
          <w:p w:rsidR="00B341F1" w:rsidRPr="00B341F1" w:rsidRDefault="00B341F1" w:rsidP="00B341F1">
            <w:pPr>
              <w:spacing w:line="242" w:lineRule="auto"/>
              <w:ind w:left="103" w:right="106"/>
              <w:jc w:val="both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Назначение</w:t>
            </w:r>
            <w:r w:rsidRPr="00B341F1">
              <w:rPr>
                <w:rFonts w:eastAsiaTheme="minorHAnsi" w:cstheme="minorBidi"/>
                <w:spacing w:val="1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14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общее</w:t>
            </w:r>
            <w:r w:rsidRPr="00B341F1">
              <w:rPr>
                <w:rFonts w:eastAsiaTheme="minorHAnsi" w:cstheme="minorBidi"/>
                <w:spacing w:val="1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spacing w:val="1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комплекса</w:t>
            </w:r>
            <w:r w:rsidRPr="00B341F1">
              <w:rPr>
                <w:rFonts w:eastAsiaTheme="minorHAnsi" w:cstheme="minorBidi"/>
                <w:spacing w:val="1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машин</w:t>
            </w:r>
            <w:r w:rsidRPr="00B341F1">
              <w:rPr>
                <w:rFonts w:eastAsiaTheme="minorHAnsi" w:cstheme="minorBidi"/>
                <w:spacing w:val="14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spacing w:val="4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посадки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ухода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за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посадками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картофеля.</w:t>
            </w:r>
          </w:p>
          <w:p w:rsidR="00B341F1" w:rsidRPr="00B341F1" w:rsidRDefault="00B341F1" w:rsidP="00B341F1">
            <w:pPr>
              <w:ind w:left="103" w:right="104"/>
              <w:jc w:val="both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Назначение</w:t>
            </w:r>
            <w:r w:rsidRPr="00B341F1">
              <w:rPr>
                <w:rFonts w:eastAsiaTheme="minorHAnsi" w:cstheme="minorBidi"/>
                <w:spacing w:val="1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14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общее</w:t>
            </w:r>
            <w:r w:rsidRPr="00B341F1">
              <w:rPr>
                <w:rFonts w:eastAsiaTheme="minorHAnsi" w:cstheme="minorBidi"/>
                <w:spacing w:val="1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spacing w:val="1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комплекса</w:t>
            </w:r>
            <w:r w:rsidRPr="00B341F1">
              <w:rPr>
                <w:rFonts w:eastAsiaTheme="minorHAnsi" w:cstheme="minorBidi"/>
                <w:spacing w:val="1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машин</w:t>
            </w:r>
            <w:r w:rsidRPr="00B341F1">
              <w:rPr>
                <w:rFonts w:eastAsiaTheme="minorHAnsi" w:cstheme="minorBidi"/>
                <w:spacing w:val="14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spacing w:val="4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уборки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картофеля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картофелесортировальные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пункты.</w:t>
            </w:r>
            <w:r w:rsidRPr="00B341F1">
              <w:rPr>
                <w:rFonts w:eastAsiaTheme="minorHAnsi" w:cstheme="minorBidi"/>
                <w:spacing w:val="4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Назначение</w:t>
            </w:r>
            <w:r w:rsidRPr="00B341F1">
              <w:rPr>
                <w:rFonts w:eastAsiaTheme="minorHAnsi" w:cstheme="minorBidi"/>
                <w:spacing w:val="1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14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общее</w:t>
            </w:r>
            <w:r w:rsidRPr="00B341F1">
              <w:rPr>
                <w:rFonts w:eastAsiaTheme="minorHAnsi" w:cstheme="minorBidi"/>
                <w:spacing w:val="1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spacing w:val="1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комплекса</w:t>
            </w:r>
            <w:r w:rsidRPr="00B341F1">
              <w:rPr>
                <w:rFonts w:eastAsiaTheme="minorHAnsi" w:cstheme="minorBidi"/>
                <w:spacing w:val="1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машин</w:t>
            </w:r>
            <w:r w:rsidRPr="00B341F1">
              <w:rPr>
                <w:rFonts w:eastAsiaTheme="minorHAnsi" w:cstheme="minorBidi"/>
                <w:spacing w:val="14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spacing w:val="4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возделывания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свеклы.</w:t>
            </w:r>
          </w:p>
          <w:p w:rsidR="00B341F1" w:rsidRPr="00B341F1" w:rsidRDefault="00B341F1" w:rsidP="00B341F1">
            <w:pPr>
              <w:spacing w:line="242" w:lineRule="auto"/>
              <w:ind w:left="103" w:right="106"/>
              <w:jc w:val="both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Назначение</w:t>
            </w:r>
            <w:r w:rsidRPr="00B341F1">
              <w:rPr>
                <w:rFonts w:eastAsiaTheme="minorHAnsi" w:cstheme="minorBidi"/>
                <w:spacing w:val="1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14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общее</w:t>
            </w:r>
            <w:r w:rsidRPr="00B341F1">
              <w:rPr>
                <w:rFonts w:eastAsiaTheme="minorHAnsi" w:cstheme="minorBidi"/>
                <w:spacing w:val="1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spacing w:val="1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комплекса</w:t>
            </w:r>
            <w:r w:rsidRPr="00B341F1">
              <w:rPr>
                <w:rFonts w:eastAsiaTheme="minorHAnsi" w:cstheme="minorBidi"/>
                <w:spacing w:val="1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машин</w:t>
            </w:r>
            <w:r w:rsidRPr="00B341F1">
              <w:rPr>
                <w:rFonts w:eastAsiaTheme="minorHAnsi" w:cstheme="minorBidi"/>
                <w:spacing w:val="14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spacing w:val="4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посева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ухода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за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посевами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свеклы.</w:t>
            </w:r>
          </w:p>
          <w:p w:rsidR="00B341F1" w:rsidRPr="00B341F1" w:rsidRDefault="00B341F1" w:rsidP="00B341F1">
            <w:pPr>
              <w:spacing w:line="242" w:lineRule="auto"/>
              <w:ind w:left="103" w:right="104"/>
              <w:jc w:val="both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Назначение</w:t>
            </w:r>
            <w:r w:rsidRPr="00B341F1">
              <w:rPr>
                <w:rFonts w:eastAsiaTheme="minorHAnsi" w:cstheme="minorBidi"/>
                <w:spacing w:val="1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14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общее</w:t>
            </w:r>
            <w:r w:rsidRPr="00B341F1">
              <w:rPr>
                <w:rFonts w:eastAsiaTheme="minorHAnsi" w:cstheme="minorBidi"/>
                <w:spacing w:val="1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spacing w:val="1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комплекса</w:t>
            </w:r>
            <w:r w:rsidRPr="00B341F1">
              <w:rPr>
                <w:rFonts w:eastAsiaTheme="minorHAnsi" w:cstheme="minorBidi"/>
                <w:spacing w:val="1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машин</w:t>
            </w:r>
            <w:r w:rsidRPr="00B341F1">
              <w:rPr>
                <w:rFonts w:eastAsiaTheme="minorHAnsi" w:cstheme="minorBidi"/>
                <w:spacing w:val="14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spacing w:val="4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уборки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сахарной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кормовой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свеклы.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A95DB2" w:rsidRDefault="00A95DB2" w:rsidP="00B341F1">
            <w:pPr>
              <w:spacing w:line="222" w:lineRule="exact"/>
              <w:ind w:right="6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sz w:val="20"/>
                <w:lang w:val="ru-RU" w:eastAsia="en-US"/>
              </w:rPr>
              <w:t>2</w:t>
            </w: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spacing w:before="2"/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ind w:right="6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240"/>
        </w:trPr>
        <w:tc>
          <w:tcPr>
            <w:tcW w:w="2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2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A95DB2" w:rsidRDefault="00A95DB2" w:rsidP="00A95DB2">
            <w:pPr>
              <w:spacing w:line="226" w:lineRule="exact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В том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числе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практических</w:t>
            </w:r>
            <w:r w:rsidRPr="00B341F1">
              <w:rPr>
                <w:rFonts w:eastAsiaTheme="minorHAnsi" w:cstheme="minorBidi"/>
                <w:b/>
                <w:spacing w:val="-3"/>
                <w:sz w:val="20"/>
                <w:lang w:val="ru-RU" w:eastAsia="en-US"/>
              </w:rPr>
              <w:t xml:space="preserve"> 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занятий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A95DB2" w:rsidRDefault="00A95DB2" w:rsidP="00B341F1">
            <w:pPr>
              <w:spacing w:line="226" w:lineRule="exact"/>
              <w:ind w:right="6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b/>
                <w:sz w:val="20"/>
                <w:lang w:val="ru-RU" w:eastAsia="en-US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932"/>
        </w:trPr>
        <w:tc>
          <w:tcPr>
            <w:tcW w:w="2365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right="4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9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ind w:left="103" w:right="107"/>
              <w:jc w:val="both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Изучение</w:t>
            </w:r>
            <w:r w:rsidRPr="00B341F1">
              <w:rPr>
                <w:rFonts w:eastAsiaTheme="minorHAnsi" w:cstheme="minorBidi"/>
                <w:spacing w:val="3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назначения</w:t>
            </w:r>
            <w:r w:rsidRPr="00B341F1">
              <w:rPr>
                <w:rFonts w:eastAsiaTheme="minorHAnsi" w:cstheme="minorBidi"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30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общего</w:t>
            </w:r>
            <w:r w:rsidRPr="00B341F1">
              <w:rPr>
                <w:rFonts w:eastAsiaTheme="minorHAnsi" w:cstheme="minorBidi"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устройства</w:t>
            </w:r>
            <w:r w:rsidRPr="00B341F1">
              <w:rPr>
                <w:rFonts w:eastAsiaTheme="minorHAnsi" w:cstheme="minorBidi"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комплекса</w:t>
            </w:r>
            <w:r w:rsidRPr="00B341F1">
              <w:rPr>
                <w:rFonts w:eastAsiaTheme="minorHAnsi" w:cstheme="minorBidi"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машин</w:t>
            </w:r>
            <w:r w:rsidRPr="00B341F1">
              <w:rPr>
                <w:rFonts w:eastAsiaTheme="minorHAnsi" w:cstheme="minorBidi"/>
                <w:spacing w:val="1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1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оборудования</w:t>
            </w:r>
            <w:r w:rsidRPr="00B341F1">
              <w:rPr>
                <w:rFonts w:eastAsiaTheme="minorHAnsi" w:cstheme="minorBidi"/>
                <w:spacing w:val="1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spacing w:val="16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возделывания</w:t>
            </w:r>
            <w:r w:rsidRPr="00B341F1">
              <w:rPr>
                <w:rFonts w:eastAsiaTheme="minorHAnsi" w:cstheme="minorBidi"/>
                <w:spacing w:val="1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1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уборки</w:t>
            </w:r>
            <w:r w:rsidRPr="00B341F1">
              <w:rPr>
                <w:rFonts w:eastAsiaTheme="minorHAnsi" w:cstheme="minorBidi"/>
                <w:spacing w:val="39"/>
                <w:sz w:val="20"/>
                <w:lang w:val="ru-RU"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корнеклубнеплодов</w:t>
            </w:r>
            <w:proofErr w:type="spellEnd"/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.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A95DB2" w:rsidRDefault="00A95DB2" w:rsidP="00B341F1">
            <w:pPr>
              <w:spacing w:line="226" w:lineRule="exact"/>
              <w:ind w:right="6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sz w:val="20"/>
                <w:lang w:val="ru-RU" w:eastAsia="en-US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240"/>
        </w:trPr>
        <w:tc>
          <w:tcPr>
            <w:tcW w:w="2365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ind w:left="103" w:right="151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Тема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 xml:space="preserve">1.7.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Назначение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b/>
                <w:spacing w:val="2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общее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b/>
                <w:spacing w:val="2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зерноуборочных</w:t>
            </w:r>
            <w:r w:rsidRPr="00B341F1">
              <w:rPr>
                <w:rFonts w:eastAsiaTheme="minorHAnsi" w:cstheme="minorBidi"/>
                <w:b/>
                <w:spacing w:val="2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комбайнов.</w:t>
            </w:r>
          </w:p>
        </w:tc>
        <w:tc>
          <w:tcPr>
            <w:tcW w:w="702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2"/>
              <w:rPr>
                <w:sz w:val="20"/>
                <w:szCs w:val="20"/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>Содержание</w:t>
            </w:r>
            <w:proofErr w:type="spellEnd"/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B341F1" w:rsidRPr="00B341F1" w:rsidRDefault="00B341F1" w:rsidP="00B341F1">
            <w:pPr>
              <w:spacing w:line="222" w:lineRule="exact"/>
              <w:ind w:right="2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b/>
                <w:sz w:val="20"/>
                <w:lang w:eastAsia="en-US"/>
              </w:rPr>
              <w:t>14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2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ПК 2.4,</w:t>
            </w:r>
          </w:p>
          <w:p w:rsidR="00B341F1" w:rsidRPr="00B341F1" w:rsidRDefault="00B341F1" w:rsidP="00B341F1">
            <w:pPr>
              <w:spacing w:before="2" w:line="229" w:lineRule="exact"/>
              <w:ind w:left="102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ОК 01,ОК 03,</w:t>
            </w:r>
          </w:p>
          <w:p w:rsidR="00B341F1" w:rsidRPr="00B341F1" w:rsidRDefault="00B341F1" w:rsidP="00B341F1">
            <w:pPr>
              <w:spacing w:line="229" w:lineRule="exact"/>
              <w:ind w:left="102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ОК 07</w:t>
            </w:r>
          </w:p>
        </w:tc>
        <w:tc>
          <w:tcPr>
            <w:tcW w:w="1913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right="8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2.4.02,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2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2.4.06,</w:t>
            </w:r>
          </w:p>
          <w:p w:rsidR="00B341F1" w:rsidRPr="00B341F1" w:rsidRDefault="00B341F1" w:rsidP="00B341F1">
            <w:pPr>
              <w:spacing w:before="2" w:line="229" w:lineRule="exact"/>
              <w:ind w:right="9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2.4.04,</w:t>
            </w:r>
            <w:r w:rsidRPr="00B341F1">
              <w:rPr>
                <w:rFonts w:eastAsiaTheme="minorHAnsi" w:cstheme="minorBidi"/>
                <w:spacing w:val="3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2.4.05,</w:t>
            </w:r>
          </w:p>
          <w:p w:rsidR="00B341F1" w:rsidRPr="00B341F1" w:rsidRDefault="00B341F1" w:rsidP="00B341F1">
            <w:pPr>
              <w:spacing w:line="229" w:lineRule="exact"/>
              <w:ind w:right="9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2.4.07,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2.4.03,</w:t>
            </w:r>
          </w:p>
          <w:p w:rsidR="00B341F1" w:rsidRPr="00B341F1" w:rsidRDefault="00B341F1" w:rsidP="00B341F1">
            <w:pPr>
              <w:spacing w:before="2" w:line="229" w:lineRule="exact"/>
              <w:ind w:right="9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2.4.04,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2.4.05,</w:t>
            </w:r>
          </w:p>
          <w:p w:rsidR="00B341F1" w:rsidRPr="00B341F1" w:rsidRDefault="00B341F1" w:rsidP="00B341F1">
            <w:pPr>
              <w:spacing w:line="229" w:lineRule="exact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2.4.08</w:t>
            </w:r>
          </w:p>
        </w:tc>
      </w:tr>
      <w:tr w:rsidR="00B341F1" w:rsidRPr="00B341F1" w:rsidTr="00844F42">
        <w:trPr>
          <w:trHeight w:hRule="exact" w:val="3459"/>
        </w:trPr>
        <w:tc>
          <w:tcPr>
            <w:tcW w:w="23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jc w:val="center"/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spacing w:before="2"/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spacing w:before="1"/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7D21CE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7D21CE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97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tabs>
                <w:tab w:val="left" w:pos="1638"/>
                <w:tab w:val="left" w:pos="4100"/>
              </w:tabs>
              <w:spacing w:line="242" w:lineRule="auto"/>
              <w:ind w:left="103" w:right="101"/>
              <w:jc w:val="both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История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ab/>
            </w:r>
            <w:r w:rsidRPr="00B341F1">
              <w:rPr>
                <w:rFonts w:eastAsiaTheme="minorHAnsi" w:cstheme="minorBidi"/>
                <w:spacing w:val="-1"/>
                <w:w w:val="95"/>
                <w:sz w:val="20"/>
                <w:lang w:val="ru-RU" w:eastAsia="en-US"/>
              </w:rPr>
              <w:t>комбайностроения,</w:t>
            </w:r>
            <w:r w:rsidRPr="00B341F1">
              <w:rPr>
                <w:rFonts w:eastAsiaTheme="minorHAnsi" w:cstheme="minorBidi"/>
                <w:spacing w:val="-1"/>
                <w:w w:val="95"/>
                <w:sz w:val="20"/>
                <w:lang w:val="ru-RU" w:eastAsia="en-US"/>
              </w:rPr>
              <w:tab/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развития</w:t>
            </w:r>
            <w:r w:rsidRPr="00B341F1">
              <w:rPr>
                <w:rFonts w:eastAsiaTheme="minorHAnsi" w:cstheme="minorBidi"/>
                <w:spacing w:val="3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сельскохозяйственной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техники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в</w:t>
            </w: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современном</w:t>
            </w:r>
            <w:r w:rsidRPr="00B341F1">
              <w:rPr>
                <w:rFonts w:eastAsiaTheme="minorHAnsi" w:cstheme="minorBidi"/>
                <w:spacing w:val="-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мире.</w:t>
            </w:r>
          </w:p>
          <w:p w:rsidR="00B341F1" w:rsidRPr="00B341F1" w:rsidRDefault="00B341F1" w:rsidP="00B341F1">
            <w:pPr>
              <w:spacing w:line="242" w:lineRule="auto"/>
              <w:ind w:left="103" w:right="107"/>
              <w:jc w:val="both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Назначение,</w:t>
            </w:r>
            <w:r w:rsidRPr="00B341F1">
              <w:rPr>
                <w:rFonts w:eastAsiaTheme="minorHAnsi" w:cstheme="minorBidi"/>
                <w:spacing w:val="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классификация</w:t>
            </w: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4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общее</w:t>
            </w: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spacing w:val="3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зерноуборочных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комбайнов.</w:t>
            </w:r>
          </w:p>
          <w:p w:rsidR="00B341F1" w:rsidRPr="00B341F1" w:rsidRDefault="00B341F1" w:rsidP="00B341F1">
            <w:pPr>
              <w:spacing w:line="242" w:lineRule="auto"/>
              <w:ind w:left="103" w:right="109"/>
              <w:jc w:val="both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Назначение</w:t>
            </w:r>
            <w:r w:rsidRPr="00B341F1">
              <w:rPr>
                <w:rFonts w:eastAsiaTheme="minorHAnsi" w:cstheme="minorBidi"/>
                <w:spacing w:val="3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38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общее</w:t>
            </w:r>
            <w:r w:rsidRPr="00B341F1">
              <w:rPr>
                <w:rFonts w:eastAsiaTheme="minorHAnsi" w:cstheme="minorBidi"/>
                <w:spacing w:val="3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spacing w:val="3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жаток,</w:t>
            </w:r>
            <w:r w:rsidRPr="00B341F1">
              <w:rPr>
                <w:rFonts w:eastAsiaTheme="minorHAnsi" w:cstheme="minorBidi"/>
                <w:spacing w:val="3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подборщиков</w:t>
            </w:r>
            <w:r w:rsidRPr="00B341F1">
              <w:rPr>
                <w:rFonts w:eastAsiaTheme="minorHAnsi" w:cstheme="minorBidi"/>
                <w:spacing w:val="3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уборки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зерновых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культур.</w:t>
            </w:r>
          </w:p>
          <w:p w:rsidR="00B341F1" w:rsidRPr="00B341F1" w:rsidRDefault="00B341F1" w:rsidP="00B341F1">
            <w:pPr>
              <w:spacing w:line="242" w:lineRule="auto"/>
              <w:ind w:left="103" w:right="102"/>
              <w:jc w:val="both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Назначение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общее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молотильных</w:t>
            </w:r>
            <w:r w:rsidRPr="00B341F1">
              <w:rPr>
                <w:rFonts w:eastAsiaTheme="minorHAnsi" w:cstheme="minorBidi"/>
                <w:spacing w:val="3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устройств</w:t>
            </w: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зерноуборочных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комбайнов.</w:t>
            </w:r>
          </w:p>
          <w:p w:rsidR="00B341F1" w:rsidRPr="00B341F1" w:rsidRDefault="00B341F1" w:rsidP="00B341F1">
            <w:pPr>
              <w:ind w:left="103" w:right="99"/>
              <w:jc w:val="both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spacing w:val="-1"/>
                <w:sz w:val="20"/>
                <w:szCs w:val="20"/>
                <w:lang w:val="ru-RU" w:eastAsia="en-US"/>
              </w:rPr>
              <w:t>Назначение</w:t>
            </w:r>
            <w:r w:rsidRPr="00B341F1">
              <w:rPr>
                <w:spacing w:val="25"/>
                <w:sz w:val="20"/>
                <w:szCs w:val="20"/>
                <w:lang w:val="ru-RU" w:eastAsia="en-US"/>
              </w:rPr>
              <w:t xml:space="preserve"> </w:t>
            </w:r>
            <w:r w:rsidRPr="00B341F1">
              <w:rPr>
                <w:sz w:val="20"/>
                <w:szCs w:val="20"/>
                <w:lang w:val="ru-RU" w:eastAsia="en-US"/>
              </w:rPr>
              <w:t>и</w:t>
            </w:r>
            <w:r w:rsidRPr="00B341F1">
              <w:rPr>
                <w:spacing w:val="26"/>
                <w:sz w:val="20"/>
                <w:szCs w:val="20"/>
                <w:lang w:val="ru-RU" w:eastAsia="en-US"/>
              </w:rPr>
              <w:t xml:space="preserve"> </w:t>
            </w:r>
            <w:r w:rsidRPr="00B341F1">
              <w:rPr>
                <w:spacing w:val="-1"/>
                <w:sz w:val="20"/>
                <w:szCs w:val="20"/>
                <w:lang w:val="ru-RU" w:eastAsia="en-US"/>
              </w:rPr>
              <w:t>общее</w:t>
            </w:r>
            <w:r w:rsidRPr="00B341F1">
              <w:rPr>
                <w:spacing w:val="25"/>
                <w:sz w:val="20"/>
                <w:szCs w:val="20"/>
                <w:lang w:val="ru-RU" w:eastAsia="en-US"/>
              </w:rPr>
              <w:t xml:space="preserve"> </w:t>
            </w:r>
            <w:r w:rsidRPr="00B341F1">
              <w:rPr>
                <w:spacing w:val="-1"/>
                <w:sz w:val="20"/>
                <w:szCs w:val="20"/>
                <w:lang w:val="ru-RU" w:eastAsia="en-US"/>
              </w:rPr>
              <w:t>устройство</w:t>
            </w:r>
            <w:r w:rsidRPr="00B341F1">
              <w:rPr>
                <w:spacing w:val="25"/>
                <w:sz w:val="20"/>
                <w:szCs w:val="20"/>
                <w:lang w:val="ru-RU" w:eastAsia="en-US"/>
              </w:rPr>
              <w:t xml:space="preserve"> </w:t>
            </w:r>
            <w:r w:rsidRPr="00B341F1">
              <w:rPr>
                <w:spacing w:val="-1"/>
                <w:sz w:val="20"/>
                <w:szCs w:val="20"/>
                <w:lang w:val="ru-RU" w:eastAsia="en-US"/>
              </w:rPr>
              <w:t>сепаратора</w:t>
            </w:r>
            <w:r w:rsidRPr="00B341F1">
              <w:rPr>
                <w:spacing w:val="21"/>
                <w:sz w:val="20"/>
                <w:szCs w:val="20"/>
                <w:lang w:val="ru-RU" w:eastAsia="en-US"/>
              </w:rPr>
              <w:t xml:space="preserve"> </w:t>
            </w:r>
            <w:r w:rsidRPr="00B341F1">
              <w:rPr>
                <w:sz w:val="20"/>
                <w:szCs w:val="20"/>
                <w:lang w:val="ru-RU" w:eastAsia="en-US"/>
              </w:rPr>
              <w:t>зернового</w:t>
            </w:r>
            <w:r w:rsidRPr="00B341F1">
              <w:rPr>
                <w:spacing w:val="43"/>
                <w:sz w:val="20"/>
                <w:szCs w:val="20"/>
                <w:lang w:val="ru-RU" w:eastAsia="en-US"/>
              </w:rPr>
              <w:t xml:space="preserve"> </w:t>
            </w:r>
            <w:r w:rsidRPr="00B341F1">
              <w:rPr>
                <w:sz w:val="20"/>
                <w:szCs w:val="20"/>
                <w:lang w:val="ru-RU" w:eastAsia="en-US"/>
              </w:rPr>
              <w:t>вороха</w:t>
            </w:r>
            <w:r w:rsidRPr="00B341F1">
              <w:rPr>
                <w:spacing w:val="49"/>
                <w:sz w:val="20"/>
                <w:szCs w:val="20"/>
                <w:lang w:val="ru-RU" w:eastAsia="en-US"/>
              </w:rPr>
              <w:t xml:space="preserve"> </w:t>
            </w:r>
            <w:r w:rsidRPr="00B341F1">
              <w:rPr>
                <w:sz w:val="20"/>
                <w:szCs w:val="20"/>
                <w:lang w:val="ru-RU" w:eastAsia="en-US"/>
              </w:rPr>
              <w:t>–</w:t>
            </w:r>
            <w:r w:rsidRPr="00B341F1">
              <w:rPr>
                <w:spacing w:val="50"/>
                <w:sz w:val="20"/>
                <w:szCs w:val="20"/>
                <w:lang w:val="ru-RU" w:eastAsia="en-US"/>
              </w:rPr>
              <w:t xml:space="preserve"> </w:t>
            </w:r>
            <w:r w:rsidRPr="00B341F1">
              <w:rPr>
                <w:spacing w:val="-1"/>
                <w:sz w:val="20"/>
                <w:szCs w:val="20"/>
                <w:lang w:val="ru-RU" w:eastAsia="en-US"/>
              </w:rPr>
              <w:t>очистки</w:t>
            </w:r>
            <w:r w:rsidRPr="00B341F1">
              <w:rPr>
                <w:sz w:val="20"/>
                <w:szCs w:val="20"/>
                <w:lang w:val="ru-RU" w:eastAsia="en-US"/>
              </w:rPr>
              <w:t xml:space="preserve"> </w:t>
            </w:r>
            <w:r w:rsidRPr="00B341F1">
              <w:rPr>
                <w:spacing w:val="-1"/>
                <w:sz w:val="20"/>
                <w:szCs w:val="20"/>
                <w:lang w:val="ru-RU" w:eastAsia="en-US"/>
              </w:rPr>
              <w:t>комбайна,</w:t>
            </w:r>
            <w:r w:rsidRPr="00B341F1">
              <w:rPr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Pr="00B341F1">
              <w:rPr>
                <w:spacing w:val="-1"/>
                <w:sz w:val="20"/>
                <w:szCs w:val="20"/>
                <w:lang w:val="ru-RU" w:eastAsia="en-US"/>
              </w:rPr>
              <w:t>сепаратора</w:t>
            </w:r>
            <w:r w:rsidRPr="00B341F1">
              <w:rPr>
                <w:spacing w:val="49"/>
                <w:sz w:val="20"/>
                <w:szCs w:val="20"/>
                <w:lang w:val="ru-RU" w:eastAsia="en-US"/>
              </w:rPr>
              <w:t xml:space="preserve"> </w:t>
            </w:r>
            <w:r w:rsidRPr="00B341F1">
              <w:rPr>
                <w:sz w:val="20"/>
                <w:szCs w:val="20"/>
                <w:lang w:val="ru-RU" w:eastAsia="en-US"/>
              </w:rPr>
              <w:t>соломистого</w:t>
            </w:r>
            <w:r w:rsidRPr="00B341F1">
              <w:rPr>
                <w:spacing w:val="37"/>
                <w:sz w:val="20"/>
                <w:szCs w:val="20"/>
                <w:lang w:val="ru-RU" w:eastAsia="en-US"/>
              </w:rPr>
              <w:t xml:space="preserve"> </w:t>
            </w:r>
            <w:r w:rsidRPr="00B341F1">
              <w:rPr>
                <w:sz w:val="20"/>
                <w:szCs w:val="20"/>
                <w:lang w:val="ru-RU" w:eastAsia="en-US"/>
              </w:rPr>
              <w:t>вороха</w:t>
            </w:r>
            <w:r w:rsidRPr="00B341F1">
              <w:rPr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Pr="00B341F1">
              <w:rPr>
                <w:sz w:val="20"/>
                <w:szCs w:val="20"/>
                <w:lang w:val="ru-RU" w:eastAsia="en-US"/>
              </w:rPr>
              <w:t>–</w:t>
            </w:r>
            <w:r w:rsidRPr="00B341F1">
              <w:rPr>
                <w:spacing w:val="2"/>
                <w:sz w:val="20"/>
                <w:szCs w:val="20"/>
                <w:lang w:val="ru-RU" w:eastAsia="en-US"/>
              </w:rPr>
              <w:t xml:space="preserve"> </w:t>
            </w:r>
            <w:r w:rsidRPr="00B341F1">
              <w:rPr>
                <w:spacing w:val="-1"/>
                <w:sz w:val="20"/>
                <w:szCs w:val="20"/>
                <w:lang w:val="ru-RU" w:eastAsia="en-US"/>
              </w:rPr>
              <w:t>соломотряса</w:t>
            </w:r>
            <w:r w:rsidRPr="00B341F1">
              <w:rPr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Pr="00B341F1">
              <w:rPr>
                <w:spacing w:val="-1"/>
                <w:sz w:val="20"/>
                <w:szCs w:val="20"/>
                <w:lang w:val="ru-RU" w:eastAsia="en-US"/>
              </w:rPr>
              <w:t>комбайна</w:t>
            </w:r>
          </w:p>
          <w:p w:rsidR="00B341F1" w:rsidRPr="00B341F1" w:rsidRDefault="00B341F1" w:rsidP="00B341F1">
            <w:pPr>
              <w:spacing w:before="2"/>
              <w:ind w:left="103" w:right="107"/>
              <w:jc w:val="both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Назначение</w:t>
            </w:r>
            <w:r w:rsidRPr="00B341F1">
              <w:rPr>
                <w:rFonts w:eastAsiaTheme="minorHAnsi" w:cstheme="minorBidi"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26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общее</w:t>
            </w:r>
            <w:r w:rsidRPr="00B341F1">
              <w:rPr>
                <w:rFonts w:eastAsiaTheme="minorHAnsi" w:cstheme="minorBidi"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spacing w:val="2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устройств</w:t>
            </w:r>
            <w:r w:rsidRPr="00B341F1">
              <w:rPr>
                <w:rFonts w:eastAsiaTheme="minorHAnsi" w:cstheme="minorBidi"/>
                <w:spacing w:val="28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комбайнов</w:t>
            </w:r>
            <w:r w:rsidRPr="00B341F1">
              <w:rPr>
                <w:rFonts w:eastAsiaTheme="minorHAnsi" w:cstheme="minorBidi"/>
                <w:spacing w:val="4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сбора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незерновой</w:t>
            </w:r>
            <w:proofErr w:type="spellEnd"/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части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урожая.</w:t>
            </w:r>
          </w:p>
          <w:p w:rsidR="00B341F1" w:rsidRPr="00B341F1" w:rsidRDefault="00B341F1" w:rsidP="00B341F1">
            <w:pPr>
              <w:spacing w:before="2"/>
              <w:ind w:left="103" w:right="106"/>
              <w:jc w:val="both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Назначение</w:t>
            </w:r>
            <w:r w:rsidRPr="00B341F1">
              <w:rPr>
                <w:rFonts w:eastAsiaTheme="minorHAnsi" w:cstheme="minorBidi"/>
                <w:spacing w:val="-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-6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общее</w:t>
            </w:r>
            <w:r w:rsidRPr="00B341F1">
              <w:rPr>
                <w:rFonts w:eastAsiaTheme="minorHAnsi" w:cstheme="minorBidi"/>
                <w:spacing w:val="-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spacing w:val="-10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гидравлических</w:t>
            </w:r>
            <w:r w:rsidRPr="00B341F1">
              <w:rPr>
                <w:rFonts w:eastAsiaTheme="minorHAnsi" w:cstheme="minorBidi"/>
                <w:spacing w:val="-6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систем</w:t>
            </w:r>
            <w:r w:rsidRPr="00B341F1">
              <w:rPr>
                <w:rFonts w:eastAsiaTheme="minorHAnsi" w:cstheme="minorBidi"/>
                <w:spacing w:val="4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зерноуборочных</w:t>
            </w:r>
            <w:r w:rsidRPr="00B341F1">
              <w:rPr>
                <w:rFonts w:eastAsiaTheme="minorHAnsi" w:cstheme="minorBidi"/>
                <w:spacing w:val="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комбайнов.</w:t>
            </w:r>
            <w:r w:rsidRPr="00B341F1">
              <w:rPr>
                <w:rFonts w:eastAsiaTheme="minorHAnsi" w:cstheme="minorBidi"/>
                <w:spacing w:val="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(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Гидравлической</w:t>
            </w:r>
            <w:proofErr w:type="spellEnd"/>
            <w:r w:rsidRPr="00B341F1">
              <w:rPr>
                <w:rFonts w:eastAsiaTheme="minorHAnsi" w:cstheme="minorBidi"/>
                <w:spacing w:val="6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системы</w:t>
            </w:r>
            <w:proofErr w:type="spellEnd"/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right="6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1</w:t>
            </w: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spacing w:before="2"/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ind w:right="6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1</w:t>
            </w:r>
          </w:p>
          <w:p w:rsidR="00B341F1" w:rsidRPr="00B341F1" w:rsidRDefault="00B341F1" w:rsidP="00B341F1">
            <w:pPr>
              <w:spacing w:before="1"/>
              <w:rPr>
                <w:sz w:val="20"/>
                <w:szCs w:val="20"/>
                <w:lang w:eastAsia="en-US"/>
              </w:rPr>
            </w:pPr>
          </w:p>
          <w:p w:rsidR="00B341F1" w:rsidRPr="00A95DB2" w:rsidRDefault="00A95DB2" w:rsidP="00B341F1">
            <w:pPr>
              <w:ind w:right="6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sz w:val="20"/>
                <w:lang w:val="ru-RU" w:eastAsia="en-US"/>
              </w:rPr>
              <w:t>2</w:t>
            </w: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A95DB2" w:rsidRDefault="00A95DB2" w:rsidP="00B341F1">
            <w:pPr>
              <w:ind w:right="6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sz w:val="20"/>
                <w:lang w:val="ru-RU" w:eastAsia="en-US"/>
              </w:rPr>
              <w:t>2</w:t>
            </w: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ind w:right="6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1</w:t>
            </w: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ind w:right="6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</w:tbl>
    <w:p w:rsidR="00B341F1" w:rsidRPr="00B341F1" w:rsidRDefault="00B341F1" w:rsidP="00B341F1">
      <w:pPr>
        <w:widowControl w:val="0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sectPr w:rsidR="00B341F1" w:rsidRPr="00B341F1">
          <w:pgSz w:w="16840" w:h="11910" w:orient="landscape"/>
          <w:pgMar w:top="480" w:right="360" w:bottom="280" w:left="860" w:header="720" w:footer="720" w:gutter="0"/>
          <w:cols w:space="720"/>
        </w:sectPr>
      </w:pPr>
    </w:p>
    <w:p w:rsidR="00B341F1" w:rsidRPr="00B341F1" w:rsidRDefault="00B341F1" w:rsidP="00B341F1">
      <w:pPr>
        <w:widowControl w:val="0"/>
        <w:spacing w:before="10"/>
        <w:rPr>
          <w:sz w:val="6"/>
          <w:szCs w:val="6"/>
          <w:lang w:val="en-US" w:eastAsia="en-US"/>
        </w:rPr>
      </w:pPr>
    </w:p>
    <w:tbl>
      <w:tblPr>
        <w:tblStyle w:val="TableNormal1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2365"/>
        <w:gridCol w:w="2052"/>
        <w:gridCol w:w="4974"/>
        <w:gridCol w:w="2548"/>
        <w:gridCol w:w="1560"/>
        <w:gridCol w:w="1913"/>
      </w:tblGrid>
      <w:tr w:rsidR="00B341F1" w:rsidRPr="00B341F1" w:rsidTr="00844F42">
        <w:trPr>
          <w:trHeight w:hRule="exact" w:val="468"/>
        </w:trPr>
        <w:tc>
          <w:tcPr>
            <w:tcW w:w="2365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9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42" w:lineRule="auto"/>
              <w:ind w:left="103" w:right="105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ходовой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16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части,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1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гидравлической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16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системы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1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управления</w:t>
            </w:r>
            <w:r w:rsidRPr="00B341F1">
              <w:rPr>
                <w:rFonts w:eastAsiaTheme="minorHAnsi" w:cstheme="minorBidi"/>
                <w:spacing w:val="6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зерноуборочных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комбайнов).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913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  <w:tr w:rsidR="00B341F1" w:rsidRPr="00B341F1" w:rsidTr="00844F42">
        <w:trPr>
          <w:trHeight w:hRule="exact" w:val="700"/>
        </w:trPr>
        <w:tc>
          <w:tcPr>
            <w:tcW w:w="2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2F3358" w:rsidRDefault="00B341F1" w:rsidP="00B341F1">
            <w:pPr>
              <w:spacing w:line="226" w:lineRule="exact"/>
              <w:ind w:right="4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49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DC1AB5" w:rsidP="00B341F1">
            <w:pPr>
              <w:ind w:left="103" w:right="1134"/>
              <w:jc w:val="both"/>
              <w:rPr>
                <w:sz w:val="20"/>
                <w:szCs w:val="20"/>
                <w:lang w:val="ru-RU" w:eastAsia="en-US"/>
              </w:rPr>
            </w:pPr>
            <w:r>
              <w:rPr>
                <w:b/>
                <w:bCs/>
                <w:spacing w:val="-1"/>
                <w:sz w:val="20"/>
                <w:szCs w:val="20"/>
                <w:lang w:val="ru-RU" w:eastAsia="en-US"/>
              </w:rPr>
              <w:t>П</w:t>
            </w:r>
            <w:r w:rsidR="00B341F1" w:rsidRPr="00B341F1">
              <w:rPr>
                <w:b/>
                <w:bCs/>
                <w:spacing w:val="-1"/>
                <w:sz w:val="20"/>
                <w:szCs w:val="20"/>
                <w:lang w:val="ru-RU" w:eastAsia="en-US"/>
              </w:rPr>
              <w:t>рактическое</w:t>
            </w:r>
            <w:r w:rsidR="00B341F1" w:rsidRPr="00B341F1">
              <w:rPr>
                <w:b/>
                <w:bCs/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b/>
                <w:bCs/>
                <w:spacing w:val="-1"/>
                <w:sz w:val="20"/>
                <w:szCs w:val="20"/>
                <w:lang w:val="ru-RU" w:eastAsia="en-US"/>
              </w:rPr>
              <w:t>занятие</w:t>
            </w:r>
            <w:r w:rsidR="00B341F1" w:rsidRPr="00B341F1">
              <w:rPr>
                <w:b/>
                <w:bCs/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b/>
                <w:bCs/>
                <w:spacing w:val="23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z w:val="20"/>
                <w:szCs w:val="20"/>
                <w:lang w:val="ru-RU" w:eastAsia="en-US"/>
              </w:rPr>
              <w:t>Регулировка</w:t>
            </w:r>
            <w:r w:rsidR="00B341F1" w:rsidRPr="00B341F1">
              <w:rPr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z w:val="20"/>
                <w:szCs w:val="20"/>
                <w:lang w:val="ru-RU" w:eastAsia="en-US"/>
              </w:rPr>
              <w:t>и</w:t>
            </w:r>
            <w:r w:rsidR="00B341F1" w:rsidRPr="00B341F1">
              <w:rPr>
                <w:spacing w:val="-2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pacing w:val="-1"/>
                <w:sz w:val="20"/>
                <w:szCs w:val="20"/>
                <w:lang w:val="ru-RU" w:eastAsia="en-US"/>
              </w:rPr>
              <w:t>подготовка</w:t>
            </w:r>
            <w:r w:rsidR="00B341F1" w:rsidRPr="00B341F1">
              <w:rPr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z w:val="20"/>
                <w:szCs w:val="20"/>
                <w:lang w:val="ru-RU" w:eastAsia="en-US"/>
              </w:rPr>
              <w:t xml:space="preserve">к </w:t>
            </w:r>
            <w:r w:rsidR="00B341F1" w:rsidRPr="00B341F1">
              <w:rPr>
                <w:spacing w:val="-1"/>
                <w:sz w:val="20"/>
                <w:szCs w:val="20"/>
                <w:lang w:val="ru-RU" w:eastAsia="en-US"/>
              </w:rPr>
              <w:t>работе</w:t>
            </w:r>
            <w:r w:rsidR="00B341F1" w:rsidRPr="00B341F1">
              <w:rPr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z w:val="20"/>
                <w:szCs w:val="20"/>
                <w:lang w:val="ru-RU" w:eastAsia="en-US"/>
              </w:rPr>
              <w:t>жатки</w:t>
            </w:r>
            <w:r w:rsidR="00B341F1" w:rsidRPr="00B341F1">
              <w:rPr>
                <w:spacing w:val="-2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z w:val="20"/>
                <w:szCs w:val="20"/>
                <w:lang w:val="ru-RU" w:eastAsia="en-US"/>
              </w:rPr>
              <w:t>и</w:t>
            </w:r>
            <w:r w:rsidR="00B341F1" w:rsidRPr="00B341F1">
              <w:rPr>
                <w:spacing w:val="28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pacing w:val="-1"/>
                <w:sz w:val="20"/>
                <w:szCs w:val="20"/>
                <w:lang w:val="ru-RU" w:eastAsia="en-US"/>
              </w:rPr>
              <w:t>подборщика.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right="6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469"/>
        </w:trPr>
        <w:tc>
          <w:tcPr>
            <w:tcW w:w="2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3" w:lineRule="exac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9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DC1AB5" w:rsidP="00B341F1">
            <w:pPr>
              <w:spacing w:line="223" w:lineRule="exact"/>
              <w:ind w:left="103"/>
              <w:rPr>
                <w:sz w:val="20"/>
                <w:szCs w:val="20"/>
                <w:lang w:val="ru-RU" w:eastAsia="en-US"/>
              </w:rPr>
            </w:pPr>
            <w:r>
              <w:rPr>
                <w:b/>
                <w:bCs/>
                <w:spacing w:val="-1"/>
                <w:sz w:val="20"/>
                <w:szCs w:val="20"/>
                <w:lang w:val="ru-RU" w:eastAsia="en-US"/>
              </w:rPr>
              <w:t>П</w:t>
            </w:r>
            <w:r w:rsidRPr="00B341F1">
              <w:rPr>
                <w:b/>
                <w:bCs/>
                <w:spacing w:val="-1"/>
                <w:sz w:val="20"/>
                <w:szCs w:val="20"/>
                <w:lang w:val="ru-RU" w:eastAsia="en-US"/>
              </w:rPr>
              <w:t>рактическое</w:t>
            </w:r>
            <w:r w:rsidRPr="00B341F1">
              <w:rPr>
                <w:b/>
                <w:bCs/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Pr="00B341F1">
              <w:rPr>
                <w:b/>
                <w:bCs/>
                <w:spacing w:val="-1"/>
                <w:sz w:val="20"/>
                <w:szCs w:val="20"/>
                <w:lang w:val="ru-RU" w:eastAsia="en-US"/>
              </w:rPr>
              <w:t>занятие</w:t>
            </w:r>
            <w:r w:rsidRPr="00B341F1">
              <w:rPr>
                <w:b/>
                <w:bCs/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Pr="00B341F1">
              <w:rPr>
                <w:b/>
                <w:bCs/>
                <w:spacing w:val="23"/>
                <w:sz w:val="20"/>
                <w:szCs w:val="20"/>
                <w:lang w:val="ru-RU" w:eastAsia="en-US"/>
              </w:rPr>
              <w:t xml:space="preserve"> </w:t>
            </w:r>
          </w:p>
          <w:p w:rsidR="00B341F1" w:rsidRPr="00B341F1" w:rsidRDefault="00B341F1" w:rsidP="00B341F1">
            <w:pPr>
              <w:spacing w:before="2" w:line="230" w:lineRule="exact"/>
              <w:ind w:lef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Регулировка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подготовка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 xml:space="preserve">к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работе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наклонной</w:t>
            </w:r>
            <w:r w:rsidRPr="00B341F1">
              <w:rPr>
                <w:rFonts w:eastAsiaTheme="minorHAnsi" w:cstheme="minorBidi"/>
                <w:spacing w:val="-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камеры.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3" w:lineRule="exact"/>
              <w:ind w:right="6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700"/>
        </w:trPr>
        <w:tc>
          <w:tcPr>
            <w:tcW w:w="2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51" w:lineRule="exact"/>
              <w:ind w:left="4"/>
              <w:jc w:val="center"/>
              <w:rPr>
                <w:lang w:eastAsia="en-US"/>
              </w:rPr>
            </w:pPr>
          </w:p>
        </w:tc>
        <w:tc>
          <w:tcPr>
            <w:tcW w:w="49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DC1AB5" w:rsidP="00B341F1">
            <w:pPr>
              <w:ind w:left="103" w:right="672"/>
              <w:rPr>
                <w:sz w:val="20"/>
                <w:szCs w:val="20"/>
                <w:lang w:val="ru-RU" w:eastAsia="en-US"/>
              </w:rPr>
            </w:pPr>
            <w:r>
              <w:rPr>
                <w:b/>
                <w:bCs/>
                <w:spacing w:val="-1"/>
                <w:sz w:val="20"/>
                <w:szCs w:val="20"/>
                <w:lang w:val="ru-RU" w:eastAsia="en-US"/>
              </w:rPr>
              <w:t>П</w:t>
            </w:r>
            <w:r w:rsidRPr="00B341F1">
              <w:rPr>
                <w:b/>
                <w:bCs/>
                <w:spacing w:val="-1"/>
                <w:sz w:val="20"/>
                <w:szCs w:val="20"/>
                <w:lang w:val="ru-RU" w:eastAsia="en-US"/>
              </w:rPr>
              <w:t>рактическое</w:t>
            </w:r>
            <w:r w:rsidRPr="00B341F1">
              <w:rPr>
                <w:b/>
                <w:bCs/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Pr="00B341F1">
              <w:rPr>
                <w:b/>
                <w:bCs/>
                <w:spacing w:val="-1"/>
                <w:sz w:val="20"/>
                <w:szCs w:val="20"/>
                <w:lang w:val="ru-RU" w:eastAsia="en-US"/>
              </w:rPr>
              <w:t>занятие</w:t>
            </w:r>
            <w:r w:rsidRPr="00B341F1">
              <w:rPr>
                <w:b/>
                <w:bCs/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Pr="00B341F1">
              <w:rPr>
                <w:b/>
                <w:bCs/>
                <w:spacing w:val="23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z w:val="20"/>
                <w:szCs w:val="20"/>
                <w:lang w:val="ru-RU" w:eastAsia="en-US"/>
              </w:rPr>
              <w:t>Регулировка</w:t>
            </w:r>
            <w:r w:rsidR="00B341F1" w:rsidRPr="00B341F1">
              <w:rPr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z w:val="20"/>
                <w:szCs w:val="20"/>
                <w:lang w:val="ru-RU" w:eastAsia="en-US"/>
              </w:rPr>
              <w:t>и</w:t>
            </w:r>
            <w:r w:rsidR="00B341F1" w:rsidRPr="00B341F1">
              <w:rPr>
                <w:spacing w:val="-2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pacing w:val="-1"/>
                <w:sz w:val="20"/>
                <w:szCs w:val="20"/>
                <w:lang w:val="ru-RU" w:eastAsia="en-US"/>
              </w:rPr>
              <w:t>подготовка</w:t>
            </w:r>
            <w:r w:rsidR="00B341F1" w:rsidRPr="00B341F1">
              <w:rPr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z w:val="20"/>
                <w:szCs w:val="20"/>
                <w:lang w:val="ru-RU" w:eastAsia="en-US"/>
              </w:rPr>
              <w:t xml:space="preserve">к </w:t>
            </w:r>
            <w:r w:rsidR="00B341F1" w:rsidRPr="00B341F1">
              <w:rPr>
                <w:spacing w:val="-1"/>
                <w:sz w:val="20"/>
                <w:szCs w:val="20"/>
                <w:lang w:val="ru-RU" w:eastAsia="en-US"/>
              </w:rPr>
              <w:t>работе</w:t>
            </w:r>
            <w:r w:rsidR="00B341F1" w:rsidRPr="00B341F1">
              <w:rPr>
                <w:spacing w:val="1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 w:rsidR="00B341F1" w:rsidRPr="00B341F1">
              <w:rPr>
                <w:spacing w:val="-1"/>
                <w:sz w:val="20"/>
                <w:szCs w:val="20"/>
                <w:lang w:val="ru-RU" w:eastAsia="en-US"/>
              </w:rPr>
              <w:t>молотильно</w:t>
            </w:r>
            <w:proofErr w:type="spellEnd"/>
            <w:r w:rsidR="00B341F1" w:rsidRPr="00B341F1">
              <w:rPr>
                <w:spacing w:val="2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z w:val="20"/>
                <w:szCs w:val="20"/>
                <w:lang w:val="ru-RU" w:eastAsia="en-US"/>
              </w:rPr>
              <w:t>-</w:t>
            </w:r>
            <w:r w:rsidR="00B341F1" w:rsidRPr="00B341F1">
              <w:rPr>
                <w:spacing w:val="29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pacing w:val="-1"/>
                <w:sz w:val="20"/>
                <w:szCs w:val="20"/>
                <w:lang w:val="ru-RU" w:eastAsia="en-US"/>
              </w:rPr>
              <w:t>сепарирующих</w:t>
            </w:r>
            <w:r w:rsidR="00B341F1" w:rsidRPr="00B341F1">
              <w:rPr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pacing w:val="-1"/>
                <w:sz w:val="20"/>
                <w:szCs w:val="20"/>
                <w:lang w:val="ru-RU" w:eastAsia="en-US"/>
              </w:rPr>
              <w:t>устройств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right="6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932"/>
        </w:trPr>
        <w:tc>
          <w:tcPr>
            <w:tcW w:w="2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51" w:lineRule="exact"/>
              <w:ind w:left="4"/>
              <w:jc w:val="center"/>
              <w:rPr>
                <w:lang w:eastAsia="en-US"/>
              </w:rPr>
            </w:pPr>
          </w:p>
        </w:tc>
        <w:tc>
          <w:tcPr>
            <w:tcW w:w="49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DC1AB5" w:rsidP="00B341F1">
            <w:pPr>
              <w:spacing w:line="239" w:lineRule="auto"/>
              <w:ind w:left="103" w:right="581"/>
              <w:rPr>
                <w:sz w:val="20"/>
                <w:szCs w:val="20"/>
                <w:lang w:val="ru-RU" w:eastAsia="en-US"/>
              </w:rPr>
            </w:pPr>
            <w:r>
              <w:rPr>
                <w:b/>
                <w:bCs/>
                <w:spacing w:val="-1"/>
                <w:sz w:val="20"/>
                <w:szCs w:val="20"/>
                <w:lang w:val="ru-RU" w:eastAsia="en-US"/>
              </w:rPr>
              <w:t>П</w:t>
            </w:r>
            <w:r w:rsidRPr="00B341F1">
              <w:rPr>
                <w:b/>
                <w:bCs/>
                <w:spacing w:val="-1"/>
                <w:sz w:val="20"/>
                <w:szCs w:val="20"/>
                <w:lang w:val="ru-RU" w:eastAsia="en-US"/>
              </w:rPr>
              <w:t>рактическое</w:t>
            </w:r>
            <w:r w:rsidRPr="00B341F1">
              <w:rPr>
                <w:b/>
                <w:bCs/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Pr="00B341F1">
              <w:rPr>
                <w:b/>
                <w:bCs/>
                <w:spacing w:val="-1"/>
                <w:sz w:val="20"/>
                <w:szCs w:val="20"/>
                <w:lang w:val="ru-RU" w:eastAsia="en-US"/>
              </w:rPr>
              <w:t>занятие</w:t>
            </w:r>
            <w:r w:rsidRPr="00B341F1">
              <w:rPr>
                <w:b/>
                <w:bCs/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Pr="00B341F1">
              <w:rPr>
                <w:b/>
                <w:bCs/>
                <w:spacing w:val="23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z w:val="20"/>
                <w:szCs w:val="20"/>
                <w:lang w:val="ru-RU" w:eastAsia="en-US"/>
              </w:rPr>
              <w:t>Регулировка</w:t>
            </w:r>
            <w:r w:rsidR="00B341F1" w:rsidRPr="00B341F1">
              <w:rPr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z w:val="20"/>
                <w:szCs w:val="20"/>
                <w:lang w:val="ru-RU" w:eastAsia="en-US"/>
              </w:rPr>
              <w:t>и</w:t>
            </w:r>
            <w:r w:rsidR="00B341F1" w:rsidRPr="00B341F1">
              <w:rPr>
                <w:spacing w:val="-2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pacing w:val="-1"/>
                <w:sz w:val="20"/>
                <w:szCs w:val="20"/>
                <w:lang w:val="ru-RU" w:eastAsia="en-US"/>
              </w:rPr>
              <w:t>подготовка</w:t>
            </w:r>
            <w:r w:rsidR="00B341F1" w:rsidRPr="00B341F1">
              <w:rPr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z w:val="20"/>
                <w:szCs w:val="20"/>
                <w:lang w:val="ru-RU" w:eastAsia="en-US"/>
              </w:rPr>
              <w:t xml:space="preserve">к </w:t>
            </w:r>
            <w:r w:rsidR="00B341F1" w:rsidRPr="00B341F1">
              <w:rPr>
                <w:spacing w:val="-1"/>
                <w:sz w:val="20"/>
                <w:szCs w:val="20"/>
                <w:lang w:val="ru-RU" w:eastAsia="en-US"/>
              </w:rPr>
              <w:t>работе</w:t>
            </w:r>
            <w:r w:rsidR="00B341F1" w:rsidRPr="00B341F1">
              <w:rPr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pacing w:val="-1"/>
                <w:sz w:val="20"/>
                <w:szCs w:val="20"/>
                <w:lang w:val="ru-RU" w:eastAsia="en-US"/>
              </w:rPr>
              <w:t>сепаратора</w:t>
            </w:r>
            <w:r w:rsidR="00B341F1" w:rsidRPr="00B341F1">
              <w:rPr>
                <w:spacing w:val="27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z w:val="20"/>
                <w:szCs w:val="20"/>
                <w:lang w:val="ru-RU" w:eastAsia="en-US"/>
              </w:rPr>
              <w:t>зернового</w:t>
            </w:r>
            <w:r w:rsidR="00B341F1" w:rsidRPr="00B341F1">
              <w:rPr>
                <w:spacing w:val="-3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z w:val="20"/>
                <w:szCs w:val="20"/>
                <w:lang w:val="ru-RU" w:eastAsia="en-US"/>
              </w:rPr>
              <w:t>вороха</w:t>
            </w:r>
            <w:r w:rsidR="00B341F1" w:rsidRPr="00B341F1">
              <w:rPr>
                <w:spacing w:val="2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z w:val="20"/>
                <w:szCs w:val="20"/>
                <w:lang w:val="ru-RU" w:eastAsia="en-US"/>
              </w:rPr>
              <w:t>–</w:t>
            </w:r>
            <w:r w:rsidR="00B341F1" w:rsidRPr="00B341F1">
              <w:rPr>
                <w:spacing w:val="-2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pacing w:val="-1"/>
                <w:sz w:val="20"/>
                <w:szCs w:val="20"/>
                <w:lang w:val="ru-RU" w:eastAsia="en-US"/>
              </w:rPr>
              <w:t>очистки</w:t>
            </w:r>
            <w:r w:rsidR="00B341F1" w:rsidRPr="00B341F1">
              <w:rPr>
                <w:spacing w:val="2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pacing w:val="-1"/>
                <w:sz w:val="20"/>
                <w:szCs w:val="20"/>
                <w:lang w:val="ru-RU" w:eastAsia="en-US"/>
              </w:rPr>
              <w:t>комбайна,</w:t>
            </w:r>
            <w:r w:rsidR="00B341F1" w:rsidRPr="00B341F1">
              <w:rPr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pacing w:val="-1"/>
                <w:sz w:val="20"/>
                <w:szCs w:val="20"/>
                <w:lang w:val="ru-RU" w:eastAsia="en-US"/>
              </w:rPr>
              <w:t>сепаратора</w:t>
            </w:r>
            <w:r w:rsidR="00B341F1" w:rsidRPr="00B341F1">
              <w:rPr>
                <w:spacing w:val="27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z w:val="20"/>
                <w:szCs w:val="20"/>
                <w:lang w:val="ru-RU" w:eastAsia="en-US"/>
              </w:rPr>
              <w:t>соломистого</w:t>
            </w:r>
            <w:r w:rsidR="00B341F1" w:rsidRPr="00B341F1">
              <w:rPr>
                <w:spacing w:val="-2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z w:val="20"/>
                <w:szCs w:val="20"/>
                <w:lang w:val="ru-RU" w:eastAsia="en-US"/>
              </w:rPr>
              <w:t>вороха</w:t>
            </w:r>
            <w:r w:rsidR="00B341F1" w:rsidRPr="00B341F1">
              <w:rPr>
                <w:spacing w:val="2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z w:val="20"/>
                <w:szCs w:val="20"/>
                <w:lang w:val="ru-RU" w:eastAsia="en-US"/>
              </w:rPr>
              <w:t>–</w:t>
            </w:r>
            <w:r w:rsidR="00B341F1" w:rsidRPr="00B341F1">
              <w:rPr>
                <w:spacing w:val="-3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pacing w:val="-1"/>
                <w:sz w:val="20"/>
                <w:szCs w:val="20"/>
                <w:lang w:val="ru-RU" w:eastAsia="en-US"/>
              </w:rPr>
              <w:t>соломотряса</w:t>
            </w:r>
            <w:r w:rsidR="00B341F1" w:rsidRPr="00B341F1">
              <w:rPr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pacing w:val="-1"/>
                <w:sz w:val="20"/>
                <w:szCs w:val="20"/>
                <w:lang w:val="ru-RU" w:eastAsia="en-US"/>
              </w:rPr>
              <w:t>комбайна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right="6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701"/>
        </w:trPr>
        <w:tc>
          <w:tcPr>
            <w:tcW w:w="2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47" w:lineRule="exact"/>
              <w:ind w:left="4"/>
              <w:jc w:val="center"/>
              <w:rPr>
                <w:lang w:eastAsia="en-US"/>
              </w:rPr>
            </w:pPr>
          </w:p>
        </w:tc>
        <w:tc>
          <w:tcPr>
            <w:tcW w:w="49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DC1AB5" w:rsidP="00B341F1">
            <w:pPr>
              <w:ind w:left="103" w:right="799"/>
              <w:rPr>
                <w:sz w:val="20"/>
                <w:szCs w:val="20"/>
                <w:lang w:val="ru-RU" w:eastAsia="en-US"/>
              </w:rPr>
            </w:pPr>
            <w:r>
              <w:rPr>
                <w:b/>
                <w:bCs/>
                <w:spacing w:val="-1"/>
                <w:sz w:val="20"/>
                <w:szCs w:val="20"/>
                <w:lang w:val="ru-RU" w:eastAsia="en-US"/>
              </w:rPr>
              <w:t>П</w:t>
            </w:r>
            <w:r w:rsidRPr="00B341F1">
              <w:rPr>
                <w:b/>
                <w:bCs/>
                <w:spacing w:val="-1"/>
                <w:sz w:val="20"/>
                <w:szCs w:val="20"/>
                <w:lang w:val="ru-RU" w:eastAsia="en-US"/>
              </w:rPr>
              <w:t>рактическое</w:t>
            </w:r>
            <w:r w:rsidRPr="00B341F1">
              <w:rPr>
                <w:b/>
                <w:bCs/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Pr="00B341F1">
              <w:rPr>
                <w:b/>
                <w:bCs/>
                <w:spacing w:val="-1"/>
                <w:sz w:val="20"/>
                <w:szCs w:val="20"/>
                <w:lang w:val="ru-RU" w:eastAsia="en-US"/>
              </w:rPr>
              <w:t>занятие</w:t>
            </w:r>
            <w:r w:rsidRPr="00B341F1">
              <w:rPr>
                <w:b/>
                <w:bCs/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Pr="00B341F1">
              <w:rPr>
                <w:b/>
                <w:bCs/>
                <w:spacing w:val="23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z w:val="20"/>
                <w:szCs w:val="20"/>
                <w:lang w:val="ru-RU" w:eastAsia="en-US"/>
              </w:rPr>
              <w:t>Регулировка</w:t>
            </w:r>
            <w:r w:rsidR="00B341F1" w:rsidRPr="00B341F1">
              <w:rPr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z w:val="20"/>
                <w:szCs w:val="20"/>
                <w:lang w:val="ru-RU" w:eastAsia="en-US"/>
              </w:rPr>
              <w:t>и</w:t>
            </w:r>
            <w:r w:rsidR="00B341F1" w:rsidRPr="00B341F1">
              <w:rPr>
                <w:spacing w:val="-2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pacing w:val="-1"/>
                <w:sz w:val="20"/>
                <w:szCs w:val="20"/>
                <w:lang w:val="ru-RU" w:eastAsia="en-US"/>
              </w:rPr>
              <w:t>подготовка</w:t>
            </w:r>
            <w:r w:rsidR="00B341F1" w:rsidRPr="00B341F1">
              <w:rPr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z w:val="20"/>
                <w:szCs w:val="20"/>
                <w:lang w:val="ru-RU" w:eastAsia="en-US"/>
              </w:rPr>
              <w:t xml:space="preserve">к </w:t>
            </w:r>
            <w:r w:rsidR="00B341F1" w:rsidRPr="00B341F1">
              <w:rPr>
                <w:spacing w:val="-1"/>
                <w:sz w:val="20"/>
                <w:szCs w:val="20"/>
                <w:lang w:val="ru-RU" w:eastAsia="en-US"/>
              </w:rPr>
              <w:t>работе</w:t>
            </w:r>
            <w:r w:rsidR="00B341F1" w:rsidRPr="00B341F1">
              <w:rPr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pacing w:val="-1"/>
                <w:sz w:val="20"/>
                <w:szCs w:val="20"/>
                <w:lang w:val="ru-RU" w:eastAsia="en-US"/>
              </w:rPr>
              <w:t>устройств</w:t>
            </w:r>
            <w:r w:rsidR="00B341F1" w:rsidRPr="00B341F1">
              <w:rPr>
                <w:spacing w:val="29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pacing w:val="-1"/>
                <w:sz w:val="20"/>
                <w:szCs w:val="20"/>
                <w:lang w:val="ru-RU" w:eastAsia="en-US"/>
              </w:rPr>
              <w:t>комбайнов</w:t>
            </w:r>
            <w:r w:rsidR="00B341F1" w:rsidRPr="00B341F1">
              <w:rPr>
                <w:spacing w:val="3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pacing w:val="-1"/>
                <w:sz w:val="20"/>
                <w:szCs w:val="20"/>
                <w:lang w:val="ru-RU" w:eastAsia="en-US"/>
              </w:rPr>
              <w:t>для</w:t>
            </w:r>
            <w:r w:rsidR="00B341F1" w:rsidRPr="00B341F1">
              <w:rPr>
                <w:spacing w:val="2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pacing w:val="-1"/>
                <w:sz w:val="20"/>
                <w:szCs w:val="20"/>
                <w:lang w:val="ru-RU" w:eastAsia="en-US"/>
              </w:rPr>
              <w:t>сбора</w:t>
            </w:r>
            <w:r w:rsidR="00B341F1" w:rsidRPr="00B341F1">
              <w:rPr>
                <w:spacing w:val="1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 w:rsidR="00B341F1" w:rsidRPr="00B341F1">
              <w:rPr>
                <w:spacing w:val="-1"/>
                <w:sz w:val="20"/>
                <w:szCs w:val="20"/>
                <w:lang w:val="ru-RU" w:eastAsia="en-US"/>
              </w:rPr>
              <w:t>незерновой</w:t>
            </w:r>
            <w:proofErr w:type="spellEnd"/>
            <w:r w:rsidR="00B341F1" w:rsidRPr="00B341F1">
              <w:rPr>
                <w:spacing w:val="2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pacing w:val="-1"/>
                <w:sz w:val="20"/>
                <w:szCs w:val="20"/>
                <w:lang w:val="ru-RU" w:eastAsia="en-US"/>
              </w:rPr>
              <w:t>части</w:t>
            </w:r>
            <w:r w:rsidR="00B341F1" w:rsidRPr="00B341F1">
              <w:rPr>
                <w:spacing w:val="3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pacing w:val="-1"/>
                <w:sz w:val="20"/>
                <w:szCs w:val="20"/>
                <w:lang w:val="ru-RU" w:eastAsia="en-US"/>
              </w:rPr>
              <w:t>урожая.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right="6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700"/>
        </w:trPr>
        <w:tc>
          <w:tcPr>
            <w:tcW w:w="2365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47" w:lineRule="exact"/>
              <w:ind w:left="4"/>
              <w:jc w:val="center"/>
              <w:rPr>
                <w:lang w:eastAsia="en-US"/>
              </w:rPr>
            </w:pPr>
          </w:p>
        </w:tc>
        <w:tc>
          <w:tcPr>
            <w:tcW w:w="49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DC1AB5" w:rsidP="00B341F1">
            <w:pPr>
              <w:ind w:left="103" w:right="101"/>
              <w:jc w:val="both"/>
              <w:rPr>
                <w:sz w:val="20"/>
                <w:szCs w:val="20"/>
                <w:lang w:val="ru-RU" w:eastAsia="en-US"/>
              </w:rPr>
            </w:pPr>
            <w:r>
              <w:rPr>
                <w:b/>
                <w:bCs/>
                <w:spacing w:val="-1"/>
                <w:sz w:val="20"/>
                <w:szCs w:val="20"/>
                <w:lang w:val="ru-RU" w:eastAsia="en-US"/>
              </w:rPr>
              <w:t>П</w:t>
            </w:r>
            <w:r w:rsidRPr="00B341F1">
              <w:rPr>
                <w:b/>
                <w:bCs/>
                <w:spacing w:val="-1"/>
                <w:sz w:val="20"/>
                <w:szCs w:val="20"/>
                <w:lang w:val="ru-RU" w:eastAsia="en-US"/>
              </w:rPr>
              <w:t>рактическое</w:t>
            </w:r>
            <w:r w:rsidRPr="00B341F1">
              <w:rPr>
                <w:b/>
                <w:bCs/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Pr="00B341F1">
              <w:rPr>
                <w:b/>
                <w:bCs/>
                <w:spacing w:val="-1"/>
                <w:sz w:val="20"/>
                <w:szCs w:val="20"/>
                <w:lang w:val="ru-RU" w:eastAsia="en-US"/>
              </w:rPr>
              <w:t>занятие</w:t>
            </w:r>
            <w:r w:rsidRPr="00B341F1">
              <w:rPr>
                <w:b/>
                <w:bCs/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Pr="00B341F1">
              <w:rPr>
                <w:b/>
                <w:bCs/>
                <w:spacing w:val="23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pacing w:val="-1"/>
                <w:sz w:val="20"/>
                <w:szCs w:val="20"/>
                <w:lang w:val="ru-RU" w:eastAsia="en-US"/>
              </w:rPr>
              <w:t>Изучение</w:t>
            </w:r>
            <w:r w:rsidR="00B341F1" w:rsidRPr="00B341F1">
              <w:rPr>
                <w:spacing w:val="51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pacing w:val="-1"/>
                <w:sz w:val="20"/>
                <w:szCs w:val="20"/>
                <w:lang w:val="ru-RU" w:eastAsia="en-US"/>
              </w:rPr>
              <w:t>назначения</w:t>
            </w:r>
            <w:r w:rsidR="00B341F1" w:rsidRPr="00B341F1">
              <w:rPr>
                <w:spacing w:val="37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z w:val="20"/>
                <w:szCs w:val="20"/>
                <w:lang w:val="ru-RU" w:eastAsia="en-US"/>
              </w:rPr>
              <w:t>и</w:t>
            </w:r>
            <w:r w:rsidR="00B341F1" w:rsidRPr="00B341F1">
              <w:rPr>
                <w:spacing w:val="38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pacing w:val="-1"/>
                <w:sz w:val="20"/>
                <w:szCs w:val="20"/>
                <w:lang w:val="ru-RU" w:eastAsia="en-US"/>
              </w:rPr>
              <w:t>общего</w:t>
            </w:r>
            <w:r w:rsidR="00B341F1" w:rsidRPr="00B341F1">
              <w:rPr>
                <w:spacing w:val="37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z w:val="20"/>
                <w:szCs w:val="20"/>
                <w:lang w:val="ru-RU" w:eastAsia="en-US"/>
              </w:rPr>
              <w:t>устройства</w:t>
            </w:r>
            <w:r w:rsidR="00B341F1" w:rsidRPr="00B341F1">
              <w:rPr>
                <w:spacing w:val="33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pacing w:val="-1"/>
                <w:sz w:val="20"/>
                <w:szCs w:val="20"/>
                <w:lang w:val="ru-RU" w:eastAsia="en-US"/>
              </w:rPr>
              <w:t>гидравлических</w:t>
            </w:r>
            <w:r w:rsidR="00B341F1" w:rsidRPr="00B341F1">
              <w:rPr>
                <w:spacing w:val="23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pacing w:val="-1"/>
                <w:sz w:val="20"/>
                <w:szCs w:val="20"/>
                <w:lang w:val="ru-RU" w:eastAsia="en-US"/>
              </w:rPr>
              <w:t>систем</w:t>
            </w:r>
            <w:r w:rsidR="00B341F1" w:rsidRPr="00B341F1">
              <w:rPr>
                <w:spacing w:val="2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pacing w:val="-1"/>
                <w:sz w:val="20"/>
                <w:szCs w:val="20"/>
                <w:lang w:val="ru-RU" w:eastAsia="en-US"/>
              </w:rPr>
              <w:t>зерноуборочных</w:t>
            </w:r>
            <w:r w:rsidR="00B341F1" w:rsidRPr="00B341F1">
              <w:rPr>
                <w:spacing w:val="-3"/>
                <w:sz w:val="20"/>
                <w:szCs w:val="20"/>
                <w:lang w:val="ru-RU" w:eastAsia="en-US"/>
              </w:rPr>
              <w:t xml:space="preserve"> </w:t>
            </w:r>
            <w:r w:rsidR="00B341F1" w:rsidRPr="00B341F1">
              <w:rPr>
                <w:spacing w:val="-1"/>
                <w:sz w:val="20"/>
                <w:szCs w:val="20"/>
                <w:lang w:val="ru-RU" w:eastAsia="en-US"/>
              </w:rPr>
              <w:t>комбайнов.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right="6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240"/>
        </w:trPr>
        <w:tc>
          <w:tcPr>
            <w:tcW w:w="2365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ind w:left="103" w:right="138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Тема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 xml:space="preserve">1.8.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Назначение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b/>
                <w:spacing w:val="2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общее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b/>
                <w:spacing w:val="2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машин</w:t>
            </w:r>
            <w:r w:rsidRPr="00B341F1">
              <w:rPr>
                <w:rFonts w:eastAsiaTheme="minorHAnsi" w:cstheme="minorBidi"/>
                <w:b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b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оборудования</w:t>
            </w:r>
            <w:r w:rsidRPr="00B341F1">
              <w:rPr>
                <w:rFonts w:eastAsiaTheme="minorHAnsi" w:cstheme="minorBidi"/>
                <w:b/>
                <w:spacing w:val="2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послеуборочной</w:t>
            </w:r>
            <w:r w:rsidRPr="00B341F1">
              <w:rPr>
                <w:rFonts w:eastAsiaTheme="minorHAnsi" w:cstheme="minorBidi"/>
                <w:b/>
                <w:spacing w:val="2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обработки</w:t>
            </w:r>
            <w:r w:rsidRPr="00B341F1">
              <w:rPr>
                <w:rFonts w:eastAsiaTheme="minorHAnsi" w:cstheme="minorBidi"/>
                <w:b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зерна.</w:t>
            </w:r>
          </w:p>
        </w:tc>
        <w:tc>
          <w:tcPr>
            <w:tcW w:w="702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2"/>
              <w:rPr>
                <w:sz w:val="20"/>
                <w:szCs w:val="20"/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>Содержание</w:t>
            </w:r>
            <w:proofErr w:type="spellEnd"/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B341F1" w:rsidRPr="00B341F1" w:rsidRDefault="00B341F1" w:rsidP="00B341F1">
            <w:pPr>
              <w:spacing w:line="222" w:lineRule="exact"/>
              <w:ind w:right="6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b/>
                <w:sz w:val="20"/>
                <w:lang w:eastAsia="en-US"/>
              </w:rPr>
              <w:t>4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2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ПК 2.5,</w:t>
            </w:r>
          </w:p>
          <w:p w:rsidR="00B341F1" w:rsidRPr="00B341F1" w:rsidRDefault="00B341F1" w:rsidP="00B341F1">
            <w:pPr>
              <w:spacing w:before="2" w:line="229" w:lineRule="exact"/>
              <w:ind w:left="102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ОК 01,ОК 03,</w:t>
            </w:r>
          </w:p>
          <w:p w:rsidR="00B341F1" w:rsidRPr="00B341F1" w:rsidRDefault="00B341F1" w:rsidP="00B341F1">
            <w:pPr>
              <w:spacing w:line="229" w:lineRule="exact"/>
              <w:ind w:left="102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ОК 07</w:t>
            </w:r>
          </w:p>
        </w:tc>
        <w:tc>
          <w:tcPr>
            <w:tcW w:w="1913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2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2.5.05,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2.5.08</w:t>
            </w:r>
          </w:p>
        </w:tc>
      </w:tr>
      <w:tr w:rsidR="00B341F1" w:rsidRPr="00B341F1" w:rsidTr="00844F42">
        <w:trPr>
          <w:trHeight w:hRule="exact" w:val="700"/>
        </w:trPr>
        <w:tc>
          <w:tcPr>
            <w:tcW w:w="2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47" w:lineRule="exact"/>
              <w:ind w:left="4"/>
              <w:jc w:val="center"/>
              <w:rPr>
                <w:lang w:eastAsia="en-US"/>
              </w:rPr>
            </w:pPr>
          </w:p>
        </w:tc>
        <w:tc>
          <w:tcPr>
            <w:tcW w:w="49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ind w:left="103" w:right="107"/>
              <w:jc w:val="both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Назначение,</w:t>
            </w:r>
            <w:r w:rsidRPr="00B341F1">
              <w:rPr>
                <w:rFonts w:eastAsiaTheme="minorHAnsi" w:cstheme="minorBidi"/>
                <w:spacing w:val="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классификация</w:t>
            </w: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4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общее</w:t>
            </w: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spacing w:val="3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комплекса</w:t>
            </w:r>
            <w:r w:rsidRPr="00B341F1">
              <w:rPr>
                <w:rFonts w:eastAsiaTheme="minorHAnsi" w:cstheme="minorBidi"/>
                <w:spacing w:val="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машин</w:t>
            </w:r>
            <w:r w:rsidRPr="00B341F1">
              <w:rPr>
                <w:rFonts w:eastAsiaTheme="minorHAnsi" w:cstheme="minorBidi"/>
                <w:spacing w:val="6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6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оборудования</w:t>
            </w:r>
            <w:r w:rsidRPr="00B341F1">
              <w:rPr>
                <w:rFonts w:eastAsiaTheme="minorHAnsi" w:cstheme="minorBidi"/>
                <w:spacing w:val="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spacing w:val="6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послеуборочной</w:t>
            </w:r>
            <w:r w:rsidRPr="00B341F1">
              <w:rPr>
                <w:rFonts w:eastAsiaTheme="minorHAnsi" w:cstheme="minorBidi"/>
                <w:spacing w:val="5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обработки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сушки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зерна.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DC1AB5" w:rsidRDefault="00DC1AB5" w:rsidP="00B341F1">
            <w:pPr>
              <w:spacing w:line="222" w:lineRule="exact"/>
              <w:ind w:right="6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sz w:val="20"/>
                <w:lang w:val="ru-RU" w:eastAsia="en-US"/>
              </w:rPr>
              <w:t>3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240"/>
        </w:trPr>
        <w:tc>
          <w:tcPr>
            <w:tcW w:w="2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2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DC1AB5" w:rsidRDefault="00DC1AB5" w:rsidP="00B341F1">
            <w:pPr>
              <w:spacing w:line="222" w:lineRule="exact"/>
              <w:ind w:left="102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В том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числе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практических</w:t>
            </w:r>
            <w:r w:rsidRPr="00B341F1">
              <w:rPr>
                <w:rFonts w:eastAsiaTheme="minorHAnsi" w:cstheme="minorBidi"/>
                <w:b/>
                <w:spacing w:val="-3"/>
                <w:sz w:val="20"/>
                <w:lang w:val="ru-RU" w:eastAsia="en-US"/>
              </w:rPr>
              <w:t xml:space="preserve"> 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занятий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DC1AB5" w:rsidRDefault="00B341F1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DC1AB5" w:rsidRDefault="00B341F1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DC1AB5" w:rsidRDefault="00B341F1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  <w:tr w:rsidR="00B341F1" w:rsidRPr="00B341F1" w:rsidTr="00844F42">
        <w:trPr>
          <w:trHeight w:hRule="exact" w:val="700"/>
        </w:trPr>
        <w:tc>
          <w:tcPr>
            <w:tcW w:w="2365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DC1AB5" w:rsidRDefault="00B341F1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2F3358" w:rsidRDefault="00B341F1" w:rsidP="00B341F1">
            <w:pPr>
              <w:spacing w:line="247" w:lineRule="exact"/>
              <w:ind w:left="4"/>
              <w:jc w:val="center"/>
              <w:rPr>
                <w:lang w:val="ru-RU" w:eastAsia="en-US"/>
              </w:rPr>
            </w:pPr>
          </w:p>
        </w:tc>
        <w:tc>
          <w:tcPr>
            <w:tcW w:w="49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ind w:left="103" w:right="109"/>
              <w:jc w:val="both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Изучение</w:t>
            </w:r>
            <w:r w:rsidRPr="00B341F1">
              <w:rPr>
                <w:rFonts w:eastAsiaTheme="minorHAnsi" w:cstheme="minorBidi"/>
                <w:spacing w:val="3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назначения</w:t>
            </w:r>
            <w:r w:rsidRPr="00B341F1">
              <w:rPr>
                <w:rFonts w:eastAsiaTheme="minorHAnsi" w:cstheme="minorBidi"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30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общего</w:t>
            </w:r>
            <w:r w:rsidRPr="00B341F1">
              <w:rPr>
                <w:rFonts w:eastAsiaTheme="minorHAnsi" w:cstheme="minorBidi"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устройства</w:t>
            </w:r>
            <w:r w:rsidRPr="00B341F1">
              <w:rPr>
                <w:rFonts w:eastAsiaTheme="minorHAnsi" w:cstheme="minorBidi"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комплекса</w:t>
            </w:r>
            <w:r w:rsidRPr="00B341F1">
              <w:rPr>
                <w:rFonts w:eastAsiaTheme="minorHAnsi" w:cstheme="minorBidi"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машин</w:t>
            </w:r>
            <w:r w:rsidRPr="00B341F1">
              <w:rPr>
                <w:rFonts w:eastAsiaTheme="minorHAnsi" w:cstheme="minorBidi"/>
                <w:spacing w:val="6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10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оборудования</w:t>
            </w:r>
            <w:r w:rsidRPr="00B341F1">
              <w:rPr>
                <w:rFonts w:eastAsiaTheme="minorHAnsi" w:cstheme="minorBidi"/>
                <w:spacing w:val="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spacing w:val="6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послеуборочной</w:t>
            </w:r>
            <w:r w:rsidRPr="00B341F1">
              <w:rPr>
                <w:rFonts w:eastAsiaTheme="minorHAnsi" w:cstheme="minorBidi"/>
                <w:spacing w:val="10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обработки</w:t>
            </w:r>
            <w:r w:rsidRPr="00B341F1">
              <w:rPr>
                <w:rFonts w:eastAsiaTheme="minorHAnsi" w:cstheme="minorBidi"/>
                <w:spacing w:val="4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зерна.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DC1AB5" w:rsidRDefault="00DC1AB5" w:rsidP="00B341F1">
            <w:pPr>
              <w:spacing w:line="222" w:lineRule="exact"/>
              <w:ind w:right="6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sz w:val="20"/>
                <w:lang w:val="ru-RU" w:eastAsia="en-US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240"/>
        </w:trPr>
        <w:tc>
          <w:tcPr>
            <w:tcW w:w="2365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ind w:left="103" w:right="151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Тема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 xml:space="preserve">1.9.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Назначение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b/>
                <w:spacing w:val="2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общее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b/>
                <w:spacing w:val="2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машин</w:t>
            </w:r>
            <w:r w:rsidRPr="00B341F1">
              <w:rPr>
                <w:rFonts w:eastAsiaTheme="minorHAnsi" w:cstheme="minorBidi"/>
                <w:b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b/>
                <w:spacing w:val="2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 xml:space="preserve">механизации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животноводческих</w:t>
            </w:r>
            <w:r w:rsidRPr="00B341F1">
              <w:rPr>
                <w:rFonts w:eastAsiaTheme="minorHAnsi" w:cstheme="minorBidi"/>
                <w:b/>
                <w:spacing w:val="2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ферм.</w:t>
            </w:r>
          </w:p>
        </w:tc>
        <w:tc>
          <w:tcPr>
            <w:tcW w:w="702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2"/>
              <w:rPr>
                <w:sz w:val="20"/>
                <w:szCs w:val="20"/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>Содержание</w:t>
            </w:r>
            <w:proofErr w:type="spellEnd"/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B341F1" w:rsidRPr="00B341F1" w:rsidRDefault="00B341F1" w:rsidP="00B341F1">
            <w:pPr>
              <w:spacing w:line="222" w:lineRule="exact"/>
              <w:ind w:right="6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b/>
                <w:sz w:val="20"/>
                <w:lang w:eastAsia="en-US"/>
              </w:rPr>
              <w:t>4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2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ПК 2.7,</w:t>
            </w:r>
          </w:p>
          <w:p w:rsidR="00B341F1" w:rsidRPr="00B341F1" w:rsidRDefault="00B341F1" w:rsidP="00B341F1">
            <w:pPr>
              <w:spacing w:before="2" w:line="229" w:lineRule="exact"/>
              <w:ind w:left="102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ОК 01,ОК 03,</w:t>
            </w:r>
          </w:p>
          <w:p w:rsidR="00B341F1" w:rsidRPr="00B341F1" w:rsidRDefault="00B341F1" w:rsidP="00B341F1">
            <w:pPr>
              <w:spacing w:line="229" w:lineRule="exact"/>
              <w:ind w:left="102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ОК 07</w:t>
            </w:r>
          </w:p>
        </w:tc>
        <w:tc>
          <w:tcPr>
            <w:tcW w:w="1913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79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2.7.02,</w:t>
            </w:r>
            <w:r w:rsidRPr="00B341F1">
              <w:rPr>
                <w:rFonts w:eastAsiaTheme="minorHAnsi" w:cstheme="minorBidi"/>
                <w:spacing w:val="3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2.7.03,</w:t>
            </w:r>
          </w:p>
          <w:p w:rsidR="00B341F1" w:rsidRPr="00B341F1" w:rsidRDefault="00B341F1" w:rsidP="00B341F1">
            <w:pPr>
              <w:spacing w:before="2"/>
              <w:ind w:left="2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2.7.05,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2.7.05</w:t>
            </w:r>
          </w:p>
        </w:tc>
      </w:tr>
      <w:tr w:rsidR="00B341F1" w:rsidRPr="00B341F1" w:rsidTr="00844F42">
        <w:trPr>
          <w:trHeight w:hRule="exact" w:val="1161"/>
        </w:trPr>
        <w:tc>
          <w:tcPr>
            <w:tcW w:w="2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47" w:lineRule="exact"/>
              <w:ind w:left="4"/>
              <w:jc w:val="center"/>
              <w:rPr>
                <w:lang w:eastAsia="en-US"/>
              </w:rPr>
            </w:pPr>
          </w:p>
          <w:p w:rsidR="00B341F1" w:rsidRPr="00B341F1" w:rsidRDefault="00B341F1" w:rsidP="00B341F1">
            <w:pPr>
              <w:rPr>
                <w:lang w:eastAsia="en-US"/>
              </w:rPr>
            </w:pPr>
          </w:p>
          <w:p w:rsidR="00B341F1" w:rsidRPr="00B341F1" w:rsidRDefault="00B341F1" w:rsidP="00B341F1">
            <w:pPr>
              <w:spacing w:before="1"/>
              <w:rPr>
                <w:lang w:eastAsia="en-US"/>
              </w:rPr>
            </w:pPr>
          </w:p>
          <w:p w:rsidR="00B341F1" w:rsidRPr="00B341F1" w:rsidRDefault="00B341F1" w:rsidP="00B341F1">
            <w:pPr>
              <w:ind w:left="4"/>
              <w:jc w:val="center"/>
              <w:rPr>
                <w:lang w:eastAsia="en-US"/>
              </w:rPr>
            </w:pPr>
          </w:p>
        </w:tc>
        <w:tc>
          <w:tcPr>
            <w:tcW w:w="49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ind w:left="103" w:right="103"/>
              <w:jc w:val="both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Назначение</w:t>
            </w:r>
            <w:r w:rsidRPr="00B341F1">
              <w:rPr>
                <w:rFonts w:eastAsiaTheme="minorHAnsi" w:cstheme="minorBidi"/>
                <w:spacing w:val="4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46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общее</w:t>
            </w:r>
            <w:r w:rsidRPr="00B341F1">
              <w:rPr>
                <w:rFonts w:eastAsiaTheme="minorHAnsi" w:cstheme="minorBidi"/>
                <w:spacing w:val="4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spacing w:val="4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комплекса</w:t>
            </w:r>
            <w:r w:rsidRPr="00B341F1">
              <w:rPr>
                <w:rFonts w:eastAsiaTheme="minorHAnsi" w:cstheme="minorBidi"/>
                <w:spacing w:val="4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машин</w:t>
            </w:r>
            <w:r w:rsidRPr="00B341F1">
              <w:rPr>
                <w:rFonts w:eastAsiaTheme="minorHAnsi" w:cstheme="minorBidi"/>
                <w:spacing w:val="46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2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оборудования</w:t>
            </w:r>
            <w:r w:rsidRPr="00B341F1">
              <w:rPr>
                <w:rFonts w:eastAsiaTheme="minorHAnsi" w:cstheme="minorBidi"/>
                <w:spacing w:val="1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spacing w:val="16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водоснабжения</w:t>
            </w:r>
            <w:r w:rsidRPr="00B341F1">
              <w:rPr>
                <w:rFonts w:eastAsiaTheme="minorHAnsi" w:cstheme="minorBidi"/>
                <w:spacing w:val="1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животноводческих</w:t>
            </w:r>
            <w:r w:rsidRPr="00B341F1">
              <w:rPr>
                <w:rFonts w:eastAsiaTheme="minorHAnsi" w:cstheme="minorBidi"/>
                <w:spacing w:val="3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ферм,</w:t>
            </w: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приготовления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раздачи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кормов.</w:t>
            </w:r>
          </w:p>
          <w:p w:rsidR="00B341F1" w:rsidRPr="00B341F1" w:rsidRDefault="00B341F1" w:rsidP="00B341F1">
            <w:pPr>
              <w:spacing w:before="2"/>
              <w:ind w:left="103" w:right="103"/>
              <w:jc w:val="both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Назначение</w:t>
            </w:r>
            <w:r w:rsidRPr="00B341F1">
              <w:rPr>
                <w:rFonts w:eastAsiaTheme="minorHAnsi" w:cstheme="minorBidi"/>
                <w:spacing w:val="4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46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общее</w:t>
            </w:r>
            <w:r w:rsidRPr="00B341F1">
              <w:rPr>
                <w:rFonts w:eastAsiaTheme="minorHAnsi" w:cstheme="minorBidi"/>
                <w:spacing w:val="4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spacing w:val="4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комплекса</w:t>
            </w:r>
            <w:r w:rsidRPr="00B341F1">
              <w:rPr>
                <w:rFonts w:eastAsiaTheme="minorHAnsi" w:cstheme="minorBidi"/>
                <w:spacing w:val="4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машин</w:t>
            </w:r>
            <w:r w:rsidRPr="00B341F1">
              <w:rPr>
                <w:rFonts w:eastAsiaTheme="minorHAnsi" w:cstheme="minorBidi"/>
                <w:spacing w:val="46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2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оборудования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удаления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навоза.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DC1AB5" w:rsidRDefault="00DC1AB5" w:rsidP="00B341F1">
            <w:pPr>
              <w:spacing w:line="223" w:lineRule="exact"/>
              <w:ind w:right="6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sz w:val="20"/>
                <w:lang w:val="ru-RU" w:eastAsia="en-US"/>
              </w:rPr>
              <w:t>2</w:t>
            </w:r>
          </w:p>
          <w:p w:rsidR="00B341F1" w:rsidRPr="00B341F1" w:rsidRDefault="00B341F1" w:rsidP="00B341F1">
            <w:pPr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spacing w:before="2"/>
              <w:rPr>
                <w:sz w:val="20"/>
                <w:szCs w:val="20"/>
                <w:lang w:eastAsia="en-US"/>
              </w:rPr>
            </w:pPr>
          </w:p>
          <w:p w:rsidR="00B341F1" w:rsidRPr="00B341F1" w:rsidRDefault="00B341F1" w:rsidP="00B341F1">
            <w:pPr>
              <w:ind w:right="6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240"/>
        </w:trPr>
        <w:tc>
          <w:tcPr>
            <w:tcW w:w="2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2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DC1AB5" w:rsidRDefault="00DC1AB5" w:rsidP="00B341F1">
            <w:pPr>
              <w:spacing w:line="222" w:lineRule="exact"/>
              <w:ind w:left="102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В том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числе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практических</w:t>
            </w:r>
            <w:r w:rsidRPr="00B341F1">
              <w:rPr>
                <w:rFonts w:eastAsiaTheme="minorHAnsi" w:cstheme="minorBidi"/>
                <w:b/>
                <w:spacing w:val="-3"/>
                <w:sz w:val="20"/>
                <w:lang w:val="ru-RU" w:eastAsia="en-US"/>
              </w:rPr>
              <w:t xml:space="preserve"> 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занятий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DC1AB5" w:rsidRDefault="00DC1AB5" w:rsidP="00B341F1">
            <w:pPr>
              <w:spacing w:line="222" w:lineRule="exact"/>
              <w:ind w:right="6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b/>
                <w:sz w:val="20"/>
                <w:lang w:val="ru-RU" w:eastAsia="en-US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700"/>
        </w:trPr>
        <w:tc>
          <w:tcPr>
            <w:tcW w:w="2365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0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47" w:lineRule="exact"/>
              <w:ind w:left="4"/>
              <w:jc w:val="center"/>
              <w:rPr>
                <w:lang w:eastAsia="en-US"/>
              </w:rPr>
            </w:pPr>
          </w:p>
        </w:tc>
        <w:tc>
          <w:tcPr>
            <w:tcW w:w="49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ind w:left="103" w:right="101"/>
              <w:jc w:val="both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Изучение</w:t>
            </w:r>
            <w:r w:rsidRPr="00B341F1">
              <w:rPr>
                <w:rFonts w:eastAsiaTheme="minorHAnsi" w:cstheme="minorBidi"/>
                <w:spacing w:val="3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назначения</w:t>
            </w:r>
            <w:r w:rsidRPr="00B341F1">
              <w:rPr>
                <w:rFonts w:eastAsiaTheme="minorHAnsi" w:cstheme="minorBidi"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30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общего</w:t>
            </w:r>
            <w:r w:rsidRPr="00B341F1">
              <w:rPr>
                <w:rFonts w:eastAsiaTheme="minorHAnsi" w:cstheme="minorBidi"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устройства</w:t>
            </w:r>
            <w:r w:rsidRPr="00B341F1">
              <w:rPr>
                <w:rFonts w:eastAsiaTheme="minorHAnsi" w:cstheme="minorBidi"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комплекса</w:t>
            </w:r>
            <w:r w:rsidRPr="00B341F1">
              <w:rPr>
                <w:rFonts w:eastAsiaTheme="minorHAnsi" w:cstheme="minorBidi"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машин</w:t>
            </w:r>
            <w:r w:rsidRPr="00B341F1">
              <w:rPr>
                <w:rFonts w:eastAsiaTheme="minorHAnsi" w:cstheme="minorBidi"/>
                <w:spacing w:val="36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40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оборудования</w:t>
            </w:r>
            <w:r w:rsidRPr="00B341F1">
              <w:rPr>
                <w:rFonts w:eastAsiaTheme="minorHAnsi" w:cstheme="minorBidi"/>
                <w:spacing w:val="3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spacing w:val="40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обслуживания</w:t>
            </w:r>
            <w:r w:rsidRPr="00B341F1">
              <w:rPr>
                <w:rFonts w:eastAsiaTheme="minorHAnsi" w:cstheme="minorBidi"/>
                <w:spacing w:val="4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животноводческих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ферм.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DC1AB5" w:rsidRDefault="00DC1AB5" w:rsidP="00B341F1">
            <w:pPr>
              <w:spacing w:line="222" w:lineRule="exact"/>
              <w:ind w:right="6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sz w:val="20"/>
                <w:lang w:val="ru-RU" w:eastAsia="en-US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238"/>
        </w:trPr>
        <w:tc>
          <w:tcPr>
            <w:tcW w:w="236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26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2"/>
              <w:rPr>
                <w:sz w:val="20"/>
                <w:szCs w:val="20"/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>Содержание</w:t>
            </w:r>
            <w:proofErr w:type="spellEnd"/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41F1" w:rsidRPr="00B341F1" w:rsidRDefault="00B341F1" w:rsidP="00B341F1">
            <w:pPr>
              <w:spacing w:line="222" w:lineRule="exact"/>
              <w:ind w:right="6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b/>
                <w:sz w:val="20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2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ПК 2.5,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203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2.5.05,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2.5.03</w:t>
            </w:r>
          </w:p>
        </w:tc>
      </w:tr>
    </w:tbl>
    <w:p w:rsidR="00B341F1" w:rsidRPr="00B341F1" w:rsidRDefault="00B341F1" w:rsidP="00B341F1">
      <w:pPr>
        <w:widowControl w:val="0"/>
        <w:spacing w:line="222" w:lineRule="exact"/>
        <w:rPr>
          <w:sz w:val="20"/>
          <w:szCs w:val="20"/>
          <w:lang w:val="en-US" w:eastAsia="en-US"/>
        </w:rPr>
        <w:sectPr w:rsidR="00B341F1" w:rsidRPr="00B341F1">
          <w:pgSz w:w="16840" w:h="11910" w:orient="landscape"/>
          <w:pgMar w:top="480" w:right="360" w:bottom="280" w:left="860" w:header="720" w:footer="720" w:gutter="0"/>
          <w:cols w:space="720"/>
        </w:sectPr>
      </w:pPr>
    </w:p>
    <w:p w:rsidR="00B341F1" w:rsidRPr="00B341F1" w:rsidRDefault="00B341F1" w:rsidP="00B341F1">
      <w:pPr>
        <w:widowControl w:val="0"/>
        <w:spacing w:before="10"/>
        <w:rPr>
          <w:sz w:val="6"/>
          <w:szCs w:val="6"/>
          <w:lang w:val="en-US" w:eastAsia="en-US"/>
        </w:rPr>
      </w:pPr>
    </w:p>
    <w:tbl>
      <w:tblPr>
        <w:tblStyle w:val="TableNormal1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2165"/>
        <w:gridCol w:w="2252"/>
        <w:gridCol w:w="4974"/>
        <w:gridCol w:w="2548"/>
        <w:gridCol w:w="10"/>
        <w:gridCol w:w="1550"/>
        <w:gridCol w:w="1913"/>
      </w:tblGrid>
      <w:tr w:rsidR="00B341F1" w:rsidRPr="00B341F1" w:rsidTr="003C1C52">
        <w:trPr>
          <w:trHeight w:hRule="exact" w:val="928"/>
        </w:trPr>
        <w:tc>
          <w:tcPr>
            <w:tcW w:w="2165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ind w:left="103" w:right="139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Тема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 xml:space="preserve">1.10.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Назначение</w:t>
            </w:r>
            <w:r w:rsidRPr="00B341F1">
              <w:rPr>
                <w:rFonts w:eastAsiaTheme="minorHAnsi" w:cstheme="minorBidi"/>
                <w:b/>
                <w:spacing w:val="2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b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общее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b/>
                <w:spacing w:val="2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погрузочно-</w:t>
            </w:r>
            <w:r w:rsidRPr="00B341F1">
              <w:rPr>
                <w:rFonts w:eastAsiaTheme="minorHAnsi" w:cstheme="minorBidi"/>
                <w:b/>
                <w:spacing w:val="20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разгрузочных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машин</w:t>
            </w:r>
            <w:r w:rsidRPr="00B341F1">
              <w:rPr>
                <w:rFonts w:eastAsiaTheme="minorHAnsi" w:cstheme="minorBidi"/>
                <w:b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b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транспортных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средств.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2F3358" w:rsidRDefault="00B341F1" w:rsidP="007D21CE">
            <w:pPr>
              <w:spacing w:line="247" w:lineRule="exact"/>
              <w:ind w:left="4"/>
              <w:rPr>
                <w:lang w:val="ru-RU" w:eastAsia="en-US"/>
              </w:rPr>
            </w:pPr>
          </w:p>
        </w:tc>
        <w:tc>
          <w:tcPr>
            <w:tcW w:w="49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42" w:lineRule="auto"/>
              <w:ind w:left="103" w:right="103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Назначение</w:t>
            </w:r>
            <w:r w:rsidRPr="00B341F1">
              <w:rPr>
                <w:rFonts w:eastAsiaTheme="minorHAnsi" w:cstheme="minorBidi"/>
                <w:spacing w:val="4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46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общее</w:t>
            </w:r>
            <w:r w:rsidRPr="00B341F1">
              <w:rPr>
                <w:rFonts w:eastAsiaTheme="minorHAnsi" w:cstheme="minorBidi"/>
                <w:spacing w:val="4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spacing w:val="4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комплекса</w:t>
            </w:r>
            <w:r w:rsidRPr="00B341F1">
              <w:rPr>
                <w:rFonts w:eastAsiaTheme="minorHAnsi" w:cstheme="minorBidi"/>
                <w:spacing w:val="4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машин</w:t>
            </w:r>
            <w:r w:rsidRPr="00B341F1">
              <w:rPr>
                <w:rFonts w:eastAsiaTheme="minorHAnsi" w:cstheme="minorBidi"/>
                <w:spacing w:val="46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2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оборудования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погрузочно-разгрузочных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работ.</w:t>
            </w:r>
          </w:p>
          <w:p w:rsidR="00B341F1" w:rsidRPr="00B341F1" w:rsidRDefault="00B341F1" w:rsidP="00B341F1">
            <w:pPr>
              <w:spacing w:line="242" w:lineRule="auto"/>
              <w:ind w:left="103" w:right="101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Назначение</w:t>
            </w:r>
            <w:r w:rsidRPr="00B341F1">
              <w:rPr>
                <w:rFonts w:eastAsiaTheme="minorHAnsi" w:cstheme="minorBidi"/>
                <w:spacing w:val="4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46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общее</w:t>
            </w:r>
            <w:r w:rsidRPr="00B341F1">
              <w:rPr>
                <w:rFonts w:eastAsiaTheme="minorHAnsi" w:cstheme="minorBidi"/>
                <w:spacing w:val="4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устройство</w:t>
            </w:r>
            <w:r w:rsidRPr="00B341F1">
              <w:rPr>
                <w:rFonts w:eastAsiaTheme="minorHAnsi" w:cstheme="minorBidi"/>
                <w:spacing w:val="4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комплекса</w:t>
            </w:r>
            <w:r w:rsidRPr="00B341F1">
              <w:rPr>
                <w:rFonts w:eastAsiaTheme="minorHAnsi" w:cstheme="minorBidi"/>
                <w:spacing w:val="4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машин</w:t>
            </w:r>
            <w:r w:rsidRPr="00B341F1">
              <w:rPr>
                <w:rFonts w:eastAsiaTheme="minorHAnsi" w:cstheme="minorBidi"/>
                <w:spacing w:val="46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27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оборудования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транспортных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работ.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3" w:lineRule="exact"/>
              <w:ind w:right="6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1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3" w:lineRule="exact"/>
              <w:ind w:left="102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ОК 01,ОК 03,</w:t>
            </w:r>
          </w:p>
          <w:p w:rsidR="00B341F1" w:rsidRPr="00B341F1" w:rsidRDefault="00B341F1" w:rsidP="00B341F1">
            <w:pPr>
              <w:spacing w:before="2"/>
              <w:ind w:left="102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ОК 07</w:t>
            </w:r>
          </w:p>
        </w:tc>
        <w:tc>
          <w:tcPr>
            <w:tcW w:w="1913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3C1C52">
        <w:trPr>
          <w:trHeight w:hRule="exact" w:val="240"/>
        </w:trPr>
        <w:tc>
          <w:tcPr>
            <w:tcW w:w="21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22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left="102"/>
              <w:rPr>
                <w:sz w:val="20"/>
                <w:szCs w:val="20"/>
                <w:lang w:eastAsia="en-US"/>
              </w:rPr>
            </w:pPr>
            <w:proofErr w:type="spellStart"/>
            <w:r w:rsidRPr="00B341F1">
              <w:rPr>
                <w:b/>
                <w:bCs/>
                <w:spacing w:val="-1"/>
                <w:sz w:val="20"/>
                <w:szCs w:val="20"/>
                <w:lang w:eastAsia="en-US"/>
              </w:rPr>
              <w:t>Лабораторно-практическое</w:t>
            </w:r>
            <w:proofErr w:type="spellEnd"/>
            <w:r w:rsidRPr="00B341F1">
              <w:rPr>
                <w:b/>
                <w:bCs/>
                <w:spacing w:val="1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341F1">
              <w:rPr>
                <w:b/>
                <w:bCs/>
                <w:spacing w:val="-1"/>
                <w:sz w:val="20"/>
                <w:szCs w:val="20"/>
                <w:lang w:eastAsia="en-US"/>
              </w:rPr>
              <w:t>занятие</w:t>
            </w:r>
            <w:proofErr w:type="spellEnd"/>
            <w:r w:rsidRPr="00B341F1">
              <w:rPr>
                <w:b/>
                <w:bCs/>
                <w:spacing w:val="1"/>
                <w:sz w:val="20"/>
                <w:szCs w:val="20"/>
                <w:lang w:eastAsia="en-US"/>
              </w:rPr>
              <w:t xml:space="preserve"> </w:t>
            </w:r>
            <w:r w:rsidRPr="00B341F1">
              <w:rPr>
                <w:b/>
                <w:bCs/>
                <w:sz w:val="20"/>
                <w:szCs w:val="20"/>
                <w:lang w:eastAsia="en-US"/>
              </w:rPr>
              <w:t>№ 18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3C1C52">
        <w:trPr>
          <w:trHeight w:hRule="exact" w:val="701"/>
        </w:trPr>
        <w:tc>
          <w:tcPr>
            <w:tcW w:w="2165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2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51" w:lineRule="exact"/>
              <w:ind w:left="4"/>
              <w:jc w:val="center"/>
              <w:rPr>
                <w:lang w:eastAsia="en-US"/>
              </w:rPr>
            </w:pPr>
          </w:p>
        </w:tc>
        <w:tc>
          <w:tcPr>
            <w:tcW w:w="49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ind w:left="103" w:right="101"/>
              <w:jc w:val="both"/>
              <w:rPr>
                <w:rFonts w:eastAsiaTheme="minorHAnsi" w:cstheme="minorBidi"/>
                <w:spacing w:val="-1"/>
                <w:sz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Изучение</w:t>
            </w:r>
            <w:r w:rsidRPr="00B341F1">
              <w:rPr>
                <w:rFonts w:eastAsiaTheme="minorHAnsi" w:cstheme="minorBidi"/>
                <w:spacing w:val="3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назначения</w:t>
            </w:r>
            <w:r w:rsidRPr="00B341F1">
              <w:rPr>
                <w:rFonts w:eastAsiaTheme="minorHAnsi" w:cstheme="minorBidi"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30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общего</w:t>
            </w:r>
            <w:r w:rsidRPr="00B341F1">
              <w:rPr>
                <w:rFonts w:eastAsiaTheme="minorHAnsi" w:cstheme="minorBidi"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устройства</w:t>
            </w:r>
            <w:r w:rsidRPr="00B341F1">
              <w:rPr>
                <w:rFonts w:eastAsiaTheme="minorHAnsi" w:cstheme="minorBidi"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комплекса</w:t>
            </w:r>
            <w:r w:rsidRPr="00B341F1">
              <w:rPr>
                <w:rFonts w:eastAsiaTheme="minorHAnsi" w:cstheme="minorBidi"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погрузочно-разгрузочных</w:t>
            </w:r>
            <w:r w:rsidRPr="00B341F1">
              <w:rPr>
                <w:rFonts w:eastAsiaTheme="minorHAnsi" w:cstheme="minorBidi"/>
                <w:spacing w:val="1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машин</w:t>
            </w:r>
            <w:r w:rsidRPr="00B341F1">
              <w:rPr>
                <w:rFonts w:eastAsiaTheme="minorHAnsi" w:cstheme="minorBidi"/>
                <w:spacing w:val="1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1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транспортных</w:t>
            </w:r>
            <w:r w:rsidRPr="00B341F1">
              <w:rPr>
                <w:rFonts w:eastAsiaTheme="minorHAnsi" w:cstheme="minorBidi"/>
                <w:spacing w:val="3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средств.</w:t>
            </w:r>
          </w:p>
          <w:p w:rsidR="00B341F1" w:rsidRPr="00B341F1" w:rsidRDefault="00B341F1" w:rsidP="00B341F1">
            <w:pPr>
              <w:ind w:left="103" w:right="101"/>
              <w:jc w:val="both"/>
              <w:rPr>
                <w:rFonts w:eastAsiaTheme="minorHAnsi" w:cstheme="minorBidi"/>
                <w:spacing w:val="-1"/>
                <w:sz w:val="20"/>
                <w:lang w:val="ru-RU" w:eastAsia="en-US"/>
              </w:rPr>
            </w:pPr>
          </w:p>
          <w:p w:rsidR="00B341F1" w:rsidRPr="00B341F1" w:rsidRDefault="00B341F1" w:rsidP="00B341F1">
            <w:pPr>
              <w:ind w:left="103" w:right="101"/>
              <w:jc w:val="both"/>
              <w:rPr>
                <w:rFonts w:eastAsiaTheme="minorHAnsi" w:cstheme="minorBidi"/>
                <w:spacing w:val="-1"/>
                <w:sz w:val="20"/>
                <w:lang w:val="ru-RU" w:eastAsia="en-US"/>
              </w:rPr>
            </w:pPr>
          </w:p>
          <w:p w:rsidR="00B341F1" w:rsidRPr="00B341F1" w:rsidRDefault="00B341F1" w:rsidP="00B341F1">
            <w:pPr>
              <w:ind w:left="103" w:right="101"/>
              <w:jc w:val="both"/>
              <w:rPr>
                <w:rFonts w:eastAsiaTheme="minorHAnsi" w:cstheme="minorBidi"/>
                <w:spacing w:val="-1"/>
                <w:sz w:val="20"/>
                <w:lang w:val="ru-RU" w:eastAsia="en-US"/>
              </w:rPr>
            </w:pPr>
          </w:p>
          <w:p w:rsidR="00B341F1" w:rsidRPr="00B341F1" w:rsidRDefault="00B341F1" w:rsidP="00B341F1">
            <w:pPr>
              <w:ind w:left="103" w:right="101"/>
              <w:jc w:val="both"/>
              <w:rPr>
                <w:rFonts w:eastAsiaTheme="minorHAnsi" w:cstheme="minorBidi"/>
                <w:spacing w:val="-1"/>
                <w:sz w:val="20"/>
                <w:lang w:val="ru-RU" w:eastAsia="en-US"/>
              </w:rPr>
            </w:pPr>
          </w:p>
          <w:p w:rsidR="00B341F1" w:rsidRPr="00B341F1" w:rsidRDefault="00B341F1" w:rsidP="00B341F1">
            <w:pPr>
              <w:ind w:left="103" w:right="101"/>
              <w:jc w:val="both"/>
              <w:rPr>
                <w:rFonts w:eastAsiaTheme="minorHAnsi" w:cstheme="minorBidi"/>
                <w:spacing w:val="-1"/>
                <w:sz w:val="20"/>
                <w:lang w:val="ru-RU" w:eastAsia="en-US"/>
              </w:rPr>
            </w:pPr>
          </w:p>
          <w:p w:rsidR="00B341F1" w:rsidRPr="00B341F1" w:rsidRDefault="00B341F1" w:rsidP="00B341F1">
            <w:pPr>
              <w:ind w:left="103" w:right="101"/>
              <w:jc w:val="both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right="6"/>
              <w:jc w:val="center"/>
              <w:rPr>
                <w:rFonts w:eastAsiaTheme="minorHAnsi" w:hAnsiTheme="minorHAnsi" w:cstheme="minorBidi"/>
                <w:b/>
                <w:sz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b/>
                <w:sz w:val="20"/>
                <w:lang w:eastAsia="en-US"/>
              </w:rPr>
              <w:t>1</w:t>
            </w:r>
          </w:p>
          <w:p w:rsidR="00B341F1" w:rsidRPr="00B341F1" w:rsidRDefault="00B341F1" w:rsidP="00B341F1">
            <w:pPr>
              <w:spacing w:line="226" w:lineRule="exact"/>
              <w:ind w:right="6"/>
              <w:jc w:val="center"/>
              <w:rPr>
                <w:rFonts w:eastAsiaTheme="minorHAnsi" w:hAnsiTheme="minorHAnsi" w:cstheme="minorBidi"/>
                <w:b/>
                <w:sz w:val="20"/>
                <w:lang w:eastAsia="en-US"/>
              </w:rPr>
            </w:pPr>
          </w:p>
          <w:p w:rsidR="00B341F1" w:rsidRPr="00B341F1" w:rsidRDefault="00B341F1" w:rsidP="00B341F1">
            <w:pPr>
              <w:spacing w:line="226" w:lineRule="exact"/>
              <w:ind w:right="6"/>
              <w:jc w:val="center"/>
              <w:rPr>
                <w:rFonts w:eastAsiaTheme="minorHAnsi" w:hAnsiTheme="minorHAnsi" w:cstheme="minorBidi"/>
                <w:b/>
                <w:sz w:val="20"/>
                <w:lang w:eastAsia="en-US"/>
              </w:rPr>
            </w:pPr>
          </w:p>
          <w:p w:rsidR="00B341F1" w:rsidRPr="00B341F1" w:rsidRDefault="00B341F1" w:rsidP="00B341F1">
            <w:pPr>
              <w:spacing w:line="226" w:lineRule="exact"/>
              <w:ind w:right="6"/>
              <w:jc w:val="center"/>
              <w:rPr>
                <w:rFonts w:eastAsiaTheme="minorHAnsi" w:hAnsiTheme="minorHAnsi" w:cstheme="minorBidi"/>
                <w:b/>
                <w:sz w:val="20"/>
                <w:lang w:eastAsia="en-US"/>
              </w:rPr>
            </w:pPr>
          </w:p>
          <w:p w:rsidR="00B341F1" w:rsidRPr="00B341F1" w:rsidRDefault="00B341F1" w:rsidP="00B341F1">
            <w:pPr>
              <w:spacing w:line="226" w:lineRule="exact"/>
              <w:ind w:right="6"/>
              <w:jc w:val="center"/>
              <w:rPr>
                <w:rFonts w:eastAsiaTheme="minorHAnsi" w:hAnsiTheme="minorHAnsi" w:cstheme="minorBidi"/>
                <w:b/>
                <w:sz w:val="20"/>
                <w:lang w:eastAsia="en-US"/>
              </w:rPr>
            </w:pPr>
          </w:p>
          <w:p w:rsidR="00B341F1" w:rsidRPr="00B341F1" w:rsidRDefault="00B341F1" w:rsidP="00B341F1">
            <w:pPr>
              <w:spacing w:line="226" w:lineRule="exact"/>
              <w:ind w:right="6"/>
              <w:jc w:val="center"/>
              <w:rPr>
                <w:rFonts w:eastAsiaTheme="minorHAnsi" w:hAnsiTheme="minorHAnsi" w:cstheme="minorBidi"/>
                <w:b/>
                <w:sz w:val="20"/>
                <w:lang w:eastAsia="en-US"/>
              </w:rPr>
            </w:pPr>
          </w:p>
          <w:p w:rsidR="00B341F1" w:rsidRPr="00B341F1" w:rsidRDefault="00B341F1" w:rsidP="00B341F1">
            <w:pPr>
              <w:spacing w:line="226" w:lineRule="exact"/>
              <w:ind w:right="6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477"/>
        </w:trPr>
        <w:tc>
          <w:tcPr>
            <w:tcW w:w="15412" w:type="dxa"/>
            <w:gridSpan w:val="7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1F1" w:rsidRPr="00B341F1" w:rsidRDefault="00B341F1" w:rsidP="00B341F1">
            <w:pPr>
              <w:ind w:left="103" w:right="138"/>
              <w:rPr>
                <w:rFonts w:eastAsiaTheme="minorHAnsi" w:cstheme="minorBidi"/>
                <w:b/>
                <w:spacing w:val="-1"/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Раздел 3. Технология технического обслуживания и проведение ремонт</w:t>
            </w:r>
            <w:r w:rsidR="0023765C">
              <w:rPr>
                <w:rFonts w:eastAsiaTheme="minorHAnsi" w:cstheme="minorBidi"/>
                <w:b/>
                <w:spacing w:val="-1"/>
                <w:lang w:val="ru-RU" w:eastAsia="en-US"/>
              </w:rPr>
              <w:t>а сельскохозяйственных машин (68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ч)</w:t>
            </w:r>
          </w:p>
          <w:p w:rsidR="00B341F1" w:rsidRPr="00B341F1" w:rsidRDefault="00B341F1" w:rsidP="00B341F1">
            <w:pPr>
              <w:ind w:left="103" w:right="138"/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</w:pPr>
          </w:p>
          <w:p w:rsidR="00B341F1" w:rsidRPr="00B341F1" w:rsidRDefault="00B341F1" w:rsidP="00B341F1">
            <w:pPr>
              <w:ind w:left="103" w:right="138"/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</w:pPr>
          </w:p>
          <w:p w:rsidR="00B341F1" w:rsidRPr="00B341F1" w:rsidRDefault="00B341F1" w:rsidP="00B341F1">
            <w:pPr>
              <w:ind w:left="103" w:right="138"/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</w:pPr>
          </w:p>
          <w:p w:rsidR="00B341F1" w:rsidRPr="00B341F1" w:rsidRDefault="00B341F1" w:rsidP="00B341F1">
            <w:pPr>
              <w:ind w:left="103" w:right="138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Раздел 3. Технология</w:t>
            </w:r>
            <w:r w:rsidRPr="00B341F1">
              <w:rPr>
                <w:rFonts w:eastAsiaTheme="minorHAnsi" w:cstheme="minorBidi"/>
                <w:b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т/</w:t>
            </w:r>
            <w:proofErr w:type="gramStart"/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о</w:t>
            </w:r>
            <w:proofErr w:type="gramEnd"/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29"/>
                <w:sz w:val="20"/>
                <w:lang w:val="ru-RU" w:eastAsia="en-US"/>
              </w:rPr>
              <w:t xml:space="preserve"> </w:t>
            </w:r>
            <w:proofErr w:type="gramStart"/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сельскохозяйственных</w:t>
            </w:r>
            <w:proofErr w:type="gramEnd"/>
            <w:r w:rsidRPr="00B341F1">
              <w:rPr>
                <w:rFonts w:eastAsiaTheme="minorHAnsi" w:cstheme="minorBidi"/>
                <w:b/>
                <w:spacing w:val="36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машин</w:t>
            </w:r>
            <w:r w:rsidRPr="00B341F1">
              <w:rPr>
                <w:rFonts w:eastAsiaTheme="minorHAnsi" w:cstheme="minorBidi"/>
                <w:b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b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оборудования</w:t>
            </w:r>
          </w:p>
          <w:p w:rsidR="00B341F1" w:rsidRPr="00B341F1" w:rsidRDefault="00B341F1" w:rsidP="00B341F1">
            <w:pPr>
              <w:spacing w:line="226" w:lineRule="exact"/>
              <w:ind w:left="102"/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</w:pPr>
          </w:p>
          <w:p w:rsidR="00B341F1" w:rsidRPr="00B341F1" w:rsidRDefault="00B341F1" w:rsidP="00B341F1">
            <w:pPr>
              <w:spacing w:line="226" w:lineRule="exact"/>
              <w:ind w:left="102"/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</w:pPr>
          </w:p>
          <w:p w:rsidR="00B341F1" w:rsidRPr="00B341F1" w:rsidRDefault="00B341F1" w:rsidP="00B341F1">
            <w:pPr>
              <w:spacing w:line="226" w:lineRule="exact"/>
              <w:ind w:left="102"/>
              <w:rPr>
                <w:sz w:val="20"/>
                <w:szCs w:val="20"/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>Содержание</w:t>
            </w:r>
            <w:proofErr w:type="spellEnd"/>
            <w:r w:rsidRPr="00B341F1">
              <w:rPr>
                <w:rFonts w:eastAsiaTheme="minorHAnsi" w:cstheme="minorBidi"/>
                <w:b/>
                <w:spacing w:val="1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>учебного</w:t>
            </w:r>
            <w:proofErr w:type="spellEnd"/>
            <w:r w:rsidRPr="00B341F1">
              <w:rPr>
                <w:rFonts w:eastAsiaTheme="minorHAnsi" w:cstheme="minorBidi"/>
                <w:b/>
                <w:spacing w:val="1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b/>
                <w:sz w:val="20"/>
                <w:lang w:eastAsia="en-US"/>
              </w:rPr>
              <w:t>материала</w:t>
            </w:r>
            <w:proofErr w:type="spellEnd"/>
          </w:p>
          <w:p w:rsidR="00B341F1" w:rsidRPr="00B341F1" w:rsidRDefault="00B341F1" w:rsidP="00B341F1">
            <w:pPr>
              <w:spacing w:line="226" w:lineRule="exact"/>
              <w:ind w:right="2"/>
              <w:jc w:val="center"/>
              <w:rPr>
                <w:rFonts w:eastAsiaTheme="minorHAnsi" w:hAnsiTheme="minorHAnsi" w:cstheme="minorBidi"/>
                <w:b/>
                <w:sz w:val="20"/>
                <w:lang w:eastAsia="en-US"/>
              </w:rPr>
            </w:pPr>
          </w:p>
          <w:p w:rsidR="00B341F1" w:rsidRPr="00B341F1" w:rsidRDefault="00B341F1" w:rsidP="00B341F1">
            <w:pPr>
              <w:spacing w:line="226" w:lineRule="exact"/>
              <w:ind w:right="2"/>
              <w:jc w:val="center"/>
              <w:rPr>
                <w:rFonts w:eastAsiaTheme="minorHAnsi" w:hAnsiTheme="minorHAnsi" w:cstheme="minorBidi"/>
                <w:b/>
                <w:sz w:val="20"/>
                <w:lang w:eastAsia="en-US"/>
              </w:rPr>
            </w:pPr>
          </w:p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B341F1">
              <w:rPr>
                <w:rFonts w:eastAsiaTheme="minorHAnsi" w:hAnsiTheme="minorHAnsi" w:cstheme="minorBidi"/>
                <w:b/>
                <w:sz w:val="20"/>
                <w:lang w:eastAsia="en-US"/>
              </w:rPr>
              <w:t>22</w:t>
            </w:r>
          </w:p>
        </w:tc>
      </w:tr>
      <w:tr w:rsidR="00B341F1" w:rsidRPr="00B341F1" w:rsidTr="00844F42">
        <w:trPr>
          <w:trHeight w:hRule="exact" w:val="706"/>
        </w:trPr>
        <w:tc>
          <w:tcPr>
            <w:tcW w:w="9391" w:type="dxa"/>
            <w:gridSpan w:val="3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left="102"/>
              <w:rPr>
                <w:rFonts w:eastAsiaTheme="minorHAnsi" w:cstheme="minorBidi"/>
                <w:b/>
                <w:spacing w:val="-1"/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Часть 1. Технология технического</w:t>
            </w:r>
            <w:r w:rsidRPr="00B341F1">
              <w:rPr>
                <w:rFonts w:eastAsiaTheme="minorHAnsi" w:cstheme="minorBidi"/>
                <w:b/>
                <w:spacing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 xml:space="preserve">обслуживания сельскохозяйственных машин и оборудования  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auto" w:fill="D9D9D9"/>
          </w:tcPr>
          <w:p w:rsidR="00B341F1" w:rsidRPr="001405D4" w:rsidRDefault="001405D4" w:rsidP="00B341F1">
            <w:pPr>
              <w:jc w:val="center"/>
              <w:rPr>
                <w:rFonts w:eastAsiaTheme="minorHAnsi"/>
                <w:b/>
                <w:lang w:val="ru-RU" w:eastAsia="en-US"/>
              </w:rPr>
            </w:pPr>
            <w:r w:rsidRPr="001405D4">
              <w:rPr>
                <w:rFonts w:eastAsiaTheme="minorHAnsi"/>
                <w:b/>
                <w:lang w:val="ru-RU" w:eastAsia="en-US"/>
              </w:rPr>
              <w:t>38(12)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B341F1" w:rsidRPr="00953F4F" w:rsidRDefault="00B341F1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953F4F" w:rsidRDefault="00B341F1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  <w:tr w:rsidR="00B341F1" w:rsidRPr="00B341F1" w:rsidTr="003C1C52">
        <w:trPr>
          <w:trHeight w:hRule="exact" w:val="932"/>
        </w:trPr>
        <w:tc>
          <w:tcPr>
            <w:tcW w:w="216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ind w:left="103" w:right="140"/>
              <w:jc w:val="both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>Тема</w:t>
            </w:r>
            <w:r w:rsidRPr="00B341F1">
              <w:rPr>
                <w:rFonts w:eastAsiaTheme="minorHAnsi" w:cstheme="minorBidi"/>
                <w:b/>
                <w:sz w:val="20"/>
                <w:lang w:eastAsia="en-US"/>
              </w:rPr>
              <w:t>1.1.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>Надежность</w:t>
            </w:r>
            <w:proofErr w:type="spellEnd"/>
            <w:r w:rsidRPr="00B341F1">
              <w:rPr>
                <w:rFonts w:eastAsiaTheme="minorHAnsi" w:cstheme="minorBidi"/>
                <w:b/>
                <w:spacing w:val="21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>сельскохозяйственных</w:t>
            </w:r>
            <w:proofErr w:type="spellEnd"/>
            <w:r w:rsidRPr="00B341F1">
              <w:rPr>
                <w:rFonts w:eastAsiaTheme="minorHAnsi" w:cstheme="minorBidi"/>
                <w:b/>
                <w:spacing w:val="36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>машин</w:t>
            </w:r>
            <w:proofErr w:type="spellEnd"/>
          </w:p>
        </w:tc>
        <w:tc>
          <w:tcPr>
            <w:tcW w:w="722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153478" w:rsidRDefault="00B341F1" w:rsidP="00B341F1">
            <w:pPr>
              <w:spacing w:line="239" w:lineRule="auto"/>
              <w:ind w:left="110" w:right="299"/>
              <w:rPr>
                <w:sz w:val="20"/>
                <w:szCs w:val="20"/>
                <w:lang w:val="ru-RU" w:eastAsia="en-US"/>
              </w:rPr>
            </w:pPr>
            <w:r w:rsidRPr="00153478">
              <w:rPr>
                <w:rFonts w:eastAsiaTheme="minorHAnsi" w:cstheme="minorBidi"/>
                <w:sz w:val="20"/>
                <w:szCs w:val="20"/>
                <w:lang w:val="ru-RU" w:eastAsia="en-US"/>
              </w:rPr>
              <w:t>Основные</w:t>
            </w:r>
            <w:r w:rsidRPr="00153478">
              <w:rPr>
                <w:rFonts w:eastAsiaTheme="minorHAnsi" w:cstheme="minorBidi"/>
                <w:spacing w:val="-3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z w:val="20"/>
                <w:szCs w:val="20"/>
                <w:lang w:val="ru-RU" w:eastAsia="en-US"/>
              </w:rPr>
              <w:t>понятия</w:t>
            </w:r>
            <w:r w:rsidRPr="00153478">
              <w:rPr>
                <w:rFonts w:eastAsiaTheme="minorHAnsi" w:cstheme="minorBidi"/>
                <w:spacing w:val="-3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z w:val="20"/>
                <w:szCs w:val="20"/>
                <w:lang w:val="ru-RU" w:eastAsia="en-US"/>
              </w:rPr>
              <w:t>и</w:t>
            </w:r>
            <w:r w:rsidRPr="00153478">
              <w:rPr>
                <w:rFonts w:eastAsiaTheme="minorHAnsi" w:cstheme="minorBidi"/>
                <w:spacing w:val="2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определения.</w:t>
            </w:r>
            <w:r w:rsidRPr="00153478">
              <w:rPr>
                <w:rFonts w:eastAsiaTheme="minorHAnsi" w:cstheme="minorBidi"/>
                <w:spacing w:val="3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Оценочные</w:t>
            </w:r>
            <w:r w:rsidRPr="00153478">
              <w:rPr>
                <w:rFonts w:eastAsiaTheme="minorHAnsi" w:cstheme="minorBidi"/>
                <w:spacing w:val="-3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показатели</w:t>
            </w:r>
            <w:r w:rsidRPr="00153478">
              <w:rPr>
                <w:rFonts w:eastAsiaTheme="minorHAnsi" w:cstheme="minorBidi"/>
                <w:spacing w:val="2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надежности. Виды</w:t>
            </w:r>
            <w:r w:rsidRPr="00153478">
              <w:rPr>
                <w:rFonts w:eastAsiaTheme="minorHAnsi" w:cstheme="minorBidi"/>
                <w:spacing w:val="45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z w:val="20"/>
                <w:szCs w:val="20"/>
                <w:lang w:val="ru-RU" w:eastAsia="en-US"/>
              </w:rPr>
              <w:t>трения,</w:t>
            </w:r>
            <w:r w:rsidRPr="00153478">
              <w:rPr>
                <w:rFonts w:eastAsiaTheme="minorHAnsi" w:cstheme="minorBidi"/>
                <w:spacing w:val="3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2"/>
                <w:sz w:val="20"/>
                <w:szCs w:val="20"/>
                <w:lang w:val="ru-RU" w:eastAsia="en-US"/>
              </w:rPr>
              <w:t>смазки</w:t>
            </w:r>
            <w:r w:rsidRPr="00153478">
              <w:rPr>
                <w:rFonts w:eastAsiaTheme="minorHAnsi" w:cstheme="minorBidi"/>
                <w:spacing w:val="2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z w:val="20"/>
                <w:szCs w:val="20"/>
                <w:lang w:val="ru-RU" w:eastAsia="en-US"/>
              </w:rPr>
              <w:t xml:space="preserve">и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изнашивания</w:t>
            </w:r>
            <w:r w:rsidRPr="00153478">
              <w:rPr>
                <w:rFonts w:eastAsiaTheme="minorHAnsi" w:cstheme="minorBidi"/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деталей</w:t>
            </w:r>
            <w:r w:rsidRPr="00153478">
              <w:rPr>
                <w:rFonts w:eastAsiaTheme="minorHAnsi" w:cstheme="minorBidi"/>
                <w:spacing w:val="-2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машин.</w:t>
            </w:r>
            <w:r w:rsidRPr="00153478">
              <w:rPr>
                <w:rFonts w:eastAsiaTheme="minorHAnsi" w:cstheme="minorBidi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Виды</w:t>
            </w:r>
            <w:r w:rsidRPr="00153478">
              <w:rPr>
                <w:rFonts w:eastAsiaTheme="minorHAnsi" w:cstheme="minorBidi"/>
                <w:spacing w:val="3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повреждения</w:t>
            </w:r>
            <w:r w:rsidRPr="00153478">
              <w:rPr>
                <w:rFonts w:eastAsiaTheme="minorHAnsi" w:cstheme="minorBidi"/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z w:val="20"/>
                <w:szCs w:val="20"/>
                <w:lang w:val="ru-RU" w:eastAsia="en-US"/>
              </w:rPr>
              <w:t>и</w:t>
            </w:r>
            <w:r w:rsidRPr="00153478">
              <w:rPr>
                <w:rFonts w:eastAsiaTheme="minorHAnsi" w:cstheme="minorBidi"/>
                <w:spacing w:val="45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разрушения</w:t>
            </w:r>
            <w:r w:rsidRPr="00153478">
              <w:rPr>
                <w:rFonts w:eastAsiaTheme="minorHAnsi" w:cstheme="minorBidi"/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деталей</w:t>
            </w:r>
            <w:r w:rsidRPr="00153478">
              <w:rPr>
                <w:rFonts w:eastAsiaTheme="minorHAnsi" w:cstheme="minorBidi"/>
                <w:spacing w:val="-2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z w:val="20"/>
                <w:szCs w:val="20"/>
                <w:lang w:val="ru-RU" w:eastAsia="en-US"/>
              </w:rPr>
              <w:t>и</w:t>
            </w:r>
            <w:r w:rsidRPr="00153478">
              <w:rPr>
                <w:rFonts w:eastAsiaTheme="minorHAnsi" w:cstheme="minorBidi"/>
                <w:spacing w:val="2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меры</w:t>
            </w:r>
            <w:r w:rsidRPr="00153478">
              <w:rPr>
                <w:rFonts w:eastAsiaTheme="minorHAnsi" w:cstheme="minorBidi"/>
                <w:spacing w:val="3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z w:val="20"/>
                <w:szCs w:val="20"/>
                <w:lang w:val="ru-RU" w:eastAsia="en-US"/>
              </w:rPr>
              <w:t>их</w:t>
            </w:r>
            <w:r w:rsidRPr="00153478">
              <w:rPr>
                <w:rFonts w:eastAsiaTheme="minorHAnsi" w:cstheme="minorBidi"/>
                <w:spacing w:val="-3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предупреждения.</w:t>
            </w:r>
            <w:r w:rsidRPr="00153478">
              <w:rPr>
                <w:rFonts w:eastAsiaTheme="minorHAnsi" w:cstheme="minorBidi"/>
                <w:spacing w:val="3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Предельное</w:t>
            </w:r>
            <w:r w:rsidRPr="00153478">
              <w:rPr>
                <w:rFonts w:eastAsiaTheme="minorHAnsi" w:cstheme="minorBidi"/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состояние</w:t>
            </w:r>
            <w:r w:rsidRPr="00153478">
              <w:rPr>
                <w:rFonts w:eastAsiaTheme="minorHAnsi" w:cstheme="minorBidi"/>
                <w:spacing w:val="61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машины</w:t>
            </w:r>
            <w:r w:rsidRPr="00153478">
              <w:rPr>
                <w:rFonts w:eastAsiaTheme="minorHAnsi" w:cstheme="minorBidi"/>
                <w:spacing w:val="3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z w:val="20"/>
                <w:szCs w:val="20"/>
                <w:lang w:val="ru-RU" w:eastAsia="en-US"/>
              </w:rPr>
              <w:t>и</w:t>
            </w:r>
            <w:r w:rsidRPr="00153478">
              <w:rPr>
                <w:rFonts w:eastAsiaTheme="minorHAnsi" w:cstheme="minorBidi"/>
                <w:spacing w:val="-2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ее</w:t>
            </w:r>
            <w:r w:rsidRPr="00153478">
              <w:rPr>
                <w:rFonts w:eastAsiaTheme="minorHAnsi" w:cstheme="minorBidi"/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составных</w:t>
            </w:r>
            <w:r w:rsidRPr="00153478">
              <w:rPr>
                <w:rFonts w:eastAsiaTheme="minorHAnsi" w:cstheme="minorBidi"/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частей, допустимый</w:t>
            </w:r>
            <w:r w:rsidRPr="00153478">
              <w:rPr>
                <w:rFonts w:eastAsiaTheme="minorHAnsi" w:cstheme="minorBidi"/>
                <w:spacing w:val="2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2"/>
                <w:sz w:val="20"/>
                <w:szCs w:val="20"/>
                <w:lang w:val="ru-RU" w:eastAsia="en-US"/>
              </w:rPr>
              <w:t>износ</w:t>
            </w:r>
            <w:r w:rsidRPr="00153478">
              <w:rPr>
                <w:rFonts w:eastAsiaTheme="minorHAnsi" w:cstheme="minorBidi"/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деталей.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3C1C52">
        <w:trPr>
          <w:trHeight w:hRule="exact" w:val="928"/>
        </w:trPr>
        <w:tc>
          <w:tcPr>
            <w:tcW w:w="216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ind w:left="103" w:right="465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>Тема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eastAsia="en-US"/>
              </w:rPr>
              <w:t>1.2</w:t>
            </w:r>
            <w:r w:rsidRPr="00B341F1">
              <w:rPr>
                <w:rFonts w:eastAsiaTheme="minorHAnsi" w:cstheme="minorBidi"/>
                <w:b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b/>
                <w:sz w:val="20"/>
                <w:lang w:eastAsia="en-US"/>
              </w:rPr>
              <w:t>Система</w:t>
            </w:r>
            <w:proofErr w:type="spellEnd"/>
            <w:r w:rsidRPr="00B341F1">
              <w:rPr>
                <w:rFonts w:eastAsiaTheme="minorHAnsi" w:cstheme="minorBidi"/>
                <w:b/>
                <w:spacing w:val="23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>технического</w:t>
            </w:r>
            <w:proofErr w:type="spellEnd"/>
            <w:r w:rsidRPr="00B341F1">
              <w:rPr>
                <w:rFonts w:eastAsiaTheme="minorHAnsi" w:cstheme="minorBidi"/>
                <w:b/>
                <w:spacing w:val="20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>обслуживания</w:t>
            </w:r>
            <w:proofErr w:type="spellEnd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.</w:t>
            </w:r>
          </w:p>
        </w:tc>
        <w:tc>
          <w:tcPr>
            <w:tcW w:w="722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153478" w:rsidRDefault="00B341F1" w:rsidP="00B341F1">
            <w:pPr>
              <w:spacing w:line="222" w:lineRule="exact"/>
              <w:ind w:left="110"/>
              <w:rPr>
                <w:sz w:val="20"/>
                <w:szCs w:val="20"/>
                <w:lang w:val="ru-RU" w:eastAsia="en-US"/>
              </w:rPr>
            </w:pPr>
            <w:r w:rsidRPr="00153478">
              <w:rPr>
                <w:rFonts w:eastAsiaTheme="minorHAnsi" w:cstheme="minorBidi"/>
                <w:sz w:val="20"/>
                <w:szCs w:val="20"/>
                <w:lang w:val="ru-RU" w:eastAsia="en-US"/>
              </w:rPr>
              <w:t>Основные</w:t>
            </w:r>
            <w:r w:rsidRPr="00153478">
              <w:rPr>
                <w:rFonts w:eastAsiaTheme="minorHAnsi" w:cstheme="minorBidi"/>
                <w:spacing w:val="-3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z w:val="20"/>
                <w:szCs w:val="20"/>
                <w:lang w:val="ru-RU" w:eastAsia="en-US"/>
              </w:rPr>
              <w:t>понятия</w:t>
            </w:r>
            <w:r w:rsidRPr="00153478">
              <w:rPr>
                <w:rFonts w:eastAsiaTheme="minorHAnsi" w:cstheme="minorBidi"/>
                <w:spacing w:val="-3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z w:val="20"/>
                <w:szCs w:val="20"/>
                <w:lang w:val="ru-RU" w:eastAsia="en-US"/>
              </w:rPr>
              <w:t>и</w:t>
            </w:r>
            <w:r w:rsidRPr="00153478">
              <w:rPr>
                <w:rFonts w:eastAsiaTheme="minorHAnsi" w:cstheme="minorBidi"/>
                <w:spacing w:val="4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определения</w:t>
            </w:r>
          </w:p>
          <w:p w:rsidR="00B341F1" w:rsidRPr="00153478" w:rsidRDefault="00B341F1" w:rsidP="00B341F1">
            <w:pPr>
              <w:spacing w:before="2"/>
              <w:ind w:left="110"/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</w:pP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Планово-предупредительная</w:t>
            </w:r>
            <w:r w:rsidRPr="00153478">
              <w:rPr>
                <w:rFonts w:eastAsiaTheme="minorHAnsi" w:cstheme="minorBidi"/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система</w:t>
            </w:r>
            <w:r w:rsidRPr="00153478">
              <w:rPr>
                <w:rFonts w:eastAsiaTheme="minorHAnsi" w:cstheme="minorBidi"/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технического</w:t>
            </w:r>
            <w:r w:rsidRPr="00153478">
              <w:rPr>
                <w:rFonts w:eastAsiaTheme="minorHAnsi" w:cstheme="minorBidi"/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обслуживания</w:t>
            </w:r>
            <w:r w:rsidRPr="00153478">
              <w:rPr>
                <w:rFonts w:eastAsiaTheme="minorHAnsi" w:cstheme="minorBidi"/>
                <w:spacing w:val="-3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z w:val="20"/>
                <w:szCs w:val="20"/>
                <w:lang w:val="ru-RU" w:eastAsia="en-US"/>
              </w:rPr>
              <w:t>и</w:t>
            </w:r>
            <w:r w:rsidRPr="00153478">
              <w:rPr>
                <w:rFonts w:eastAsiaTheme="minorHAnsi" w:cstheme="minorBidi"/>
                <w:spacing w:val="-2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ремонта.</w:t>
            </w:r>
          </w:p>
          <w:p w:rsidR="002907BA" w:rsidRPr="00153478" w:rsidRDefault="002907BA" w:rsidP="00B341F1">
            <w:pPr>
              <w:spacing w:before="2"/>
              <w:ind w:left="110"/>
              <w:rPr>
                <w:sz w:val="20"/>
                <w:szCs w:val="20"/>
                <w:lang w:val="ru-RU" w:eastAsia="en-US"/>
              </w:rPr>
            </w:pPr>
            <w:proofErr w:type="spellStart"/>
            <w:r w:rsidRPr="00153478">
              <w:rPr>
                <w:sz w:val="20"/>
                <w:szCs w:val="20"/>
              </w:rPr>
              <w:t>Периодичность</w:t>
            </w:r>
            <w:proofErr w:type="spellEnd"/>
            <w:r w:rsidRPr="00153478">
              <w:rPr>
                <w:sz w:val="20"/>
                <w:szCs w:val="20"/>
              </w:rPr>
              <w:t xml:space="preserve"> </w:t>
            </w:r>
            <w:proofErr w:type="spellStart"/>
            <w:r w:rsidRPr="00153478">
              <w:rPr>
                <w:sz w:val="20"/>
                <w:szCs w:val="20"/>
              </w:rPr>
              <w:t>технического</w:t>
            </w:r>
            <w:proofErr w:type="spellEnd"/>
            <w:r w:rsidRPr="00153478">
              <w:rPr>
                <w:sz w:val="20"/>
                <w:szCs w:val="20"/>
              </w:rPr>
              <w:t xml:space="preserve"> </w:t>
            </w:r>
            <w:proofErr w:type="spellStart"/>
            <w:r w:rsidRPr="00153478">
              <w:rPr>
                <w:sz w:val="20"/>
                <w:szCs w:val="20"/>
              </w:rPr>
              <w:t>обслуживания</w:t>
            </w:r>
            <w:proofErr w:type="spellEnd"/>
            <w:r w:rsidRPr="00153478">
              <w:rPr>
                <w:sz w:val="20"/>
                <w:szCs w:val="20"/>
              </w:rPr>
              <w:t xml:space="preserve"> (ТО)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ind w:left="102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ПК 1.2,</w:t>
            </w:r>
          </w:p>
          <w:p w:rsidR="00B341F1" w:rsidRPr="00B341F1" w:rsidRDefault="006835AF" w:rsidP="006835AF">
            <w:pPr>
              <w:spacing w:before="2" w:line="229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lang w:val="ru-RU" w:eastAsia="en-US"/>
              </w:rPr>
              <w:t xml:space="preserve">  </w:t>
            </w:r>
            <w:r w:rsidR="00B341F1" w:rsidRPr="00B341F1">
              <w:rPr>
                <w:rFonts w:eastAsiaTheme="minorHAnsi" w:cstheme="minorBidi"/>
                <w:sz w:val="20"/>
                <w:lang w:eastAsia="en-US"/>
              </w:rPr>
              <w:t>ОК 01,ОК 03,</w:t>
            </w:r>
          </w:p>
          <w:p w:rsidR="00B341F1" w:rsidRPr="00B341F1" w:rsidRDefault="006835AF" w:rsidP="006835AF">
            <w:pPr>
              <w:spacing w:line="229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lang w:val="ru-RU" w:eastAsia="en-US"/>
              </w:rPr>
              <w:t xml:space="preserve">  </w:t>
            </w:r>
            <w:r w:rsidR="00B341F1" w:rsidRPr="00B341F1">
              <w:rPr>
                <w:rFonts w:eastAsiaTheme="minorHAnsi" w:cstheme="minorBidi"/>
                <w:sz w:val="20"/>
                <w:lang w:eastAsia="en-US"/>
              </w:rPr>
              <w:t>ОК 07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42" w:lineRule="auto"/>
              <w:ind w:left="102" w:right="110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Н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2.8.03/</w:t>
            </w:r>
            <w:r w:rsidRPr="00B341F1">
              <w:rPr>
                <w:rFonts w:eastAsiaTheme="minorHAnsi" w:cstheme="minorBidi"/>
                <w:spacing w:val="-2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ПО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2.8.03,</w:t>
            </w:r>
            <w:r w:rsidRPr="00B341F1">
              <w:rPr>
                <w:rFonts w:eastAsiaTheme="minorHAnsi" w:cstheme="minorBidi"/>
                <w:spacing w:val="23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У 2.8.01-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2.8.05,</w:t>
            </w:r>
          </w:p>
          <w:p w:rsidR="00B341F1" w:rsidRPr="00B341F1" w:rsidRDefault="00B341F1" w:rsidP="00B341F1">
            <w:pPr>
              <w:spacing w:line="226" w:lineRule="exact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2.8.07</w:t>
            </w:r>
            <w:r w:rsidRPr="00B341F1">
              <w:rPr>
                <w:rFonts w:eastAsiaTheme="minorHAnsi" w:cstheme="minorBidi"/>
                <w:spacing w:val="-2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-</w:t>
            </w:r>
            <w:r w:rsidRPr="00B341F1">
              <w:rPr>
                <w:rFonts w:eastAsiaTheme="minorHAnsi" w:cstheme="minorBidi"/>
                <w:spacing w:val="-5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2.8.12</w:t>
            </w:r>
          </w:p>
        </w:tc>
      </w:tr>
      <w:tr w:rsidR="00B341F1" w:rsidRPr="00B341F1" w:rsidTr="00374A67">
        <w:trPr>
          <w:trHeight w:hRule="exact" w:val="933"/>
        </w:trPr>
        <w:tc>
          <w:tcPr>
            <w:tcW w:w="216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FB1DCE" w:rsidRDefault="00FB1DCE" w:rsidP="00FB1DCE">
            <w:pPr>
              <w:ind w:right="941"/>
              <w:rPr>
                <w:b/>
                <w:sz w:val="20"/>
                <w:szCs w:val="20"/>
                <w:lang w:val="ru-RU" w:eastAsia="en-US"/>
              </w:rPr>
            </w:pPr>
            <w:r w:rsidRPr="00FB1DCE">
              <w:rPr>
                <w:b/>
                <w:sz w:val="20"/>
                <w:szCs w:val="20"/>
                <w:lang w:val="ru-RU" w:eastAsia="en-US"/>
              </w:rPr>
              <w:t xml:space="preserve">Тема1.3. Организация технического </w:t>
            </w:r>
            <w:proofErr w:type="spellStart"/>
            <w:r w:rsidRPr="00FB1DCE">
              <w:rPr>
                <w:b/>
                <w:sz w:val="20"/>
                <w:szCs w:val="20"/>
                <w:lang w:val="ru-RU" w:eastAsia="en-US"/>
              </w:rPr>
              <w:t>обслуживани</w:t>
            </w:r>
            <w:r>
              <w:rPr>
                <w:b/>
                <w:sz w:val="20"/>
                <w:szCs w:val="20"/>
                <w:lang w:val="ru-RU" w:eastAsia="en-US"/>
              </w:rPr>
              <w:t>я</w:t>
            </w:r>
            <w:r w:rsidRPr="00FB1DCE">
              <w:rPr>
                <w:b/>
                <w:sz w:val="20"/>
                <w:szCs w:val="20"/>
                <w:lang w:val="ru-RU" w:eastAsia="en-US"/>
              </w:rPr>
              <w:t>я</w:t>
            </w:r>
            <w:proofErr w:type="spellEnd"/>
          </w:p>
        </w:tc>
        <w:tc>
          <w:tcPr>
            <w:tcW w:w="722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153478" w:rsidRDefault="00B341F1" w:rsidP="00B341F1">
            <w:pPr>
              <w:spacing w:line="227" w:lineRule="exact"/>
              <w:ind w:left="110"/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</w:pP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Материально-техническая</w:t>
            </w:r>
            <w:r w:rsidRPr="00153478">
              <w:rPr>
                <w:rFonts w:eastAsiaTheme="minorHAnsi" w:cstheme="minorBidi"/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z w:val="20"/>
                <w:szCs w:val="20"/>
                <w:lang w:val="ru-RU" w:eastAsia="en-US"/>
              </w:rPr>
              <w:t>база</w:t>
            </w:r>
            <w:r w:rsidRPr="00153478">
              <w:rPr>
                <w:rFonts w:eastAsiaTheme="minorHAnsi" w:cstheme="minorBidi"/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технического</w:t>
            </w:r>
            <w:r w:rsidRPr="00153478">
              <w:rPr>
                <w:rFonts w:eastAsiaTheme="minorHAnsi" w:cstheme="minorBidi"/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обслуживания</w:t>
            </w:r>
          </w:p>
          <w:p w:rsidR="002907BA" w:rsidRPr="00153478" w:rsidRDefault="002907BA" w:rsidP="002907BA">
            <w:pPr>
              <w:ind w:left="12"/>
              <w:rPr>
                <w:sz w:val="20"/>
                <w:szCs w:val="20"/>
                <w:lang w:val="ru-RU"/>
              </w:rPr>
            </w:pPr>
            <w:r w:rsidRPr="00153478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53478">
              <w:rPr>
                <w:sz w:val="20"/>
                <w:szCs w:val="20"/>
                <w:lang w:val="ru-RU"/>
              </w:rPr>
              <w:t>Лимитно</w:t>
            </w:r>
            <w:proofErr w:type="spellEnd"/>
            <w:r w:rsidRPr="00153478">
              <w:rPr>
                <w:sz w:val="20"/>
                <w:szCs w:val="20"/>
                <w:lang w:val="ru-RU"/>
              </w:rPr>
              <w:t>-заборная карточка.</w:t>
            </w:r>
          </w:p>
          <w:p w:rsidR="002907BA" w:rsidRPr="00153478" w:rsidRDefault="002907BA" w:rsidP="002907BA">
            <w:pPr>
              <w:ind w:left="12"/>
              <w:rPr>
                <w:sz w:val="20"/>
                <w:szCs w:val="20"/>
                <w:lang w:val="ru-RU"/>
              </w:rPr>
            </w:pPr>
            <w:r w:rsidRPr="00153478">
              <w:rPr>
                <w:sz w:val="20"/>
                <w:szCs w:val="20"/>
                <w:lang w:val="ru-RU"/>
              </w:rPr>
              <w:t xml:space="preserve"> Наряд на техническое обслуживание.</w:t>
            </w:r>
          </w:p>
          <w:p w:rsidR="002907BA" w:rsidRPr="00153478" w:rsidRDefault="002907BA" w:rsidP="00B341F1">
            <w:pPr>
              <w:spacing w:line="227" w:lineRule="exact"/>
              <w:ind w:left="110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7" w:lineRule="exact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left="102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ПК 1.2,</w:t>
            </w:r>
          </w:p>
          <w:p w:rsidR="00B341F1" w:rsidRPr="00B341F1" w:rsidRDefault="006835AF" w:rsidP="006835AF">
            <w:pPr>
              <w:spacing w:line="229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lang w:val="ru-RU" w:eastAsia="en-US"/>
              </w:rPr>
              <w:t xml:space="preserve">  </w:t>
            </w:r>
            <w:r w:rsidR="00B341F1" w:rsidRPr="00B341F1">
              <w:rPr>
                <w:rFonts w:eastAsiaTheme="minorHAnsi" w:cstheme="minorBidi"/>
                <w:sz w:val="20"/>
                <w:lang w:eastAsia="en-US"/>
              </w:rPr>
              <w:t>ОК 01,ОК 03,</w:t>
            </w:r>
          </w:p>
          <w:p w:rsidR="00B341F1" w:rsidRPr="00B341F1" w:rsidRDefault="006835AF" w:rsidP="006835AF">
            <w:pPr>
              <w:spacing w:before="2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lang w:val="ru-RU" w:eastAsia="en-US"/>
              </w:rPr>
              <w:t xml:space="preserve">  </w:t>
            </w:r>
            <w:r w:rsidR="00B341F1" w:rsidRPr="00B341F1">
              <w:rPr>
                <w:rFonts w:eastAsiaTheme="minorHAnsi" w:cstheme="minorBidi"/>
                <w:sz w:val="20"/>
                <w:lang w:eastAsia="en-US"/>
              </w:rPr>
              <w:t>ОК 07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1F1" w:rsidRPr="00B341F1" w:rsidRDefault="00B341F1" w:rsidP="00B341F1">
            <w:pPr>
              <w:spacing w:before="1" w:line="228" w:lineRule="exact"/>
              <w:ind w:left="102" w:right="110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Н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2.8.03/</w:t>
            </w:r>
            <w:r w:rsidRPr="00B341F1">
              <w:rPr>
                <w:rFonts w:eastAsiaTheme="minorHAnsi" w:cstheme="minorBidi"/>
                <w:spacing w:val="-2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ПО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2.8.03,</w:t>
            </w:r>
            <w:r w:rsidRPr="00B341F1">
              <w:rPr>
                <w:rFonts w:eastAsiaTheme="minorHAnsi" w:cstheme="minorBidi"/>
                <w:spacing w:val="23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У 2.8.01-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2.8.05,</w:t>
            </w:r>
          </w:p>
          <w:p w:rsidR="00B341F1" w:rsidRPr="00B341F1" w:rsidRDefault="00B341F1" w:rsidP="00B341F1">
            <w:pPr>
              <w:spacing w:line="230" w:lineRule="exact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2.8.07</w:t>
            </w:r>
            <w:r w:rsidRPr="00B341F1">
              <w:rPr>
                <w:rFonts w:eastAsiaTheme="minorHAnsi" w:cstheme="minorBidi"/>
                <w:spacing w:val="-2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-</w:t>
            </w:r>
            <w:r w:rsidRPr="00B341F1">
              <w:rPr>
                <w:rFonts w:eastAsiaTheme="minorHAnsi" w:cstheme="minorBidi"/>
                <w:spacing w:val="-5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2.8.12</w:t>
            </w:r>
          </w:p>
        </w:tc>
      </w:tr>
      <w:tr w:rsidR="005B0503" w:rsidRPr="00B341F1" w:rsidTr="003C1C52">
        <w:trPr>
          <w:trHeight w:hRule="exact" w:val="321"/>
        </w:trPr>
        <w:tc>
          <w:tcPr>
            <w:tcW w:w="2165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5B0503" w:rsidRDefault="005B0503" w:rsidP="00B341F1">
            <w:pPr>
              <w:ind w:left="103" w:right="174"/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Тема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1.4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 xml:space="preserve"> Виды,</w:t>
            </w:r>
            <w:r w:rsidRPr="00B341F1">
              <w:rPr>
                <w:rFonts w:eastAsiaTheme="minorHAnsi" w:cstheme="minorBidi"/>
                <w:b/>
                <w:spacing w:val="24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содержание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b/>
                <w:spacing w:val="2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периодичность</w:t>
            </w:r>
            <w:r w:rsidRPr="00B341F1">
              <w:rPr>
                <w:rFonts w:eastAsiaTheme="minorHAnsi" w:cstheme="minorBidi"/>
                <w:b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технического</w:t>
            </w:r>
            <w:r w:rsidRPr="00B341F1">
              <w:rPr>
                <w:rFonts w:eastAsiaTheme="minorHAnsi" w:cstheme="minorBidi"/>
                <w:b/>
                <w:spacing w:val="20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обслуживания</w:t>
            </w:r>
            <w:r w:rsidRPr="00B341F1">
              <w:rPr>
                <w:rFonts w:eastAsiaTheme="minorHAnsi" w:cstheme="minorBidi"/>
                <w:b/>
                <w:spacing w:val="2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сельскохозяйственных</w:t>
            </w:r>
            <w:r w:rsidRPr="00B341F1">
              <w:rPr>
                <w:rFonts w:eastAsiaTheme="minorHAnsi" w:cstheme="minorBidi"/>
                <w:b/>
                <w:spacing w:val="36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машин.</w:t>
            </w:r>
          </w:p>
          <w:p w:rsidR="005B0503" w:rsidRDefault="005B0503" w:rsidP="00B341F1">
            <w:pPr>
              <w:ind w:left="103" w:right="174"/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</w:pPr>
          </w:p>
          <w:p w:rsidR="005B0503" w:rsidRDefault="005B0503" w:rsidP="00B341F1">
            <w:pPr>
              <w:ind w:left="103" w:right="174"/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</w:pPr>
          </w:p>
          <w:p w:rsidR="005B0503" w:rsidRDefault="005B0503" w:rsidP="00B341F1">
            <w:pPr>
              <w:ind w:left="103" w:right="174"/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</w:pPr>
          </w:p>
          <w:p w:rsidR="005B0503" w:rsidRDefault="005B0503" w:rsidP="00B341F1">
            <w:pPr>
              <w:ind w:left="103" w:right="174"/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</w:pPr>
          </w:p>
          <w:p w:rsidR="005B0503" w:rsidRDefault="005B0503" w:rsidP="00B341F1">
            <w:pPr>
              <w:ind w:left="103" w:right="174"/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</w:pPr>
          </w:p>
          <w:p w:rsidR="005B0503" w:rsidRDefault="005B0503" w:rsidP="00B341F1">
            <w:pPr>
              <w:ind w:left="103" w:right="174"/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</w:pPr>
          </w:p>
          <w:p w:rsidR="005B0503" w:rsidRDefault="005B0503" w:rsidP="00B341F1">
            <w:pPr>
              <w:ind w:left="103" w:right="174"/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</w:pPr>
          </w:p>
          <w:p w:rsidR="005B0503" w:rsidRDefault="005B0503" w:rsidP="00B341F1">
            <w:pPr>
              <w:ind w:left="103" w:right="174"/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</w:pPr>
          </w:p>
          <w:p w:rsidR="005B0503" w:rsidRDefault="005B0503" w:rsidP="00B341F1">
            <w:pPr>
              <w:ind w:left="103" w:right="174"/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</w:pPr>
          </w:p>
          <w:p w:rsidR="005B0503" w:rsidRDefault="005B0503" w:rsidP="00B341F1">
            <w:pPr>
              <w:ind w:left="103" w:right="174"/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</w:pPr>
          </w:p>
          <w:p w:rsidR="005B0503" w:rsidRDefault="005B0503" w:rsidP="00B341F1">
            <w:pPr>
              <w:ind w:left="103" w:right="174"/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</w:pPr>
          </w:p>
          <w:p w:rsidR="005B0503" w:rsidRDefault="005B0503" w:rsidP="00B341F1">
            <w:pPr>
              <w:ind w:left="103" w:right="174"/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</w:pPr>
          </w:p>
          <w:p w:rsidR="005B0503" w:rsidRDefault="005B0503" w:rsidP="00374A67">
            <w:pPr>
              <w:ind w:left="103" w:right="174"/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</w:pPr>
          </w:p>
          <w:p w:rsidR="005B0503" w:rsidRDefault="005B0503" w:rsidP="00374A67">
            <w:pPr>
              <w:ind w:left="103" w:right="174"/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</w:pPr>
          </w:p>
          <w:p w:rsidR="005B0503" w:rsidRDefault="005B0503" w:rsidP="00374A67">
            <w:pPr>
              <w:ind w:left="103" w:right="174"/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</w:pPr>
          </w:p>
          <w:p w:rsidR="005B0503" w:rsidRDefault="005B0503" w:rsidP="00374A67">
            <w:pPr>
              <w:ind w:left="103" w:right="174"/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</w:pPr>
          </w:p>
          <w:p w:rsidR="005B0503" w:rsidRPr="00B341F1" w:rsidRDefault="005B0503" w:rsidP="00B341F1">
            <w:pPr>
              <w:ind w:left="103" w:right="174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722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B0503" w:rsidRPr="00153478" w:rsidRDefault="005B0503" w:rsidP="00B341F1">
            <w:pPr>
              <w:spacing w:line="242" w:lineRule="auto"/>
              <w:ind w:left="110" w:right="1295"/>
              <w:rPr>
                <w:sz w:val="20"/>
                <w:szCs w:val="20"/>
                <w:lang w:val="ru-RU" w:eastAsia="en-US"/>
              </w:rPr>
            </w:pP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lastRenderedPageBreak/>
              <w:t>ЕТО тракторов, сельскохозяйственных машин и комбайнов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B0503" w:rsidRPr="00B341F1" w:rsidRDefault="005B0503" w:rsidP="00B341F1">
            <w:pPr>
              <w:spacing w:line="222" w:lineRule="exact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2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5B0503" w:rsidRPr="00B341F1" w:rsidRDefault="005B0503" w:rsidP="00B341F1">
            <w:pPr>
              <w:spacing w:line="222" w:lineRule="exact"/>
              <w:ind w:left="102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ПК 1.2,</w:t>
            </w:r>
          </w:p>
          <w:p w:rsidR="005B0503" w:rsidRPr="00B341F1" w:rsidRDefault="006835AF" w:rsidP="006835AF">
            <w:pPr>
              <w:spacing w:before="2" w:line="229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lang w:val="ru-RU" w:eastAsia="en-US"/>
              </w:rPr>
              <w:t xml:space="preserve">  </w:t>
            </w:r>
            <w:r w:rsidR="005B0503" w:rsidRPr="00B341F1">
              <w:rPr>
                <w:rFonts w:eastAsiaTheme="minorHAnsi" w:cstheme="minorBidi"/>
                <w:sz w:val="20"/>
                <w:lang w:eastAsia="en-US"/>
              </w:rPr>
              <w:t>ОК 01,ОК 03,</w:t>
            </w:r>
          </w:p>
          <w:p w:rsidR="005B0503" w:rsidRPr="00B341F1" w:rsidRDefault="006835AF" w:rsidP="006835AF">
            <w:pPr>
              <w:spacing w:line="229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lang w:val="ru-RU" w:eastAsia="en-US"/>
              </w:rPr>
              <w:t xml:space="preserve">  </w:t>
            </w:r>
            <w:r w:rsidR="005B0503" w:rsidRPr="00B341F1">
              <w:rPr>
                <w:rFonts w:eastAsiaTheme="minorHAnsi" w:cstheme="minorBidi"/>
                <w:sz w:val="20"/>
                <w:lang w:eastAsia="en-US"/>
              </w:rPr>
              <w:t>ОК 07</w:t>
            </w:r>
          </w:p>
        </w:tc>
        <w:tc>
          <w:tcPr>
            <w:tcW w:w="1913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5B0503" w:rsidRPr="00B341F1" w:rsidRDefault="005B0503" w:rsidP="00B341F1">
            <w:pPr>
              <w:ind w:left="102" w:right="110"/>
              <w:jc w:val="both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2.8.03/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ПО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2.8.03,</w:t>
            </w:r>
            <w:r w:rsidRPr="00B341F1">
              <w:rPr>
                <w:rFonts w:eastAsiaTheme="minorHAnsi" w:cstheme="minorBidi"/>
                <w:spacing w:val="2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2.8.04/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ПО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2.8.04,</w:t>
            </w:r>
            <w:r w:rsidRPr="00B341F1">
              <w:rPr>
                <w:rFonts w:eastAsiaTheme="minorHAnsi" w:cstheme="minorBidi"/>
                <w:spacing w:val="2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 2.8.01-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2.8.05,</w:t>
            </w:r>
          </w:p>
          <w:p w:rsidR="005B0503" w:rsidRPr="00B341F1" w:rsidRDefault="005B0503" w:rsidP="00B341F1">
            <w:pPr>
              <w:spacing w:before="2"/>
              <w:ind w:left="215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2.8.07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-</w:t>
            </w:r>
            <w:r w:rsidRPr="00B341F1">
              <w:rPr>
                <w:rFonts w:eastAsiaTheme="minorHAnsi" w:cstheme="minorBidi"/>
                <w:spacing w:val="-9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2.8.12</w:t>
            </w:r>
          </w:p>
        </w:tc>
      </w:tr>
      <w:tr w:rsidR="005B0503" w:rsidRPr="00B341F1" w:rsidTr="003C1C52">
        <w:trPr>
          <w:trHeight w:val="211"/>
        </w:trPr>
        <w:tc>
          <w:tcPr>
            <w:tcW w:w="21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503" w:rsidRPr="00B341F1" w:rsidRDefault="005B0503" w:rsidP="00B341F1">
            <w:pPr>
              <w:ind w:left="103" w:right="174"/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7226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B0503" w:rsidRPr="00153478" w:rsidRDefault="005B0503" w:rsidP="00374A67">
            <w:pPr>
              <w:spacing w:line="228" w:lineRule="exact"/>
              <w:ind w:left="110" w:right="194"/>
              <w:rPr>
                <w:sz w:val="20"/>
                <w:szCs w:val="20"/>
                <w:lang w:val="ru-RU" w:eastAsia="en-US"/>
              </w:rPr>
            </w:pPr>
            <w:r w:rsidRPr="00153478">
              <w:rPr>
                <w:rFonts w:eastAsiaTheme="minorHAnsi" w:cstheme="minorBidi"/>
                <w:b/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b/>
                <w:sz w:val="20"/>
                <w:szCs w:val="20"/>
                <w:lang w:val="ru-RU" w:eastAsia="en-US"/>
              </w:rPr>
              <w:t>П</w:t>
            </w:r>
            <w:r w:rsidRPr="00153478">
              <w:rPr>
                <w:rFonts w:eastAsiaTheme="minorHAnsi" w:cstheme="minorBidi"/>
                <w:b/>
                <w:spacing w:val="-1"/>
                <w:sz w:val="20"/>
                <w:szCs w:val="20"/>
                <w:lang w:val="ru-RU" w:eastAsia="en-US"/>
              </w:rPr>
              <w:t>рактическое</w:t>
            </w:r>
            <w:r w:rsidRPr="00153478">
              <w:rPr>
                <w:rFonts w:eastAsiaTheme="minorHAnsi" w:cstheme="minorBidi"/>
                <w:b/>
                <w:spacing w:val="-3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b/>
                <w:spacing w:val="-1"/>
                <w:sz w:val="20"/>
                <w:szCs w:val="20"/>
                <w:lang w:val="ru-RU" w:eastAsia="en-US"/>
              </w:rPr>
              <w:t>занятие: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B0503" w:rsidRPr="00A27C54" w:rsidRDefault="005B0503" w:rsidP="00374A67">
            <w:pPr>
              <w:spacing w:line="222" w:lineRule="exact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503" w:rsidRPr="00A27C54" w:rsidRDefault="005B0503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503" w:rsidRPr="00A27C54" w:rsidRDefault="005B0503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  <w:tr w:rsidR="005B0503" w:rsidRPr="00B341F1" w:rsidTr="003C1C52">
        <w:trPr>
          <w:trHeight w:val="448"/>
        </w:trPr>
        <w:tc>
          <w:tcPr>
            <w:tcW w:w="21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503" w:rsidRPr="00A27C54" w:rsidRDefault="005B0503" w:rsidP="00B341F1">
            <w:pPr>
              <w:ind w:left="103" w:right="174"/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7226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B0503" w:rsidRPr="00153478" w:rsidRDefault="005B0503" w:rsidP="00A27C54">
            <w:pPr>
              <w:spacing w:line="228" w:lineRule="exact"/>
              <w:ind w:left="110" w:right="194"/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</w:pP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 xml:space="preserve">Проведение ЕТО тракторов, сельскохозяйственных машин и комбайнов </w:t>
            </w:r>
          </w:p>
          <w:p w:rsidR="005B0503" w:rsidRPr="00153478" w:rsidRDefault="005B0503" w:rsidP="00A27C54">
            <w:pPr>
              <w:spacing w:line="228" w:lineRule="exact"/>
              <w:ind w:left="110" w:right="194"/>
              <w:rPr>
                <w:rFonts w:eastAsiaTheme="minorHAnsi" w:cstheme="minorBidi"/>
                <w:b/>
                <w:spacing w:val="-1"/>
                <w:sz w:val="20"/>
                <w:szCs w:val="20"/>
                <w:lang w:val="ru-RU" w:eastAsia="en-US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B0503" w:rsidRPr="00A27C54" w:rsidRDefault="005B0503" w:rsidP="00B341F1">
            <w:pPr>
              <w:spacing w:line="226" w:lineRule="exact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1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503" w:rsidRPr="00A27C54" w:rsidRDefault="005B0503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503" w:rsidRPr="00A27C54" w:rsidRDefault="005B0503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  <w:tr w:rsidR="005B0503" w:rsidRPr="00B341F1" w:rsidTr="003C1C52">
        <w:trPr>
          <w:trHeight w:hRule="exact" w:val="468"/>
        </w:trPr>
        <w:tc>
          <w:tcPr>
            <w:tcW w:w="21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503" w:rsidRPr="00A27C54" w:rsidRDefault="005B0503" w:rsidP="00B341F1">
            <w:pPr>
              <w:ind w:left="103" w:right="174"/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722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B0503" w:rsidRPr="00153478" w:rsidRDefault="005B0503" w:rsidP="00B341F1">
            <w:pPr>
              <w:spacing w:line="242" w:lineRule="auto"/>
              <w:ind w:left="110" w:right="443"/>
              <w:rPr>
                <w:sz w:val="20"/>
                <w:szCs w:val="20"/>
                <w:lang w:val="ru-RU" w:eastAsia="en-US"/>
              </w:rPr>
            </w:pP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Техническое</w:t>
            </w:r>
            <w:r w:rsidRPr="00153478">
              <w:rPr>
                <w:rFonts w:eastAsiaTheme="minorHAnsi" w:cstheme="minorBidi"/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обслуживание № 1 для тракторов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B0503" w:rsidRPr="00A27C54" w:rsidRDefault="005B0503" w:rsidP="00A27C54">
            <w:pPr>
              <w:spacing w:line="222" w:lineRule="exact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2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503" w:rsidRPr="00B341F1" w:rsidRDefault="005B0503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503" w:rsidRPr="00B341F1" w:rsidRDefault="005B0503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5B0503" w:rsidRPr="00B341F1" w:rsidTr="003C1C52">
        <w:trPr>
          <w:trHeight w:hRule="exact" w:val="305"/>
        </w:trPr>
        <w:tc>
          <w:tcPr>
            <w:tcW w:w="21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503" w:rsidRPr="00B341F1" w:rsidRDefault="005B0503" w:rsidP="00B341F1">
            <w:pPr>
              <w:ind w:left="103" w:right="174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22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B0503" w:rsidRPr="00B341F1" w:rsidRDefault="005B0503" w:rsidP="00374A67">
            <w:pPr>
              <w:spacing w:line="228" w:lineRule="exact"/>
              <w:ind w:left="110" w:right="194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>
              <w:rPr>
                <w:rFonts w:eastAsiaTheme="minorHAnsi" w:cstheme="minorBidi"/>
                <w:b/>
                <w:sz w:val="20"/>
                <w:lang w:val="ru-RU" w:eastAsia="en-US"/>
              </w:rPr>
              <w:t>П</w:t>
            </w:r>
            <w:r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рактическое</w:t>
            </w:r>
            <w:r w:rsidRPr="00B341F1">
              <w:rPr>
                <w:rFonts w:eastAsiaTheme="minorHAnsi" w:cstheme="minorBidi"/>
                <w:b/>
                <w:spacing w:val="-3"/>
                <w:sz w:val="20"/>
                <w:lang w:val="ru-RU" w:eastAsia="en-US"/>
              </w:rPr>
              <w:t xml:space="preserve"> </w:t>
            </w:r>
            <w:r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занятие: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B0503" w:rsidRPr="007D6388" w:rsidRDefault="005B0503" w:rsidP="00374A67">
            <w:pPr>
              <w:spacing w:line="226" w:lineRule="exact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503" w:rsidRPr="007D6388" w:rsidRDefault="005B0503" w:rsidP="00374A67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503" w:rsidRPr="007D6388" w:rsidRDefault="005B0503" w:rsidP="00374A67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  <w:tr w:rsidR="005B0503" w:rsidRPr="00B341F1" w:rsidTr="003C1C52">
        <w:trPr>
          <w:trHeight w:hRule="exact" w:val="469"/>
        </w:trPr>
        <w:tc>
          <w:tcPr>
            <w:tcW w:w="21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503" w:rsidRPr="007D6388" w:rsidRDefault="005B0503" w:rsidP="00B341F1">
            <w:pPr>
              <w:ind w:left="103" w:right="174"/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722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B0503" w:rsidRPr="00B341F1" w:rsidRDefault="005B0503" w:rsidP="00374A67">
            <w:pPr>
              <w:spacing w:line="242" w:lineRule="auto"/>
              <w:ind w:left="110" w:right="443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Проведение технического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обслуживания № 1 для тракторов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B0503" w:rsidRPr="00953F4F" w:rsidRDefault="005B0503" w:rsidP="00374A67">
            <w:pPr>
              <w:spacing w:line="222" w:lineRule="exact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1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503" w:rsidRPr="00953F4F" w:rsidRDefault="005B0503" w:rsidP="00374A67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503" w:rsidRPr="00953F4F" w:rsidRDefault="005B0503" w:rsidP="00374A67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  <w:tr w:rsidR="005B0503" w:rsidRPr="00B341F1" w:rsidTr="003C1C52">
        <w:trPr>
          <w:trHeight w:hRule="exact" w:val="472"/>
        </w:trPr>
        <w:tc>
          <w:tcPr>
            <w:tcW w:w="21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503" w:rsidRPr="00953F4F" w:rsidRDefault="005B0503" w:rsidP="00B341F1">
            <w:pPr>
              <w:ind w:left="103" w:right="174"/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722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B0503" w:rsidRDefault="005B0503" w:rsidP="00374A67">
            <w:pPr>
              <w:spacing w:line="228" w:lineRule="exact"/>
              <w:ind w:left="110" w:right="197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Техническое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обслуживание</w:t>
            </w:r>
            <w:r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 № 2 для тракторов</w:t>
            </w:r>
          </w:p>
          <w:p w:rsidR="005B0503" w:rsidRDefault="005B0503" w:rsidP="00374A67">
            <w:pPr>
              <w:spacing w:line="228" w:lineRule="exact"/>
              <w:ind w:left="110" w:right="197"/>
              <w:rPr>
                <w:sz w:val="20"/>
                <w:szCs w:val="20"/>
                <w:lang w:val="ru-RU" w:eastAsia="en-US"/>
              </w:rPr>
            </w:pPr>
          </w:p>
          <w:p w:rsidR="005B0503" w:rsidRDefault="005B0503" w:rsidP="00374A67">
            <w:pPr>
              <w:spacing w:line="228" w:lineRule="exact"/>
              <w:ind w:left="110" w:right="197"/>
              <w:rPr>
                <w:sz w:val="20"/>
                <w:szCs w:val="20"/>
                <w:lang w:val="ru-RU" w:eastAsia="en-US"/>
              </w:rPr>
            </w:pPr>
          </w:p>
          <w:p w:rsidR="005B0503" w:rsidRDefault="005B0503" w:rsidP="00374A67">
            <w:pPr>
              <w:spacing w:line="228" w:lineRule="exact"/>
              <w:ind w:left="110" w:right="197"/>
              <w:rPr>
                <w:sz w:val="20"/>
                <w:szCs w:val="20"/>
                <w:lang w:val="ru-RU" w:eastAsia="en-US"/>
              </w:rPr>
            </w:pPr>
          </w:p>
          <w:p w:rsidR="005B0503" w:rsidRDefault="005B0503" w:rsidP="00374A67">
            <w:pPr>
              <w:spacing w:line="228" w:lineRule="exact"/>
              <w:ind w:left="110" w:right="197"/>
              <w:rPr>
                <w:sz w:val="20"/>
                <w:szCs w:val="20"/>
                <w:lang w:val="ru-RU" w:eastAsia="en-US"/>
              </w:rPr>
            </w:pPr>
          </w:p>
          <w:p w:rsidR="005B0503" w:rsidRDefault="005B0503" w:rsidP="00374A67">
            <w:pPr>
              <w:spacing w:line="228" w:lineRule="exact"/>
              <w:ind w:left="110" w:right="197"/>
              <w:rPr>
                <w:sz w:val="20"/>
                <w:szCs w:val="20"/>
                <w:lang w:val="ru-RU" w:eastAsia="en-US"/>
              </w:rPr>
            </w:pPr>
          </w:p>
          <w:p w:rsidR="005B0503" w:rsidRDefault="005B0503" w:rsidP="00374A67">
            <w:pPr>
              <w:spacing w:line="228" w:lineRule="exact"/>
              <w:ind w:left="110" w:right="197"/>
              <w:rPr>
                <w:sz w:val="20"/>
                <w:szCs w:val="20"/>
                <w:lang w:val="ru-RU" w:eastAsia="en-US"/>
              </w:rPr>
            </w:pPr>
          </w:p>
          <w:p w:rsidR="005B0503" w:rsidRDefault="005B0503" w:rsidP="00374A67">
            <w:pPr>
              <w:spacing w:line="228" w:lineRule="exact"/>
              <w:ind w:left="110" w:right="197"/>
              <w:rPr>
                <w:sz w:val="20"/>
                <w:szCs w:val="20"/>
                <w:lang w:val="ru-RU" w:eastAsia="en-US"/>
              </w:rPr>
            </w:pPr>
          </w:p>
          <w:p w:rsidR="005B0503" w:rsidRDefault="005B0503" w:rsidP="00374A67">
            <w:pPr>
              <w:spacing w:line="228" w:lineRule="exact"/>
              <w:ind w:left="110" w:right="197"/>
              <w:rPr>
                <w:sz w:val="20"/>
                <w:szCs w:val="20"/>
                <w:lang w:val="ru-RU" w:eastAsia="en-US"/>
              </w:rPr>
            </w:pPr>
          </w:p>
          <w:p w:rsidR="005B0503" w:rsidRDefault="005B0503" w:rsidP="00374A67">
            <w:pPr>
              <w:spacing w:line="228" w:lineRule="exact"/>
              <w:ind w:left="110" w:right="197"/>
              <w:rPr>
                <w:sz w:val="20"/>
                <w:szCs w:val="20"/>
                <w:lang w:val="ru-RU" w:eastAsia="en-US"/>
              </w:rPr>
            </w:pPr>
          </w:p>
          <w:p w:rsidR="005B0503" w:rsidRDefault="005B0503" w:rsidP="00374A67">
            <w:pPr>
              <w:spacing w:line="228" w:lineRule="exact"/>
              <w:ind w:left="110" w:right="197"/>
              <w:rPr>
                <w:sz w:val="20"/>
                <w:szCs w:val="20"/>
                <w:lang w:val="ru-RU" w:eastAsia="en-US"/>
              </w:rPr>
            </w:pPr>
          </w:p>
          <w:p w:rsidR="005B0503" w:rsidRDefault="005B0503" w:rsidP="00374A67">
            <w:pPr>
              <w:spacing w:line="228" w:lineRule="exact"/>
              <w:ind w:left="110" w:right="197"/>
              <w:rPr>
                <w:sz w:val="20"/>
                <w:szCs w:val="20"/>
                <w:lang w:val="ru-RU" w:eastAsia="en-US"/>
              </w:rPr>
            </w:pPr>
          </w:p>
          <w:p w:rsidR="005B0503" w:rsidRDefault="005B0503" w:rsidP="00374A67">
            <w:pPr>
              <w:spacing w:line="228" w:lineRule="exact"/>
              <w:ind w:left="110" w:right="197"/>
              <w:rPr>
                <w:sz w:val="20"/>
                <w:szCs w:val="20"/>
                <w:lang w:val="ru-RU" w:eastAsia="en-US"/>
              </w:rPr>
            </w:pPr>
          </w:p>
          <w:p w:rsidR="005B0503" w:rsidRDefault="005B0503" w:rsidP="00374A67">
            <w:pPr>
              <w:spacing w:line="228" w:lineRule="exact"/>
              <w:ind w:left="110" w:right="197"/>
              <w:rPr>
                <w:sz w:val="20"/>
                <w:szCs w:val="20"/>
                <w:lang w:val="ru-RU" w:eastAsia="en-US"/>
              </w:rPr>
            </w:pPr>
          </w:p>
          <w:p w:rsidR="005B0503" w:rsidRPr="00B341F1" w:rsidRDefault="005B0503" w:rsidP="00374A67">
            <w:pPr>
              <w:spacing w:line="228" w:lineRule="exact"/>
              <w:ind w:left="110" w:right="197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B0503" w:rsidRPr="00953F4F" w:rsidRDefault="005B0503" w:rsidP="00374A67">
            <w:pPr>
              <w:spacing w:line="226" w:lineRule="exact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2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503" w:rsidRPr="00953F4F" w:rsidRDefault="005B0503" w:rsidP="00374A67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503" w:rsidRPr="00953F4F" w:rsidRDefault="005B0503" w:rsidP="00374A67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  <w:tr w:rsidR="005B0503" w:rsidRPr="00B341F1" w:rsidTr="00374A67">
        <w:trPr>
          <w:trHeight w:hRule="exact" w:val="276"/>
        </w:trPr>
        <w:tc>
          <w:tcPr>
            <w:tcW w:w="21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503" w:rsidRPr="00953F4F" w:rsidRDefault="005B0503" w:rsidP="00B341F1">
            <w:pPr>
              <w:ind w:left="103" w:right="174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22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B0503" w:rsidRPr="00B341F1" w:rsidRDefault="005B0503" w:rsidP="00374A67">
            <w:pPr>
              <w:spacing w:line="228" w:lineRule="exact"/>
              <w:ind w:left="110" w:right="194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>
              <w:rPr>
                <w:rFonts w:eastAsiaTheme="minorHAnsi" w:cstheme="minorBidi"/>
                <w:b/>
                <w:sz w:val="20"/>
                <w:lang w:val="ru-RU" w:eastAsia="en-US"/>
              </w:rPr>
              <w:t>П</w:t>
            </w:r>
            <w:r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рактическое</w:t>
            </w:r>
            <w:r w:rsidRPr="00B341F1">
              <w:rPr>
                <w:rFonts w:eastAsiaTheme="minorHAnsi" w:cstheme="minorBidi"/>
                <w:b/>
                <w:spacing w:val="-3"/>
                <w:sz w:val="20"/>
                <w:lang w:val="ru-RU" w:eastAsia="en-US"/>
              </w:rPr>
              <w:t xml:space="preserve"> </w:t>
            </w:r>
            <w:r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занятие: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B0503" w:rsidRPr="00374A67" w:rsidRDefault="005B0503" w:rsidP="00374A67">
            <w:pPr>
              <w:spacing w:line="226" w:lineRule="exact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503" w:rsidRPr="00374A67" w:rsidRDefault="005B0503" w:rsidP="00374A67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503" w:rsidRPr="00374A67" w:rsidRDefault="005B0503" w:rsidP="00374A67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  <w:tr w:rsidR="005B0503" w:rsidRPr="00B341F1" w:rsidTr="003C1C52">
        <w:trPr>
          <w:trHeight w:hRule="exact" w:val="472"/>
        </w:trPr>
        <w:tc>
          <w:tcPr>
            <w:tcW w:w="21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503" w:rsidRPr="00374A67" w:rsidRDefault="005B0503" w:rsidP="00B341F1">
            <w:pPr>
              <w:ind w:left="103" w:right="174"/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722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B0503" w:rsidRDefault="005B0503" w:rsidP="00374A67">
            <w:pPr>
              <w:spacing w:line="228" w:lineRule="exact"/>
              <w:ind w:left="110" w:right="197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Проведение технического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обслуживания № 2 для тракторов</w:t>
            </w:r>
          </w:p>
          <w:p w:rsidR="005B0503" w:rsidRDefault="005B0503" w:rsidP="00374A67">
            <w:pPr>
              <w:spacing w:line="228" w:lineRule="exact"/>
              <w:ind w:left="110" w:right="197"/>
              <w:rPr>
                <w:sz w:val="20"/>
                <w:szCs w:val="20"/>
                <w:lang w:val="ru-RU" w:eastAsia="en-US"/>
              </w:rPr>
            </w:pPr>
          </w:p>
          <w:p w:rsidR="005B0503" w:rsidRPr="00374A67" w:rsidRDefault="005B0503" w:rsidP="00374A67">
            <w:pPr>
              <w:spacing w:line="228" w:lineRule="exact"/>
              <w:ind w:left="110" w:right="197"/>
              <w:rPr>
                <w:sz w:val="20"/>
                <w:szCs w:val="20"/>
                <w:lang w:val="ru-RU" w:eastAsia="en-US"/>
              </w:rPr>
            </w:pPr>
          </w:p>
          <w:p w:rsidR="005B0503" w:rsidRPr="00374A67" w:rsidRDefault="005B0503" w:rsidP="00374A67">
            <w:pPr>
              <w:spacing w:line="228" w:lineRule="exact"/>
              <w:ind w:left="110" w:right="197"/>
              <w:rPr>
                <w:sz w:val="20"/>
                <w:szCs w:val="20"/>
                <w:lang w:val="ru-RU" w:eastAsia="en-US"/>
              </w:rPr>
            </w:pPr>
          </w:p>
          <w:p w:rsidR="005B0503" w:rsidRPr="00374A67" w:rsidRDefault="005B0503" w:rsidP="00374A67">
            <w:pPr>
              <w:spacing w:line="228" w:lineRule="exact"/>
              <w:ind w:left="110" w:right="197"/>
              <w:rPr>
                <w:sz w:val="20"/>
                <w:szCs w:val="20"/>
                <w:lang w:val="ru-RU" w:eastAsia="en-US"/>
              </w:rPr>
            </w:pPr>
          </w:p>
          <w:p w:rsidR="005B0503" w:rsidRPr="00374A67" w:rsidRDefault="005B0503" w:rsidP="00374A67">
            <w:pPr>
              <w:spacing w:line="228" w:lineRule="exact"/>
              <w:ind w:left="110" w:right="197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B0503" w:rsidRPr="00374A67" w:rsidRDefault="005B0503" w:rsidP="00374A67">
            <w:pPr>
              <w:spacing w:line="226" w:lineRule="exact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1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503" w:rsidRPr="00374A67" w:rsidRDefault="005B0503" w:rsidP="00374A67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503" w:rsidRPr="00374A67" w:rsidRDefault="005B0503" w:rsidP="00374A67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  <w:tr w:rsidR="005B0503" w:rsidRPr="00B341F1" w:rsidTr="003C1C52">
        <w:trPr>
          <w:trHeight w:hRule="exact" w:val="332"/>
        </w:trPr>
        <w:tc>
          <w:tcPr>
            <w:tcW w:w="21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503" w:rsidRPr="00953F4F" w:rsidRDefault="005B0503" w:rsidP="00B341F1">
            <w:pPr>
              <w:ind w:left="103" w:right="174"/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722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B0503" w:rsidRPr="00B341F1" w:rsidRDefault="005B0503" w:rsidP="00374A67">
            <w:pPr>
              <w:spacing w:line="222" w:lineRule="exact"/>
              <w:ind w:left="110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Техническое обслуживание № 3 для тракторов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B0503" w:rsidRPr="00953F4F" w:rsidRDefault="005B0503" w:rsidP="00374A67">
            <w:pPr>
              <w:spacing w:line="222" w:lineRule="exact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2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503" w:rsidRPr="00953F4F" w:rsidRDefault="005B0503" w:rsidP="00374A67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503" w:rsidRPr="00953F4F" w:rsidRDefault="005B0503" w:rsidP="00374A67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  <w:tr w:rsidR="005B0503" w:rsidRPr="00B341F1" w:rsidTr="0023765C">
        <w:trPr>
          <w:trHeight w:hRule="exact" w:val="279"/>
        </w:trPr>
        <w:tc>
          <w:tcPr>
            <w:tcW w:w="21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503" w:rsidRPr="00953F4F" w:rsidRDefault="005B0503" w:rsidP="00B341F1">
            <w:pPr>
              <w:ind w:left="103" w:right="174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226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B0503" w:rsidRPr="00B341F1" w:rsidRDefault="005B0503" w:rsidP="00374A67">
            <w:pPr>
              <w:spacing w:line="228" w:lineRule="exact"/>
              <w:ind w:left="110" w:right="194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>
              <w:rPr>
                <w:rFonts w:eastAsiaTheme="minorHAnsi" w:cstheme="minorBidi"/>
                <w:b/>
                <w:sz w:val="20"/>
                <w:lang w:val="ru-RU" w:eastAsia="en-US"/>
              </w:rPr>
              <w:t>П</w:t>
            </w:r>
            <w:r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рактическое</w:t>
            </w:r>
            <w:r w:rsidRPr="00B341F1">
              <w:rPr>
                <w:rFonts w:eastAsiaTheme="minorHAnsi" w:cstheme="minorBidi"/>
                <w:b/>
                <w:spacing w:val="-3"/>
                <w:sz w:val="20"/>
                <w:lang w:val="ru-RU" w:eastAsia="en-US"/>
              </w:rPr>
              <w:t xml:space="preserve"> </w:t>
            </w:r>
            <w:r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занятие:</w:t>
            </w:r>
          </w:p>
          <w:p w:rsidR="005B0503" w:rsidRDefault="005B0503" w:rsidP="00374A67">
            <w:pPr>
              <w:spacing w:line="222" w:lineRule="exact"/>
              <w:ind w:left="110"/>
              <w:rPr>
                <w:sz w:val="20"/>
                <w:szCs w:val="20"/>
                <w:lang w:val="ru-RU" w:eastAsia="en-US"/>
              </w:rPr>
            </w:pPr>
          </w:p>
          <w:p w:rsidR="005B0503" w:rsidRPr="00374A67" w:rsidRDefault="005B0503" w:rsidP="00374A67">
            <w:pPr>
              <w:spacing w:line="222" w:lineRule="exact"/>
              <w:ind w:left="110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Проведение технического обслуживания № 3 для тракторов</w:t>
            </w:r>
          </w:p>
          <w:p w:rsidR="005B0503" w:rsidRPr="00B341F1" w:rsidRDefault="005B0503" w:rsidP="005B0503">
            <w:pPr>
              <w:spacing w:line="222" w:lineRule="exact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Техническое обслуживание № 1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B0503" w:rsidRPr="005B0503" w:rsidRDefault="005B0503" w:rsidP="00374A67">
            <w:pPr>
              <w:spacing w:line="222" w:lineRule="exact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503" w:rsidRPr="005B0503" w:rsidRDefault="005B0503" w:rsidP="00374A67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503" w:rsidRPr="005B0503" w:rsidRDefault="005B0503" w:rsidP="00374A67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  <w:tr w:rsidR="005B0503" w:rsidRPr="00B341F1" w:rsidTr="0023765C">
        <w:trPr>
          <w:trHeight w:val="1036"/>
        </w:trPr>
        <w:tc>
          <w:tcPr>
            <w:tcW w:w="21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503" w:rsidRPr="00953F4F" w:rsidRDefault="005B0503" w:rsidP="00B341F1">
            <w:pPr>
              <w:ind w:left="103" w:right="174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226" w:type="dxa"/>
            <w:gridSpan w:val="2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B0503" w:rsidRPr="005B0503" w:rsidRDefault="005B0503" w:rsidP="00374A67">
            <w:pPr>
              <w:spacing w:line="228" w:lineRule="exact"/>
              <w:ind w:left="110" w:right="194"/>
              <w:rPr>
                <w:rFonts w:eastAsiaTheme="minorHAnsi" w:cstheme="minorBidi"/>
                <w:spacing w:val="1"/>
                <w:sz w:val="20"/>
                <w:lang w:val="ru-RU" w:eastAsia="en-US"/>
              </w:rPr>
            </w:pPr>
            <w:r w:rsidRPr="005B0503">
              <w:rPr>
                <w:rFonts w:eastAsiaTheme="minorHAnsi" w:cstheme="minorBidi"/>
                <w:spacing w:val="1"/>
                <w:sz w:val="20"/>
                <w:lang w:val="ru-RU" w:eastAsia="en-US"/>
              </w:rPr>
              <w:t>Проведение технического обслуживания №3 для тракторов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B0503" w:rsidRPr="005B0503" w:rsidRDefault="005B0503" w:rsidP="00374A67">
            <w:pPr>
              <w:spacing w:line="222" w:lineRule="exact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1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5B0503" w:rsidRPr="005B0503" w:rsidRDefault="005B0503" w:rsidP="00374A67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5B0503" w:rsidRPr="005B0503" w:rsidRDefault="005B0503" w:rsidP="00374A67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  <w:tr w:rsidR="005B0503" w:rsidRPr="00B341F1" w:rsidTr="0023765C">
        <w:trPr>
          <w:trHeight w:hRule="exact" w:val="332"/>
        </w:trPr>
        <w:tc>
          <w:tcPr>
            <w:tcW w:w="21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503" w:rsidRPr="005B0503" w:rsidRDefault="005B0503" w:rsidP="00374A67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722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B0503" w:rsidRPr="005B0503" w:rsidRDefault="005B0503" w:rsidP="00374A67">
            <w:pPr>
              <w:spacing w:line="222" w:lineRule="exact"/>
              <w:ind w:left="110"/>
              <w:rPr>
                <w:sz w:val="20"/>
                <w:szCs w:val="20"/>
                <w:lang w:val="ru-RU" w:eastAsia="en-US"/>
              </w:rPr>
            </w:pPr>
            <w:r w:rsidRPr="00C11636">
              <w:rPr>
                <w:spacing w:val="-1"/>
                <w:sz w:val="20"/>
                <w:lang w:val="ru-RU"/>
              </w:rPr>
              <w:t>Техническое</w:t>
            </w:r>
            <w:r w:rsidRPr="00C11636">
              <w:rPr>
                <w:spacing w:val="1"/>
                <w:sz w:val="20"/>
                <w:lang w:val="ru-RU"/>
              </w:rPr>
              <w:t xml:space="preserve"> </w:t>
            </w:r>
            <w:r w:rsidRPr="00C11636">
              <w:rPr>
                <w:spacing w:val="-1"/>
                <w:sz w:val="20"/>
                <w:lang w:val="ru-RU"/>
              </w:rPr>
              <w:t>обслуживание</w:t>
            </w:r>
            <w:r w:rsidRPr="00C11636">
              <w:rPr>
                <w:spacing w:val="3"/>
                <w:sz w:val="20"/>
                <w:lang w:val="ru-RU"/>
              </w:rPr>
              <w:t xml:space="preserve"> </w:t>
            </w:r>
            <w:r w:rsidRPr="00C11636">
              <w:rPr>
                <w:spacing w:val="-1"/>
                <w:sz w:val="20"/>
                <w:lang w:val="ru-RU"/>
              </w:rPr>
              <w:t>почвообрабатывающих</w:t>
            </w:r>
            <w:r w:rsidRPr="00C11636">
              <w:rPr>
                <w:spacing w:val="75"/>
                <w:sz w:val="20"/>
                <w:lang w:val="ru-RU"/>
              </w:rPr>
              <w:t xml:space="preserve"> </w:t>
            </w:r>
            <w:r w:rsidRPr="00C11636">
              <w:rPr>
                <w:spacing w:val="-1"/>
                <w:sz w:val="20"/>
                <w:lang w:val="ru-RU"/>
              </w:rPr>
              <w:t>машин.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B0503" w:rsidRPr="005B0503" w:rsidRDefault="005B0503" w:rsidP="00374A67">
            <w:pPr>
              <w:spacing w:line="222" w:lineRule="exact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1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503" w:rsidRPr="005B0503" w:rsidRDefault="005B0503" w:rsidP="00374A67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503" w:rsidRPr="005B0503" w:rsidRDefault="005B0503" w:rsidP="00374A67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  <w:tr w:rsidR="005B0503" w:rsidRPr="00B341F1" w:rsidTr="0023765C">
        <w:trPr>
          <w:trHeight w:hRule="exact" w:val="332"/>
        </w:trPr>
        <w:tc>
          <w:tcPr>
            <w:tcW w:w="21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503" w:rsidRPr="005B0503" w:rsidRDefault="005B0503" w:rsidP="00374A67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22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B0503" w:rsidRPr="005B0503" w:rsidRDefault="005B0503" w:rsidP="00374A67">
            <w:pPr>
              <w:spacing w:line="222" w:lineRule="exact"/>
              <w:ind w:left="110"/>
              <w:rPr>
                <w:sz w:val="20"/>
                <w:szCs w:val="20"/>
                <w:lang w:val="ru-RU" w:eastAsia="en-US"/>
              </w:rPr>
            </w:pPr>
            <w:r w:rsidRPr="00C11636">
              <w:rPr>
                <w:spacing w:val="-1"/>
                <w:sz w:val="20"/>
                <w:lang w:val="ru-RU"/>
              </w:rPr>
              <w:t>Техническое</w:t>
            </w:r>
            <w:r w:rsidRPr="00C11636">
              <w:rPr>
                <w:spacing w:val="1"/>
                <w:sz w:val="20"/>
                <w:lang w:val="ru-RU"/>
              </w:rPr>
              <w:t xml:space="preserve"> </w:t>
            </w:r>
            <w:r w:rsidRPr="00C11636">
              <w:rPr>
                <w:spacing w:val="-1"/>
                <w:sz w:val="20"/>
                <w:lang w:val="ru-RU"/>
              </w:rPr>
              <w:t xml:space="preserve">обслуживание </w:t>
            </w:r>
            <w:r w:rsidRPr="00C11636">
              <w:rPr>
                <w:sz w:val="20"/>
                <w:lang w:val="ru-RU"/>
              </w:rPr>
              <w:t>машин</w:t>
            </w:r>
            <w:r w:rsidRPr="00C11636">
              <w:rPr>
                <w:spacing w:val="-2"/>
                <w:sz w:val="20"/>
                <w:lang w:val="ru-RU"/>
              </w:rPr>
              <w:t xml:space="preserve"> </w:t>
            </w:r>
            <w:r w:rsidRPr="00C11636">
              <w:rPr>
                <w:spacing w:val="-1"/>
                <w:sz w:val="20"/>
                <w:lang w:val="ru-RU"/>
              </w:rPr>
              <w:t>для</w:t>
            </w:r>
            <w:r w:rsidRPr="00C11636">
              <w:rPr>
                <w:spacing w:val="2"/>
                <w:sz w:val="20"/>
                <w:lang w:val="ru-RU"/>
              </w:rPr>
              <w:t xml:space="preserve"> </w:t>
            </w:r>
            <w:r w:rsidRPr="00C11636">
              <w:rPr>
                <w:spacing w:val="-1"/>
                <w:sz w:val="20"/>
                <w:lang w:val="ru-RU"/>
              </w:rPr>
              <w:t>внесения</w:t>
            </w:r>
            <w:r w:rsidRPr="00C11636">
              <w:rPr>
                <w:spacing w:val="63"/>
                <w:sz w:val="20"/>
                <w:lang w:val="ru-RU"/>
              </w:rPr>
              <w:t xml:space="preserve"> </w:t>
            </w:r>
            <w:r w:rsidRPr="00C11636">
              <w:rPr>
                <w:spacing w:val="-1"/>
                <w:sz w:val="20"/>
                <w:lang w:val="ru-RU"/>
              </w:rPr>
              <w:t>удобрений.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B0503" w:rsidRPr="005B0503" w:rsidRDefault="005B0503" w:rsidP="00374A67">
            <w:pPr>
              <w:spacing w:line="222" w:lineRule="exact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1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503" w:rsidRPr="005B0503" w:rsidRDefault="005B0503" w:rsidP="00374A67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503" w:rsidRPr="005B0503" w:rsidRDefault="005B0503" w:rsidP="00374A67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  <w:tr w:rsidR="005B0503" w:rsidRPr="00B341F1" w:rsidTr="0023765C">
        <w:trPr>
          <w:trHeight w:val="438"/>
        </w:trPr>
        <w:tc>
          <w:tcPr>
            <w:tcW w:w="21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503" w:rsidRPr="00953F4F" w:rsidRDefault="005B0503" w:rsidP="00374A67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7226" w:type="dxa"/>
            <w:gridSpan w:val="2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5B0503" w:rsidRPr="00B341F1" w:rsidRDefault="005B0503" w:rsidP="00374A67">
            <w:pPr>
              <w:spacing w:line="242" w:lineRule="auto"/>
              <w:ind w:left="110" w:right="108"/>
              <w:rPr>
                <w:sz w:val="20"/>
                <w:szCs w:val="20"/>
                <w:lang w:val="ru-RU" w:eastAsia="en-US"/>
              </w:rPr>
            </w:pPr>
            <w:r w:rsidRPr="00C11636">
              <w:rPr>
                <w:spacing w:val="-1"/>
                <w:sz w:val="20"/>
                <w:lang w:val="ru-RU"/>
              </w:rPr>
              <w:t>Техническое</w:t>
            </w:r>
            <w:r w:rsidRPr="00C11636">
              <w:rPr>
                <w:spacing w:val="1"/>
                <w:sz w:val="20"/>
                <w:lang w:val="ru-RU"/>
              </w:rPr>
              <w:t xml:space="preserve"> </w:t>
            </w:r>
            <w:r w:rsidRPr="00C11636">
              <w:rPr>
                <w:spacing w:val="-1"/>
                <w:sz w:val="20"/>
                <w:lang w:val="ru-RU"/>
              </w:rPr>
              <w:t>обслуживание</w:t>
            </w:r>
            <w:r w:rsidRPr="00C11636">
              <w:rPr>
                <w:spacing w:val="3"/>
                <w:sz w:val="20"/>
                <w:lang w:val="ru-RU"/>
              </w:rPr>
              <w:t xml:space="preserve"> </w:t>
            </w:r>
            <w:r w:rsidRPr="00C11636">
              <w:rPr>
                <w:spacing w:val="-1"/>
                <w:sz w:val="20"/>
                <w:lang w:val="ru-RU"/>
              </w:rPr>
              <w:t>посевных</w:t>
            </w:r>
            <w:r w:rsidRPr="00C11636">
              <w:rPr>
                <w:spacing w:val="49"/>
                <w:sz w:val="20"/>
                <w:lang w:val="ru-RU"/>
              </w:rPr>
              <w:t xml:space="preserve"> </w:t>
            </w:r>
            <w:r w:rsidRPr="00C11636">
              <w:rPr>
                <w:sz w:val="20"/>
                <w:lang w:val="ru-RU"/>
              </w:rPr>
              <w:t>и</w:t>
            </w:r>
            <w:r w:rsidRPr="00C11636">
              <w:rPr>
                <w:spacing w:val="63"/>
                <w:sz w:val="20"/>
                <w:lang w:val="ru-RU"/>
              </w:rPr>
              <w:t xml:space="preserve"> </w:t>
            </w:r>
            <w:r w:rsidRPr="00C11636">
              <w:rPr>
                <w:spacing w:val="-1"/>
                <w:sz w:val="20"/>
                <w:lang w:val="ru-RU"/>
              </w:rPr>
              <w:t>посадочных</w:t>
            </w:r>
            <w:r w:rsidRPr="00C11636">
              <w:rPr>
                <w:spacing w:val="1"/>
                <w:sz w:val="20"/>
                <w:lang w:val="ru-RU"/>
              </w:rPr>
              <w:t xml:space="preserve"> </w:t>
            </w:r>
            <w:r w:rsidRPr="00C11636">
              <w:rPr>
                <w:spacing w:val="-1"/>
                <w:sz w:val="20"/>
                <w:lang w:val="ru-RU"/>
              </w:rPr>
              <w:t>машин.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5B0503" w:rsidRPr="00953F4F" w:rsidRDefault="005B0503" w:rsidP="00374A67">
            <w:pPr>
              <w:spacing w:line="222" w:lineRule="exact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1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503" w:rsidRPr="00953F4F" w:rsidRDefault="005B0503" w:rsidP="00374A67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0503" w:rsidRPr="00953F4F" w:rsidRDefault="005B0503" w:rsidP="00374A67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  <w:tr w:rsidR="005B0503" w:rsidRPr="00B341F1" w:rsidTr="0023765C">
        <w:trPr>
          <w:trHeight w:val="438"/>
        </w:trPr>
        <w:tc>
          <w:tcPr>
            <w:tcW w:w="2165" w:type="dxa"/>
            <w:tcBorders>
              <w:left w:val="single" w:sz="4" w:space="0" w:color="000000"/>
              <w:right w:val="single" w:sz="4" w:space="0" w:color="000000"/>
            </w:tcBorders>
          </w:tcPr>
          <w:p w:rsidR="005B0503" w:rsidRPr="005B0503" w:rsidRDefault="005B0503" w:rsidP="00374A67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7226" w:type="dxa"/>
            <w:gridSpan w:val="2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5B0503" w:rsidRPr="00B341F1" w:rsidRDefault="005B0503" w:rsidP="005B0503">
            <w:pPr>
              <w:spacing w:line="228" w:lineRule="exact"/>
              <w:ind w:left="110" w:right="194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cstheme="minorBidi"/>
                <w:b/>
                <w:sz w:val="20"/>
                <w:lang w:val="ru-RU" w:eastAsia="en-US"/>
              </w:rPr>
              <w:t>П</w:t>
            </w:r>
            <w:r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рактическое</w:t>
            </w:r>
            <w:r w:rsidRPr="00B341F1">
              <w:rPr>
                <w:rFonts w:eastAsiaTheme="minorHAnsi" w:cstheme="minorBidi"/>
                <w:b/>
                <w:spacing w:val="-3"/>
                <w:sz w:val="20"/>
                <w:lang w:val="ru-RU" w:eastAsia="en-US"/>
              </w:rPr>
              <w:t xml:space="preserve"> </w:t>
            </w:r>
            <w:r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занятие:</w:t>
            </w:r>
          </w:p>
          <w:p w:rsidR="005B0503" w:rsidRPr="005B0503" w:rsidRDefault="005B0503" w:rsidP="00374A67">
            <w:pPr>
              <w:spacing w:line="242" w:lineRule="auto"/>
              <w:ind w:left="110" w:right="108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5B0503" w:rsidRPr="005B0503" w:rsidRDefault="005B0503" w:rsidP="00374A67">
            <w:pPr>
              <w:spacing w:line="222" w:lineRule="exact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B0503" w:rsidRPr="005B0503" w:rsidRDefault="005B0503" w:rsidP="00374A67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913" w:type="dxa"/>
            <w:tcBorders>
              <w:left w:val="single" w:sz="4" w:space="0" w:color="000000"/>
              <w:right w:val="single" w:sz="4" w:space="0" w:color="000000"/>
            </w:tcBorders>
          </w:tcPr>
          <w:p w:rsidR="005B0503" w:rsidRPr="005B0503" w:rsidRDefault="005B0503" w:rsidP="00374A67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  <w:tr w:rsidR="005B0503" w:rsidRPr="00B341F1" w:rsidTr="0023765C">
        <w:trPr>
          <w:trHeight w:val="438"/>
        </w:trPr>
        <w:tc>
          <w:tcPr>
            <w:tcW w:w="2165" w:type="dxa"/>
            <w:tcBorders>
              <w:left w:val="single" w:sz="4" w:space="0" w:color="000000"/>
              <w:right w:val="single" w:sz="4" w:space="0" w:color="000000"/>
            </w:tcBorders>
          </w:tcPr>
          <w:p w:rsidR="005B0503" w:rsidRPr="005B0503" w:rsidRDefault="005B0503" w:rsidP="00374A67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226" w:type="dxa"/>
            <w:gridSpan w:val="2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5B0503" w:rsidRPr="005B0503" w:rsidRDefault="005B0503" w:rsidP="00374A67">
            <w:pPr>
              <w:spacing w:line="242" w:lineRule="auto"/>
              <w:ind w:left="110" w:right="108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 xml:space="preserve">Проведение ТО №1 за </w:t>
            </w:r>
            <w:r>
              <w:rPr>
                <w:spacing w:val="-1"/>
                <w:sz w:val="20"/>
                <w:lang w:val="ru-RU"/>
              </w:rPr>
              <w:t>почвообрабатывающими, посевными и машинами для внесения удобрения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5B0503" w:rsidRPr="005B0503" w:rsidRDefault="005B0503" w:rsidP="00374A67">
            <w:pPr>
              <w:spacing w:line="222" w:lineRule="exact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1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B0503" w:rsidRPr="005B0503" w:rsidRDefault="005B0503" w:rsidP="00374A67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913" w:type="dxa"/>
            <w:tcBorders>
              <w:left w:val="single" w:sz="4" w:space="0" w:color="000000"/>
              <w:right w:val="single" w:sz="4" w:space="0" w:color="000000"/>
            </w:tcBorders>
          </w:tcPr>
          <w:p w:rsidR="005B0503" w:rsidRPr="005B0503" w:rsidRDefault="005B0503" w:rsidP="00374A67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  <w:tr w:rsidR="005B0503" w:rsidRPr="00B341F1" w:rsidTr="0023765C">
        <w:trPr>
          <w:trHeight w:val="438"/>
        </w:trPr>
        <w:tc>
          <w:tcPr>
            <w:tcW w:w="2165" w:type="dxa"/>
            <w:tcBorders>
              <w:left w:val="single" w:sz="4" w:space="0" w:color="000000"/>
              <w:right w:val="single" w:sz="4" w:space="0" w:color="000000"/>
            </w:tcBorders>
          </w:tcPr>
          <w:p w:rsidR="005B0503" w:rsidRPr="005B0503" w:rsidRDefault="005B0503" w:rsidP="00374A67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7226" w:type="dxa"/>
            <w:gridSpan w:val="2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5B0503" w:rsidRPr="005B0503" w:rsidRDefault="00436E85" w:rsidP="00374A67">
            <w:pPr>
              <w:spacing w:line="242" w:lineRule="auto"/>
              <w:ind w:left="110" w:right="108"/>
              <w:rPr>
                <w:sz w:val="20"/>
                <w:szCs w:val="20"/>
                <w:lang w:val="ru-RU" w:eastAsia="en-US"/>
              </w:rPr>
            </w:pPr>
            <w:r w:rsidRPr="00C11636">
              <w:rPr>
                <w:spacing w:val="-1"/>
                <w:sz w:val="20"/>
                <w:lang w:val="ru-RU"/>
              </w:rPr>
              <w:t>Техническое</w:t>
            </w:r>
            <w:r w:rsidRPr="00C11636">
              <w:rPr>
                <w:spacing w:val="1"/>
                <w:sz w:val="20"/>
                <w:lang w:val="ru-RU"/>
              </w:rPr>
              <w:t xml:space="preserve"> </w:t>
            </w:r>
            <w:r w:rsidRPr="00C11636">
              <w:rPr>
                <w:spacing w:val="-1"/>
                <w:sz w:val="20"/>
                <w:lang w:val="ru-RU"/>
              </w:rPr>
              <w:t xml:space="preserve">обслуживание </w:t>
            </w:r>
            <w:r w:rsidRPr="00C11636">
              <w:rPr>
                <w:sz w:val="20"/>
                <w:lang w:val="ru-RU"/>
              </w:rPr>
              <w:t>машин</w:t>
            </w:r>
            <w:r w:rsidRPr="00C11636">
              <w:rPr>
                <w:spacing w:val="-2"/>
                <w:sz w:val="20"/>
                <w:lang w:val="ru-RU"/>
              </w:rPr>
              <w:t xml:space="preserve"> </w:t>
            </w:r>
            <w:r w:rsidRPr="00C11636">
              <w:rPr>
                <w:spacing w:val="-1"/>
                <w:sz w:val="20"/>
                <w:lang w:val="ru-RU"/>
              </w:rPr>
              <w:t>для</w:t>
            </w:r>
            <w:r w:rsidRPr="00C11636">
              <w:rPr>
                <w:spacing w:val="2"/>
                <w:sz w:val="20"/>
                <w:lang w:val="ru-RU"/>
              </w:rPr>
              <w:t xml:space="preserve"> </w:t>
            </w:r>
            <w:r w:rsidRPr="00C11636">
              <w:rPr>
                <w:spacing w:val="-1"/>
                <w:sz w:val="20"/>
                <w:lang w:val="ru-RU"/>
              </w:rPr>
              <w:t>химической</w:t>
            </w:r>
            <w:r w:rsidRPr="00C11636">
              <w:rPr>
                <w:spacing w:val="65"/>
                <w:sz w:val="20"/>
                <w:lang w:val="ru-RU"/>
              </w:rPr>
              <w:t xml:space="preserve"> </w:t>
            </w:r>
            <w:r w:rsidRPr="00C11636">
              <w:rPr>
                <w:sz w:val="20"/>
                <w:lang w:val="ru-RU"/>
              </w:rPr>
              <w:t xml:space="preserve">защиты </w:t>
            </w:r>
            <w:r w:rsidRPr="00C11636">
              <w:rPr>
                <w:spacing w:val="-1"/>
                <w:sz w:val="20"/>
                <w:lang w:val="ru-RU"/>
              </w:rPr>
              <w:t>растений</w:t>
            </w:r>
            <w:r w:rsidRPr="00C11636">
              <w:rPr>
                <w:spacing w:val="-2"/>
                <w:sz w:val="20"/>
                <w:lang w:val="ru-RU"/>
              </w:rPr>
              <w:t xml:space="preserve"> </w:t>
            </w:r>
            <w:r w:rsidRPr="00C11636">
              <w:rPr>
                <w:sz w:val="20"/>
                <w:lang w:val="ru-RU"/>
              </w:rPr>
              <w:t>и</w:t>
            </w:r>
            <w:r w:rsidRPr="00C11636">
              <w:rPr>
                <w:spacing w:val="2"/>
                <w:sz w:val="20"/>
                <w:lang w:val="ru-RU"/>
              </w:rPr>
              <w:t xml:space="preserve"> </w:t>
            </w:r>
            <w:r w:rsidRPr="00C11636">
              <w:rPr>
                <w:spacing w:val="-1"/>
                <w:sz w:val="20"/>
                <w:lang w:val="ru-RU"/>
              </w:rPr>
              <w:t>обработки</w:t>
            </w:r>
            <w:r w:rsidRPr="00C11636">
              <w:rPr>
                <w:spacing w:val="2"/>
                <w:sz w:val="20"/>
                <w:lang w:val="ru-RU"/>
              </w:rPr>
              <w:t xml:space="preserve"> </w:t>
            </w:r>
            <w:r w:rsidRPr="00C11636">
              <w:rPr>
                <w:spacing w:val="-1"/>
                <w:sz w:val="20"/>
                <w:lang w:val="ru-RU"/>
              </w:rPr>
              <w:t>семян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5B0503" w:rsidRPr="005B0503" w:rsidRDefault="00436E85" w:rsidP="00374A67">
            <w:pPr>
              <w:spacing w:line="222" w:lineRule="exact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1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B0503" w:rsidRPr="005B0503" w:rsidRDefault="005B0503" w:rsidP="00374A67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913" w:type="dxa"/>
            <w:tcBorders>
              <w:left w:val="single" w:sz="4" w:space="0" w:color="000000"/>
              <w:right w:val="single" w:sz="4" w:space="0" w:color="000000"/>
            </w:tcBorders>
          </w:tcPr>
          <w:p w:rsidR="005B0503" w:rsidRPr="005B0503" w:rsidRDefault="005B0503" w:rsidP="00374A67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  <w:tr w:rsidR="00436E85" w:rsidRPr="00B341F1" w:rsidTr="0023765C">
        <w:trPr>
          <w:trHeight w:val="438"/>
        </w:trPr>
        <w:tc>
          <w:tcPr>
            <w:tcW w:w="2165" w:type="dxa"/>
            <w:tcBorders>
              <w:left w:val="single" w:sz="4" w:space="0" w:color="000000"/>
              <w:right w:val="single" w:sz="4" w:space="0" w:color="000000"/>
            </w:tcBorders>
          </w:tcPr>
          <w:p w:rsidR="00436E85" w:rsidRPr="005B0503" w:rsidRDefault="00436E85" w:rsidP="00436E85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7226" w:type="dxa"/>
            <w:gridSpan w:val="2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436E85" w:rsidRPr="00C11636" w:rsidRDefault="00436E85" w:rsidP="00436E85">
            <w:pPr>
              <w:pStyle w:val="TableParagraph"/>
              <w:spacing w:line="222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  <w:lang w:val="ru-RU"/>
              </w:rPr>
              <w:t xml:space="preserve">  </w:t>
            </w:r>
            <w:r w:rsidRPr="00C11636">
              <w:rPr>
                <w:rFonts w:ascii="Times New Roman" w:hAnsi="Times New Roman"/>
                <w:spacing w:val="-1"/>
                <w:sz w:val="20"/>
                <w:lang w:val="ru-RU"/>
              </w:rPr>
              <w:t>Техническое</w:t>
            </w:r>
            <w:r w:rsidRPr="00C11636">
              <w:rPr>
                <w:rFonts w:ascii="Times New Roman" w:hAnsi="Times New Roman"/>
                <w:spacing w:val="1"/>
                <w:sz w:val="20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0"/>
                <w:lang w:val="ru-RU"/>
              </w:rPr>
              <w:t>обслуживание</w:t>
            </w:r>
            <w:r w:rsidRPr="00C11636">
              <w:rPr>
                <w:rFonts w:ascii="Times New Roman" w:hAnsi="Times New Roman"/>
                <w:spacing w:val="3"/>
                <w:sz w:val="20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0"/>
                <w:lang w:val="ru-RU"/>
              </w:rPr>
              <w:t>уборочных</w:t>
            </w:r>
            <w:r w:rsidRPr="00C11636">
              <w:rPr>
                <w:rFonts w:ascii="Times New Roman" w:hAnsi="Times New Roman"/>
                <w:spacing w:val="-3"/>
                <w:sz w:val="20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0"/>
                <w:lang w:val="ru-RU"/>
              </w:rPr>
              <w:t>машин.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436E85" w:rsidRPr="005B0503" w:rsidRDefault="00436E85" w:rsidP="00436E85">
            <w:pPr>
              <w:spacing w:line="222" w:lineRule="exact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1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36E85" w:rsidRPr="005B0503" w:rsidRDefault="00436E85" w:rsidP="00436E85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913" w:type="dxa"/>
            <w:tcBorders>
              <w:left w:val="single" w:sz="4" w:space="0" w:color="000000"/>
              <w:right w:val="single" w:sz="4" w:space="0" w:color="000000"/>
            </w:tcBorders>
          </w:tcPr>
          <w:p w:rsidR="00436E85" w:rsidRPr="005B0503" w:rsidRDefault="00436E85" w:rsidP="00436E85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  <w:tr w:rsidR="00436E85" w:rsidRPr="00B341F1" w:rsidTr="0023765C">
        <w:trPr>
          <w:trHeight w:val="438"/>
        </w:trPr>
        <w:tc>
          <w:tcPr>
            <w:tcW w:w="2165" w:type="dxa"/>
            <w:tcBorders>
              <w:left w:val="single" w:sz="4" w:space="0" w:color="000000"/>
              <w:right w:val="single" w:sz="4" w:space="0" w:color="000000"/>
            </w:tcBorders>
          </w:tcPr>
          <w:p w:rsidR="00436E85" w:rsidRPr="005B0503" w:rsidRDefault="00436E85" w:rsidP="00436E85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7226" w:type="dxa"/>
            <w:gridSpan w:val="2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436E85" w:rsidRPr="005B0503" w:rsidRDefault="00436E85" w:rsidP="00436E85">
            <w:pPr>
              <w:spacing w:line="242" w:lineRule="auto"/>
              <w:ind w:right="108"/>
              <w:rPr>
                <w:sz w:val="20"/>
                <w:szCs w:val="20"/>
                <w:lang w:val="ru-RU" w:eastAsia="en-US"/>
              </w:rPr>
            </w:pPr>
            <w:r>
              <w:rPr>
                <w:b/>
                <w:spacing w:val="6"/>
                <w:sz w:val="20"/>
                <w:lang w:val="ru-RU"/>
              </w:rPr>
              <w:t xml:space="preserve"> </w:t>
            </w:r>
            <w:r w:rsidRPr="00C11636">
              <w:rPr>
                <w:b/>
                <w:spacing w:val="6"/>
                <w:sz w:val="20"/>
                <w:lang w:val="ru-RU"/>
              </w:rPr>
              <w:t xml:space="preserve"> </w:t>
            </w:r>
            <w:r w:rsidRPr="00C11636">
              <w:rPr>
                <w:spacing w:val="-1"/>
                <w:sz w:val="20"/>
                <w:lang w:val="ru-RU"/>
              </w:rPr>
              <w:t>Техническое</w:t>
            </w:r>
            <w:r w:rsidRPr="00C11636">
              <w:rPr>
                <w:spacing w:val="1"/>
                <w:sz w:val="20"/>
                <w:lang w:val="ru-RU"/>
              </w:rPr>
              <w:t xml:space="preserve"> </w:t>
            </w:r>
            <w:r w:rsidRPr="00C11636">
              <w:rPr>
                <w:spacing w:val="-1"/>
                <w:sz w:val="20"/>
                <w:lang w:val="ru-RU"/>
              </w:rPr>
              <w:t xml:space="preserve">обслуживание </w:t>
            </w:r>
            <w:r w:rsidRPr="00C11636">
              <w:rPr>
                <w:sz w:val="20"/>
                <w:lang w:val="ru-RU"/>
              </w:rPr>
              <w:t>машин</w:t>
            </w:r>
            <w:r w:rsidRPr="00C11636">
              <w:rPr>
                <w:spacing w:val="-2"/>
                <w:sz w:val="20"/>
                <w:lang w:val="ru-RU"/>
              </w:rPr>
              <w:t xml:space="preserve"> </w:t>
            </w:r>
            <w:r w:rsidRPr="00C11636">
              <w:rPr>
                <w:spacing w:val="-1"/>
                <w:sz w:val="20"/>
                <w:lang w:val="ru-RU"/>
              </w:rPr>
              <w:t>для</w:t>
            </w:r>
            <w:r w:rsidRPr="00C11636">
              <w:rPr>
                <w:spacing w:val="2"/>
                <w:sz w:val="20"/>
                <w:lang w:val="ru-RU"/>
              </w:rPr>
              <w:t xml:space="preserve"> </w:t>
            </w:r>
            <w:r w:rsidRPr="00C11636">
              <w:rPr>
                <w:spacing w:val="-1"/>
                <w:sz w:val="20"/>
                <w:lang w:val="ru-RU"/>
              </w:rPr>
              <w:t>механизации</w:t>
            </w:r>
            <w:r w:rsidRPr="00C11636">
              <w:rPr>
                <w:spacing w:val="71"/>
                <w:sz w:val="20"/>
                <w:lang w:val="ru-RU"/>
              </w:rPr>
              <w:t xml:space="preserve"> </w:t>
            </w:r>
            <w:r w:rsidRPr="00C11636">
              <w:rPr>
                <w:spacing w:val="-1"/>
                <w:sz w:val="20"/>
                <w:lang w:val="ru-RU"/>
              </w:rPr>
              <w:t>животноводческих</w:t>
            </w:r>
            <w:r w:rsidRPr="00C11636">
              <w:rPr>
                <w:spacing w:val="1"/>
                <w:sz w:val="20"/>
                <w:lang w:val="ru-RU"/>
              </w:rPr>
              <w:t xml:space="preserve"> </w:t>
            </w:r>
            <w:r w:rsidRPr="00C11636">
              <w:rPr>
                <w:spacing w:val="-1"/>
                <w:sz w:val="20"/>
                <w:lang w:val="ru-RU"/>
              </w:rPr>
              <w:t>ферм.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436E85" w:rsidRPr="005B0503" w:rsidRDefault="00436E85" w:rsidP="00436E85">
            <w:pPr>
              <w:spacing w:line="222" w:lineRule="exact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1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36E85" w:rsidRPr="005B0503" w:rsidRDefault="00436E85" w:rsidP="00436E85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913" w:type="dxa"/>
            <w:tcBorders>
              <w:left w:val="single" w:sz="4" w:space="0" w:color="000000"/>
              <w:right w:val="single" w:sz="4" w:space="0" w:color="000000"/>
            </w:tcBorders>
          </w:tcPr>
          <w:p w:rsidR="00436E85" w:rsidRPr="005B0503" w:rsidRDefault="00436E85" w:rsidP="00436E85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  <w:tr w:rsidR="00436E85" w:rsidRPr="00B341F1" w:rsidTr="0023765C">
        <w:trPr>
          <w:trHeight w:val="438"/>
        </w:trPr>
        <w:tc>
          <w:tcPr>
            <w:tcW w:w="2165" w:type="dxa"/>
            <w:tcBorders>
              <w:left w:val="single" w:sz="4" w:space="0" w:color="000000"/>
              <w:right w:val="single" w:sz="4" w:space="0" w:color="000000"/>
            </w:tcBorders>
          </w:tcPr>
          <w:p w:rsidR="00436E85" w:rsidRPr="00436E85" w:rsidRDefault="00436E85" w:rsidP="00436E85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7226" w:type="dxa"/>
            <w:gridSpan w:val="2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436E85" w:rsidRPr="00B341F1" w:rsidRDefault="00436E85" w:rsidP="00436E85">
            <w:pPr>
              <w:spacing w:line="228" w:lineRule="exact"/>
              <w:ind w:left="110" w:right="194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cstheme="minorBidi"/>
                <w:b/>
                <w:sz w:val="20"/>
                <w:lang w:val="ru-RU" w:eastAsia="en-US"/>
              </w:rPr>
              <w:t>П</w:t>
            </w:r>
            <w:r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рактическое</w:t>
            </w:r>
            <w:r w:rsidRPr="00B341F1">
              <w:rPr>
                <w:rFonts w:eastAsiaTheme="minorHAnsi" w:cstheme="minorBidi"/>
                <w:b/>
                <w:spacing w:val="-3"/>
                <w:sz w:val="20"/>
                <w:lang w:val="ru-RU" w:eastAsia="en-US"/>
              </w:rPr>
              <w:t xml:space="preserve"> </w:t>
            </w:r>
            <w:r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занятие:</w:t>
            </w:r>
          </w:p>
          <w:p w:rsidR="00436E85" w:rsidRPr="00436E85" w:rsidRDefault="00436E85" w:rsidP="00436E85">
            <w:pPr>
              <w:spacing w:line="242" w:lineRule="auto"/>
              <w:ind w:left="110" w:right="108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436E85" w:rsidRPr="00436E85" w:rsidRDefault="00436E85" w:rsidP="00436E85">
            <w:pPr>
              <w:spacing w:line="222" w:lineRule="exact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36E85" w:rsidRPr="00436E85" w:rsidRDefault="00436E85" w:rsidP="00436E85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913" w:type="dxa"/>
            <w:tcBorders>
              <w:left w:val="single" w:sz="4" w:space="0" w:color="000000"/>
              <w:right w:val="single" w:sz="4" w:space="0" w:color="000000"/>
            </w:tcBorders>
          </w:tcPr>
          <w:p w:rsidR="00436E85" w:rsidRPr="00436E85" w:rsidRDefault="00436E85" w:rsidP="00436E85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  <w:tr w:rsidR="00436E85" w:rsidRPr="00B341F1" w:rsidTr="0023765C">
        <w:trPr>
          <w:trHeight w:val="438"/>
        </w:trPr>
        <w:tc>
          <w:tcPr>
            <w:tcW w:w="2165" w:type="dxa"/>
            <w:tcBorders>
              <w:left w:val="single" w:sz="4" w:space="0" w:color="000000"/>
              <w:right w:val="single" w:sz="4" w:space="0" w:color="000000"/>
            </w:tcBorders>
          </w:tcPr>
          <w:p w:rsidR="00436E85" w:rsidRPr="00436E85" w:rsidRDefault="00436E85" w:rsidP="00436E85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7226" w:type="dxa"/>
            <w:gridSpan w:val="2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436E85" w:rsidRPr="00436E85" w:rsidRDefault="00436E85" w:rsidP="00436E85">
            <w:pPr>
              <w:spacing w:line="242" w:lineRule="auto"/>
              <w:ind w:left="110" w:right="108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 xml:space="preserve">Проведение ТО №1 за машинами </w:t>
            </w:r>
            <w:r w:rsidRPr="00C11636">
              <w:rPr>
                <w:spacing w:val="-1"/>
                <w:sz w:val="20"/>
                <w:lang w:val="ru-RU"/>
              </w:rPr>
              <w:t>химической</w:t>
            </w:r>
            <w:r w:rsidRPr="00C11636">
              <w:rPr>
                <w:spacing w:val="65"/>
                <w:sz w:val="20"/>
                <w:lang w:val="ru-RU"/>
              </w:rPr>
              <w:t xml:space="preserve"> </w:t>
            </w:r>
            <w:r w:rsidRPr="00C11636">
              <w:rPr>
                <w:sz w:val="20"/>
                <w:lang w:val="ru-RU"/>
              </w:rPr>
              <w:t xml:space="preserve">защиты </w:t>
            </w:r>
            <w:r w:rsidRPr="00C11636">
              <w:rPr>
                <w:spacing w:val="-1"/>
                <w:sz w:val="20"/>
                <w:lang w:val="ru-RU"/>
              </w:rPr>
              <w:t>растений</w:t>
            </w:r>
            <w:r w:rsidRPr="00C11636">
              <w:rPr>
                <w:spacing w:val="-2"/>
                <w:sz w:val="20"/>
                <w:lang w:val="ru-RU"/>
              </w:rPr>
              <w:t xml:space="preserve"> </w:t>
            </w:r>
            <w:r w:rsidRPr="00C11636">
              <w:rPr>
                <w:sz w:val="20"/>
                <w:lang w:val="ru-RU"/>
              </w:rPr>
              <w:t>и</w:t>
            </w:r>
            <w:r w:rsidRPr="00C11636">
              <w:rPr>
                <w:spacing w:val="2"/>
                <w:sz w:val="20"/>
                <w:lang w:val="ru-RU"/>
              </w:rPr>
              <w:t xml:space="preserve"> </w:t>
            </w:r>
            <w:r w:rsidRPr="00C11636">
              <w:rPr>
                <w:spacing w:val="-1"/>
                <w:sz w:val="20"/>
                <w:lang w:val="ru-RU"/>
              </w:rPr>
              <w:t>обработки</w:t>
            </w:r>
            <w:r w:rsidRPr="00C11636">
              <w:rPr>
                <w:spacing w:val="2"/>
                <w:sz w:val="20"/>
                <w:lang w:val="ru-RU"/>
              </w:rPr>
              <w:t xml:space="preserve"> </w:t>
            </w:r>
            <w:r w:rsidRPr="00C11636">
              <w:rPr>
                <w:spacing w:val="-1"/>
                <w:sz w:val="20"/>
                <w:lang w:val="ru-RU"/>
              </w:rPr>
              <w:t>семян</w:t>
            </w:r>
            <w:r>
              <w:rPr>
                <w:spacing w:val="-1"/>
                <w:sz w:val="20"/>
                <w:lang w:val="ru-RU"/>
              </w:rPr>
              <w:t>,  уборочными</w:t>
            </w:r>
            <w:r w:rsidRPr="00C11636">
              <w:rPr>
                <w:spacing w:val="-3"/>
                <w:sz w:val="20"/>
                <w:lang w:val="ru-RU"/>
              </w:rPr>
              <w:t xml:space="preserve"> </w:t>
            </w:r>
            <w:r w:rsidRPr="00C11636">
              <w:rPr>
                <w:spacing w:val="-1"/>
                <w:sz w:val="20"/>
                <w:lang w:val="ru-RU"/>
              </w:rPr>
              <w:t>машин</w:t>
            </w:r>
            <w:r>
              <w:rPr>
                <w:spacing w:val="-1"/>
                <w:sz w:val="20"/>
                <w:lang w:val="ru-RU"/>
              </w:rPr>
              <w:t xml:space="preserve">ами, </w:t>
            </w:r>
            <w:r w:rsidRPr="00C11636">
              <w:rPr>
                <w:sz w:val="20"/>
                <w:lang w:val="ru-RU"/>
              </w:rPr>
              <w:t>машин</w:t>
            </w:r>
            <w:r w:rsidRPr="00C11636">
              <w:rPr>
                <w:spacing w:val="-2"/>
                <w:sz w:val="20"/>
                <w:lang w:val="ru-RU"/>
              </w:rPr>
              <w:t xml:space="preserve"> </w:t>
            </w:r>
            <w:r w:rsidRPr="00C11636">
              <w:rPr>
                <w:spacing w:val="-1"/>
                <w:sz w:val="20"/>
                <w:lang w:val="ru-RU"/>
              </w:rPr>
              <w:t>для</w:t>
            </w:r>
            <w:r w:rsidRPr="00C11636">
              <w:rPr>
                <w:spacing w:val="2"/>
                <w:sz w:val="20"/>
                <w:lang w:val="ru-RU"/>
              </w:rPr>
              <w:t xml:space="preserve"> </w:t>
            </w:r>
            <w:r w:rsidRPr="00C11636">
              <w:rPr>
                <w:spacing w:val="-1"/>
                <w:sz w:val="20"/>
                <w:lang w:val="ru-RU"/>
              </w:rPr>
              <w:t>механизации</w:t>
            </w:r>
            <w:r w:rsidRPr="00C11636">
              <w:rPr>
                <w:spacing w:val="71"/>
                <w:sz w:val="20"/>
                <w:lang w:val="ru-RU"/>
              </w:rPr>
              <w:t xml:space="preserve"> </w:t>
            </w:r>
            <w:r w:rsidRPr="00C11636">
              <w:rPr>
                <w:spacing w:val="-1"/>
                <w:sz w:val="20"/>
                <w:lang w:val="ru-RU"/>
              </w:rPr>
              <w:t>животноводческих</w:t>
            </w:r>
            <w:r w:rsidRPr="00C11636">
              <w:rPr>
                <w:spacing w:val="1"/>
                <w:sz w:val="20"/>
                <w:lang w:val="ru-RU"/>
              </w:rPr>
              <w:t xml:space="preserve"> </w:t>
            </w:r>
            <w:r w:rsidRPr="00C11636">
              <w:rPr>
                <w:spacing w:val="-1"/>
                <w:sz w:val="20"/>
                <w:lang w:val="ru-RU"/>
              </w:rPr>
              <w:t>ферм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436E85" w:rsidRPr="00436E85" w:rsidRDefault="00436E85" w:rsidP="00436E85">
            <w:pPr>
              <w:spacing w:line="222" w:lineRule="exact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1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36E85" w:rsidRPr="00436E85" w:rsidRDefault="00436E85" w:rsidP="00436E85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913" w:type="dxa"/>
            <w:tcBorders>
              <w:left w:val="single" w:sz="4" w:space="0" w:color="000000"/>
              <w:right w:val="single" w:sz="4" w:space="0" w:color="000000"/>
            </w:tcBorders>
          </w:tcPr>
          <w:p w:rsidR="00436E85" w:rsidRPr="00436E85" w:rsidRDefault="00436E85" w:rsidP="00436E85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  <w:tr w:rsidR="00E210D3" w:rsidRPr="00B341F1" w:rsidTr="00D41CED">
        <w:trPr>
          <w:trHeight w:hRule="exact" w:val="488"/>
        </w:trPr>
        <w:tc>
          <w:tcPr>
            <w:tcW w:w="2165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E210D3" w:rsidRDefault="00E210D3" w:rsidP="00436E85">
            <w:pPr>
              <w:ind w:left="103" w:right="684"/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Тема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1.5.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 xml:space="preserve"> Виды,</w:t>
            </w:r>
            <w:r w:rsidRPr="00B341F1">
              <w:rPr>
                <w:rFonts w:eastAsiaTheme="minorHAnsi" w:cstheme="minorBidi"/>
                <w:b/>
                <w:spacing w:val="24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содержание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z w:val="20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b/>
                <w:spacing w:val="2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периодичность</w:t>
            </w:r>
          </w:p>
          <w:p w:rsidR="00CA1E10" w:rsidRPr="00B341F1" w:rsidRDefault="00851E1C" w:rsidP="00436E85">
            <w:pPr>
              <w:ind w:left="103" w:right="684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т</w:t>
            </w:r>
            <w:r w:rsidR="00CA1E10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ехнического обслуживания комбайнов</w:t>
            </w:r>
          </w:p>
        </w:tc>
        <w:tc>
          <w:tcPr>
            <w:tcW w:w="7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10D3" w:rsidRDefault="00E210D3" w:rsidP="00436E85">
            <w:pPr>
              <w:spacing w:line="226" w:lineRule="exact"/>
              <w:ind w:left="110"/>
              <w:rPr>
                <w:rFonts w:eastAsiaTheme="minorHAnsi" w:cstheme="minorBidi"/>
                <w:spacing w:val="-1"/>
                <w:sz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r>
              <w:rPr>
                <w:rFonts w:eastAsiaTheme="minorHAnsi" w:cstheme="minorBidi"/>
                <w:spacing w:val="3"/>
                <w:sz w:val="20"/>
                <w:lang w:val="ru-RU" w:eastAsia="en-US"/>
              </w:rPr>
              <w:t>Т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ехнического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обслуживания</w:t>
            </w:r>
            <w:r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 № 1 для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комбайнов</w:t>
            </w:r>
          </w:p>
          <w:p w:rsidR="00E210D3" w:rsidRDefault="00E210D3" w:rsidP="00436E85">
            <w:pPr>
              <w:spacing w:line="226" w:lineRule="exact"/>
              <w:ind w:left="110"/>
              <w:rPr>
                <w:rFonts w:eastAsiaTheme="minorHAnsi" w:cstheme="minorBidi"/>
                <w:spacing w:val="-1"/>
                <w:sz w:val="20"/>
                <w:lang w:val="ru-RU" w:eastAsia="en-US"/>
              </w:rPr>
            </w:pPr>
          </w:p>
          <w:p w:rsidR="00E210D3" w:rsidRDefault="00E210D3" w:rsidP="00436E85">
            <w:pPr>
              <w:spacing w:line="226" w:lineRule="exact"/>
              <w:ind w:left="110"/>
              <w:rPr>
                <w:rFonts w:eastAsiaTheme="minorHAnsi" w:cstheme="minorBidi"/>
                <w:spacing w:val="-1"/>
                <w:sz w:val="20"/>
                <w:lang w:val="ru-RU" w:eastAsia="en-US"/>
              </w:rPr>
            </w:pPr>
          </w:p>
          <w:p w:rsidR="00E210D3" w:rsidRDefault="00E210D3" w:rsidP="00436E85">
            <w:pPr>
              <w:spacing w:line="226" w:lineRule="exact"/>
              <w:ind w:left="110"/>
              <w:rPr>
                <w:rFonts w:eastAsiaTheme="minorHAnsi" w:cstheme="minorBidi"/>
                <w:spacing w:val="-1"/>
                <w:sz w:val="20"/>
                <w:lang w:val="ru-RU" w:eastAsia="en-US"/>
              </w:rPr>
            </w:pPr>
          </w:p>
          <w:p w:rsidR="00E210D3" w:rsidRPr="00B341F1" w:rsidRDefault="00E210D3" w:rsidP="00436E85">
            <w:pPr>
              <w:spacing w:line="226" w:lineRule="exact"/>
              <w:ind w:left="110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210D3" w:rsidRPr="00B341F1" w:rsidRDefault="00E210D3" w:rsidP="00436E85">
            <w:pPr>
              <w:spacing w:line="226" w:lineRule="exac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 w:hAnsiTheme="minorHAnsi" w:cstheme="minorBidi"/>
                <w:sz w:val="20"/>
                <w:lang w:eastAsia="en-US"/>
              </w:rPr>
              <w:t>1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E210D3" w:rsidRPr="00B341F1" w:rsidRDefault="00E210D3" w:rsidP="00436E85">
            <w:pPr>
              <w:spacing w:line="226" w:lineRule="exact"/>
              <w:ind w:left="102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ПК 1.2,</w:t>
            </w:r>
          </w:p>
          <w:p w:rsidR="00E210D3" w:rsidRPr="00B341F1" w:rsidRDefault="006835AF" w:rsidP="006835AF">
            <w:pPr>
              <w:spacing w:line="229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sz w:val="20"/>
                <w:lang w:val="ru-RU" w:eastAsia="en-US"/>
              </w:rPr>
              <w:t xml:space="preserve">  </w:t>
            </w:r>
            <w:r w:rsidR="00E210D3" w:rsidRPr="00B341F1">
              <w:rPr>
                <w:rFonts w:eastAsiaTheme="minorHAnsi" w:cstheme="minorBidi"/>
                <w:sz w:val="20"/>
                <w:lang w:eastAsia="en-US"/>
              </w:rPr>
              <w:t>ОК 01,ОК 03,</w:t>
            </w:r>
          </w:p>
          <w:p w:rsidR="00E210D3" w:rsidRPr="00B341F1" w:rsidRDefault="00E210D3" w:rsidP="00436E85">
            <w:pPr>
              <w:spacing w:before="2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ОК 07</w:t>
            </w:r>
          </w:p>
        </w:tc>
        <w:tc>
          <w:tcPr>
            <w:tcW w:w="1913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E210D3" w:rsidRPr="0023765C" w:rsidRDefault="00E210D3" w:rsidP="00436E85">
            <w:pPr>
              <w:spacing w:line="228" w:lineRule="exact"/>
              <w:ind w:left="102" w:right="110"/>
              <w:rPr>
                <w:rFonts w:eastAsiaTheme="minorHAnsi" w:cstheme="minorBidi"/>
                <w:spacing w:val="-1"/>
                <w:sz w:val="20"/>
                <w:lang w:val="ru-RU" w:eastAsia="en-US"/>
              </w:rPr>
            </w:pPr>
            <w:r w:rsidRPr="0023765C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23765C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23765C">
              <w:rPr>
                <w:rFonts w:eastAsiaTheme="minorHAnsi" w:cstheme="minorBidi"/>
                <w:sz w:val="20"/>
                <w:lang w:val="ru-RU" w:eastAsia="en-US"/>
              </w:rPr>
              <w:t>2.8.03/</w:t>
            </w:r>
            <w:r w:rsidRPr="0023765C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23765C">
              <w:rPr>
                <w:rFonts w:eastAsiaTheme="minorHAnsi" w:cstheme="minorBidi"/>
                <w:sz w:val="20"/>
                <w:lang w:val="ru-RU" w:eastAsia="en-US"/>
              </w:rPr>
              <w:t>ПО</w:t>
            </w:r>
            <w:r w:rsidRPr="0023765C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23765C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2.8.03,</w:t>
            </w:r>
            <w:r w:rsidRPr="0023765C">
              <w:rPr>
                <w:rFonts w:eastAsiaTheme="minorHAnsi" w:cstheme="minorBidi"/>
                <w:spacing w:val="23"/>
                <w:sz w:val="20"/>
                <w:lang w:val="ru-RU" w:eastAsia="en-US"/>
              </w:rPr>
              <w:t xml:space="preserve"> </w:t>
            </w:r>
            <w:r w:rsidRPr="0023765C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23765C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23765C">
              <w:rPr>
                <w:rFonts w:eastAsiaTheme="minorHAnsi" w:cstheme="minorBidi"/>
                <w:sz w:val="20"/>
                <w:lang w:val="ru-RU" w:eastAsia="en-US"/>
              </w:rPr>
              <w:t>2.8.04/</w:t>
            </w:r>
            <w:r w:rsidRPr="0023765C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23765C">
              <w:rPr>
                <w:rFonts w:eastAsiaTheme="minorHAnsi" w:cstheme="minorBidi"/>
                <w:sz w:val="20"/>
                <w:lang w:val="ru-RU" w:eastAsia="en-US"/>
              </w:rPr>
              <w:t>ПО</w:t>
            </w:r>
            <w:r w:rsidRPr="0023765C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23765C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2.8.04</w:t>
            </w:r>
          </w:p>
          <w:p w:rsidR="00E210D3" w:rsidRPr="0023765C" w:rsidRDefault="00E210D3" w:rsidP="00E210D3">
            <w:pPr>
              <w:spacing w:line="223" w:lineRule="exact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 </w:t>
            </w:r>
            <w:r w:rsidRPr="0023765C">
              <w:rPr>
                <w:rFonts w:eastAsiaTheme="minorHAnsi" w:cstheme="minorBidi"/>
                <w:sz w:val="20"/>
                <w:lang w:val="ru-RU" w:eastAsia="en-US"/>
              </w:rPr>
              <w:t xml:space="preserve"> У 2.8.01-</w:t>
            </w:r>
            <w:r w:rsidRPr="0023765C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 </w:t>
            </w:r>
            <w:r w:rsidRPr="0023765C">
              <w:rPr>
                <w:rFonts w:eastAsiaTheme="minorHAnsi" w:cstheme="minorBidi"/>
                <w:sz w:val="20"/>
                <w:lang w:val="ru-RU" w:eastAsia="en-US"/>
              </w:rPr>
              <w:t xml:space="preserve">У </w:t>
            </w:r>
            <w:r w:rsidRPr="0023765C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2.8.05,</w:t>
            </w:r>
          </w:p>
          <w:p w:rsidR="00E210D3" w:rsidRPr="0023765C" w:rsidRDefault="00E210D3" w:rsidP="00E210D3">
            <w:pPr>
              <w:spacing w:line="228" w:lineRule="exact"/>
              <w:ind w:left="102" w:right="110"/>
              <w:rPr>
                <w:sz w:val="20"/>
                <w:szCs w:val="20"/>
                <w:lang w:val="ru-RU" w:eastAsia="en-US"/>
              </w:rPr>
            </w:pPr>
            <w:r w:rsidRPr="0023765C">
              <w:rPr>
                <w:rFonts w:eastAsiaTheme="minorHAnsi" w:cstheme="minorBidi"/>
                <w:sz w:val="20"/>
                <w:lang w:val="ru-RU" w:eastAsia="en-US"/>
              </w:rPr>
              <w:t>З</w:t>
            </w:r>
            <w:r w:rsidRPr="0023765C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23765C">
              <w:rPr>
                <w:rFonts w:eastAsiaTheme="minorHAnsi" w:cstheme="minorBidi"/>
                <w:sz w:val="20"/>
                <w:lang w:val="ru-RU" w:eastAsia="en-US"/>
              </w:rPr>
              <w:t>2.8.07</w:t>
            </w:r>
            <w:r w:rsidRPr="0023765C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23765C">
              <w:rPr>
                <w:rFonts w:eastAsiaTheme="minorHAnsi" w:cstheme="minorBidi"/>
                <w:sz w:val="20"/>
                <w:lang w:val="ru-RU" w:eastAsia="en-US"/>
              </w:rPr>
              <w:t>-</w:t>
            </w:r>
            <w:r w:rsidRPr="0023765C">
              <w:rPr>
                <w:rFonts w:eastAsiaTheme="minorHAnsi" w:cstheme="minorBidi"/>
                <w:spacing w:val="-5"/>
                <w:sz w:val="20"/>
                <w:lang w:val="ru-RU" w:eastAsia="en-US"/>
              </w:rPr>
              <w:t xml:space="preserve"> </w:t>
            </w:r>
            <w:r w:rsidRPr="0023765C">
              <w:rPr>
                <w:rFonts w:eastAsiaTheme="minorHAnsi" w:cstheme="minorBidi"/>
                <w:sz w:val="20"/>
                <w:lang w:val="ru-RU" w:eastAsia="en-US"/>
              </w:rPr>
              <w:t>З</w:t>
            </w:r>
            <w:r w:rsidRPr="0023765C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23765C">
              <w:rPr>
                <w:rFonts w:eastAsiaTheme="minorHAnsi" w:cstheme="minorBidi"/>
                <w:sz w:val="20"/>
                <w:lang w:val="ru-RU" w:eastAsia="en-US"/>
              </w:rPr>
              <w:t>2.8.12</w:t>
            </w:r>
          </w:p>
        </w:tc>
      </w:tr>
      <w:tr w:rsidR="00E210D3" w:rsidRPr="00B341F1" w:rsidTr="0023765C">
        <w:trPr>
          <w:trHeight w:hRule="exact" w:val="347"/>
        </w:trPr>
        <w:tc>
          <w:tcPr>
            <w:tcW w:w="21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10D3" w:rsidRPr="0023765C" w:rsidRDefault="00E210D3" w:rsidP="00436E85">
            <w:pPr>
              <w:ind w:left="103" w:right="684"/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</w:pPr>
          </w:p>
        </w:tc>
        <w:tc>
          <w:tcPr>
            <w:tcW w:w="7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10D3" w:rsidRPr="00B341F1" w:rsidRDefault="00E210D3" w:rsidP="00E210D3">
            <w:pPr>
              <w:spacing w:line="228" w:lineRule="exact"/>
              <w:ind w:left="110" w:right="194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cstheme="minorBidi"/>
                <w:b/>
                <w:sz w:val="20"/>
                <w:lang w:val="ru-RU" w:eastAsia="en-US"/>
              </w:rPr>
              <w:t>П</w:t>
            </w:r>
            <w:r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рактическое</w:t>
            </w:r>
            <w:r w:rsidRPr="00B341F1">
              <w:rPr>
                <w:rFonts w:eastAsiaTheme="minorHAnsi" w:cstheme="minorBidi"/>
                <w:b/>
                <w:spacing w:val="-3"/>
                <w:sz w:val="20"/>
                <w:lang w:val="ru-RU" w:eastAsia="en-US"/>
              </w:rPr>
              <w:t xml:space="preserve"> </w:t>
            </w:r>
            <w:r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занятие:</w:t>
            </w:r>
          </w:p>
          <w:p w:rsidR="00E210D3" w:rsidRPr="00B341F1" w:rsidRDefault="00E210D3" w:rsidP="00436E85">
            <w:pPr>
              <w:spacing w:line="226" w:lineRule="exact"/>
              <w:ind w:left="110"/>
              <w:rPr>
                <w:rFonts w:eastAsiaTheme="minorHAnsi" w:cstheme="minorBidi"/>
                <w:spacing w:val="3"/>
                <w:sz w:val="20"/>
                <w:lang w:eastAsia="en-US"/>
              </w:rPr>
            </w:pP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10D3" w:rsidRDefault="00E210D3" w:rsidP="00436E85">
            <w:pPr>
              <w:spacing w:line="226" w:lineRule="exact"/>
              <w:jc w:val="center"/>
              <w:rPr>
                <w:rFonts w:eastAsiaTheme="minorHAnsi" w:hAnsiTheme="minorHAnsi" w:cstheme="minorBidi"/>
                <w:sz w:val="20"/>
                <w:lang w:eastAsia="en-US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10D3" w:rsidRPr="00B341F1" w:rsidRDefault="00E210D3" w:rsidP="00436E85">
            <w:pPr>
              <w:spacing w:line="226" w:lineRule="exact"/>
              <w:ind w:left="102"/>
              <w:rPr>
                <w:rFonts w:eastAsiaTheme="minorHAnsi" w:cstheme="minorBidi"/>
                <w:sz w:val="20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10D3" w:rsidRPr="00B341F1" w:rsidRDefault="00E210D3" w:rsidP="00436E85">
            <w:pPr>
              <w:spacing w:line="228" w:lineRule="exact"/>
              <w:ind w:left="102" w:right="110"/>
              <w:rPr>
                <w:rFonts w:eastAsiaTheme="minorHAnsi" w:cstheme="minorBidi"/>
                <w:sz w:val="20"/>
                <w:lang w:eastAsia="en-US"/>
              </w:rPr>
            </w:pPr>
          </w:p>
        </w:tc>
      </w:tr>
      <w:tr w:rsidR="00E210D3" w:rsidRPr="00B341F1" w:rsidTr="00E210D3">
        <w:trPr>
          <w:trHeight w:hRule="exact" w:val="355"/>
        </w:trPr>
        <w:tc>
          <w:tcPr>
            <w:tcW w:w="21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10D3" w:rsidRPr="00B341F1" w:rsidRDefault="00E210D3" w:rsidP="00436E85">
            <w:pPr>
              <w:ind w:left="103" w:right="684"/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</w:pPr>
          </w:p>
        </w:tc>
        <w:tc>
          <w:tcPr>
            <w:tcW w:w="7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10D3" w:rsidRPr="00E210D3" w:rsidRDefault="00E210D3" w:rsidP="00436E85">
            <w:pPr>
              <w:spacing w:line="226" w:lineRule="exact"/>
              <w:ind w:left="110"/>
              <w:rPr>
                <w:rFonts w:eastAsiaTheme="minorHAnsi" w:cstheme="minorBidi"/>
                <w:spacing w:val="3"/>
                <w:sz w:val="20"/>
                <w:lang w:val="ru-RU" w:eastAsia="en-US"/>
              </w:rPr>
            </w:pPr>
            <w:r>
              <w:rPr>
                <w:rFonts w:eastAsiaTheme="minorHAnsi" w:cstheme="minorBidi"/>
                <w:spacing w:val="3"/>
                <w:sz w:val="20"/>
                <w:lang w:val="ru-RU" w:eastAsia="en-US"/>
              </w:rPr>
              <w:t>Проведение ТО № 1 для комбайнов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10D3" w:rsidRPr="00E210D3" w:rsidRDefault="00E210D3" w:rsidP="00436E85">
            <w:pPr>
              <w:spacing w:line="226" w:lineRule="exact"/>
              <w:jc w:val="center"/>
              <w:rPr>
                <w:rFonts w:eastAsiaTheme="minorHAnsi" w:hAnsiTheme="minorHAnsi" w:cstheme="minorBidi"/>
                <w:sz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sz w:val="20"/>
                <w:lang w:val="ru-RU" w:eastAsia="en-US"/>
              </w:rPr>
              <w:t>1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10D3" w:rsidRPr="00B341F1" w:rsidRDefault="00E210D3" w:rsidP="00436E85">
            <w:pPr>
              <w:spacing w:line="226" w:lineRule="exact"/>
              <w:ind w:left="102"/>
              <w:rPr>
                <w:rFonts w:eastAsiaTheme="minorHAnsi" w:cstheme="minorBidi"/>
                <w:sz w:val="20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10D3" w:rsidRPr="00B341F1" w:rsidRDefault="00E210D3" w:rsidP="00436E85">
            <w:pPr>
              <w:spacing w:line="228" w:lineRule="exact"/>
              <w:ind w:left="102" w:right="110"/>
              <w:rPr>
                <w:rFonts w:eastAsiaTheme="minorHAnsi" w:cstheme="minorBidi"/>
                <w:sz w:val="20"/>
                <w:lang w:eastAsia="en-US"/>
              </w:rPr>
            </w:pPr>
          </w:p>
        </w:tc>
      </w:tr>
      <w:tr w:rsidR="00E210D3" w:rsidRPr="00B341F1" w:rsidTr="00E210D3">
        <w:trPr>
          <w:trHeight w:hRule="exact" w:val="387"/>
        </w:trPr>
        <w:tc>
          <w:tcPr>
            <w:tcW w:w="21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10D3" w:rsidRPr="00B341F1" w:rsidRDefault="00E210D3" w:rsidP="00436E85">
            <w:pPr>
              <w:ind w:left="103" w:right="684"/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</w:pPr>
          </w:p>
        </w:tc>
        <w:tc>
          <w:tcPr>
            <w:tcW w:w="7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10D3" w:rsidRPr="00E210D3" w:rsidRDefault="00E210D3" w:rsidP="00436E85">
            <w:pPr>
              <w:spacing w:line="226" w:lineRule="exact"/>
              <w:ind w:left="110"/>
              <w:rPr>
                <w:rFonts w:eastAsiaTheme="minorHAnsi" w:cstheme="minorBidi"/>
                <w:spacing w:val="3"/>
                <w:sz w:val="20"/>
                <w:lang w:val="ru-RU" w:eastAsia="en-US"/>
              </w:rPr>
            </w:pPr>
            <w:r>
              <w:rPr>
                <w:rFonts w:eastAsiaTheme="minorHAnsi" w:cstheme="minorBidi"/>
                <w:spacing w:val="3"/>
                <w:sz w:val="20"/>
                <w:lang w:val="ru-RU" w:eastAsia="en-US"/>
              </w:rPr>
              <w:t>Техническое обслуживание № 2 для комбайнов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10D3" w:rsidRPr="00E210D3" w:rsidRDefault="00E210D3" w:rsidP="00436E85">
            <w:pPr>
              <w:spacing w:line="226" w:lineRule="exact"/>
              <w:jc w:val="center"/>
              <w:rPr>
                <w:rFonts w:eastAsiaTheme="minorHAnsi" w:hAnsiTheme="minorHAnsi" w:cstheme="minorBidi"/>
                <w:sz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sz w:val="20"/>
                <w:lang w:val="ru-RU" w:eastAsia="en-US"/>
              </w:rPr>
              <w:t>2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10D3" w:rsidRPr="00B341F1" w:rsidRDefault="00E210D3" w:rsidP="00436E85">
            <w:pPr>
              <w:spacing w:line="226" w:lineRule="exact"/>
              <w:ind w:left="102"/>
              <w:rPr>
                <w:rFonts w:eastAsiaTheme="minorHAnsi" w:cstheme="minorBidi"/>
                <w:sz w:val="20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10D3" w:rsidRPr="00B341F1" w:rsidRDefault="00E210D3" w:rsidP="00436E85">
            <w:pPr>
              <w:spacing w:line="228" w:lineRule="exact"/>
              <w:ind w:left="102" w:right="110"/>
              <w:rPr>
                <w:rFonts w:eastAsiaTheme="minorHAnsi" w:cstheme="minorBidi"/>
                <w:sz w:val="20"/>
                <w:lang w:eastAsia="en-US"/>
              </w:rPr>
            </w:pPr>
          </w:p>
        </w:tc>
      </w:tr>
      <w:tr w:rsidR="00E210D3" w:rsidRPr="00B341F1" w:rsidTr="00D41CED">
        <w:trPr>
          <w:trHeight w:hRule="exact" w:val="387"/>
        </w:trPr>
        <w:tc>
          <w:tcPr>
            <w:tcW w:w="2165" w:type="dxa"/>
            <w:tcBorders>
              <w:left w:val="single" w:sz="4" w:space="0" w:color="000000"/>
              <w:right w:val="single" w:sz="4" w:space="0" w:color="000000"/>
            </w:tcBorders>
          </w:tcPr>
          <w:p w:rsidR="00E210D3" w:rsidRPr="00B341F1" w:rsidRDefault="00E210D3" w:rsidP="00436E85">
            <w:pPr>
              <w:ind w:left="103" w:right="684"/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</w:pPr>
          </w:p>
        </w:tc>
        <w:tc>
          <w:tcPr>
            <w:tcW w:w="7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10D3" w:rsidRPr="00B341F1" w:rsidRDefault="00E210D3" w:rsidP="00E210D3">
            <w:pPr>
              <w:spacing w:line="228" w:lineRule="exact"/>
              <w:ind w:left="110" w:right="194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cstheme="minorBidi"/>
                <w:b/>
                <w:sz w:val="20"/>
                <w:lang w:val="ru-RU" w:eastAsia="en-US"/>
              </w:rPr>
              <w:t>П</w:t>
            </w:r>
            <w:r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рактическое</w:t>
            </w:r>
            <w:r w:rsidRPr="00B341F1">
              <w:rPr>
                <w:rFonts w:eastAsiaTheme="minorHAnsi" w:cstheme="minorBidi"/>
                <w:b/>
                <w:spacing w:val="-3"/>
                <w:sz w:val="20"/>
                <w:lang w:val="ru-RU" w:eastAsia="en-US"/>
              </w:rPr>
              <w:t xml:space="preserve"> </w:t>
            </w:r>
            <w:r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занятие:</w:t>
            </w:r>
          </w:p>
          <w:p w:rsidR="00E210D3" w:rsidRPr="00B341F1" w:rsidRDefault="00E210D3" w:rsidP="00436E85">
            <w:pPr>
              <w:spacing w:line="226" w:lineRule="exact"/>
              <w:ind w:left="110"/>
              <w:rPr>
                <w:rFonts w:eastAsiaTheme="minorHAnsi" w:cstheme="minorBidi"/>
                <w:spacing w:val="3"/>
                <w:sz w:val="20"/>
                <w:lang w:eastAsia="en-US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10D3" w:rsidRDefault="00E210D3" w:rsidP="00436E85">
            <w:pPr>
              <w:spacing w:line="226" w:lineRule="exact"/>
              <w:jc w:val="center"/>
              <w:rPr>
                <w:rFonts w:eastAsiaTheme="minorHAnsi" w:hAnsiTheme="minorHAnsi" w:cstheme="minorBidi"/>
                <w:sz w:val="20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10D3" w:rsidRPr="00B341F1" w:rsidRDefault="00E210D3" w:rsidP="00436E85">
            <w:pPr>
              <w:spacing w:line="226" w:lineRule="exact"/>
              <w:ind w:left="102"/>
              <w:rPr>
                <w:rFonts w:eastAsiaTheme="minorHAnsi" w:cstheme="minorBidi"/>
                <w:sz w:val="20"/>
                <w:lang w:eastAsia="en-US"/>
              </w:rPr>
            </w:pPr>
          </w:p>
        </w:tc>
        <w:tc>
          <w:tcPr>
            <w:tcW w:w="191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10D3" w:rsidRPr="00B341F1" w:rsidRDefault="00E210D3" w:rsidP="00436E85">
            <w:pPr>
              <w:spacing w:line="228" w:lineRule="exact"/>
              <w:ind w:left="102" w:right="110"/>
              <w:rPr>
                <w:rFonts w:eastAsiaTheme="minorHAnsi" w:cstheme="minorBidi"/>
                <w:sz w:val="20"/>
                <w:lang w:eastAsia="en-US"/>
              </w:rPr>
            </w:pPr>
          </w:p>
        </w:tc>
      </w:tr>
      <w:tr w:rsidR="00CA1E10" w:rsidRPr="00B341F1" w:rsidTr="00D41CED">
        <w:trPr>
          <w:trHeight w:hRule="exact" w:val="387"/>
        </w:trPr>
        <w:tc>
          <w:tcPr>
            <w:tcW w:w="216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A1E10" w:rsidRPr="00B341F1" w:rsidRDefault="00CA1E10" w:rsidP="00436E85">
            <w:pPr>
              <w:ind w:left="103" w:right="684"/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</w:pPr>
          </w:p>
        </w:tc>
        <w:tc>
          <w:tcPr>
            <w:tcW w:w="7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A1E10" w:rsidRPr="00E210D3" w:rsidRDefault="00CA1E10" w:rsidP="00436E85">
            <w:pPr>
              <w:spacing w:line="226" w:lineRule="exact"/>
              <w:ind w:left="110"/>
              <w:rPr>
                <w:rFonts w:eastAsiaTheme="minorHAnsi" w:cstheme="minorBidi"/>
                <w:spacing w:val="3"/>
                <w:sz w:val="20"/>
                <w:lang w:val="ru-RU" w:eastAsia="en-US"/>
              </w:rPr>
            </w:pPr>
            <w:r>
              <w:rPr>
                <w:rFonts w:eastAsiaTheme="minorHAnsi" w:cstheme="minorBidi"/>
                <w:spacing w:val="3"/>
                <w:sz w:val="20"/>
                <w:lang w:val="ru-RU" w:eastAsia="en-US"/>
              </w:rPr>
              <w:t>Проведение ТО № 2 для комбайнов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A1E10" w:rsidRPr="00E210D3" w:rsidRDefault="00CA1E10" w:rsidP="00436E85">
            <w:pPr>
              <w:spacing w:line="226" w:lineRule="exact"/>
              <w:jc w:val="center"/>
              <w:rPr>
                <w:rFonts w:eastAsiaTheme="minorHAnsi" w:hAnsiTheme="minorHAnsi" w:cstheme="minorBidi"/>
                <w:sz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sz w:val="20"/>
                <w:lang w:val="ru-RU" w:eastAsia="en-US"/>
              </w:rPr>
              <w:t>2</w:t>
            </w:r>
          </w:p>
        </w:tc>
        <w:tc>
          <w:tcPr>
            <w:tcW w:w="1560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A1E10" w:rsidRPr="00B341F1" w:rsidRDefault="00CA1E10" w:rsidP="00436E85">
            <w:pPr>
              <w:spacing w:line="226" w:lineRule="exact"/>
              <w:ind w:left="102"/>
              <w:rPr>
                <w:rFonts w:eastAsiaTheme="minorHAnsi" w:cstheme="minorBidi"/>
                <w:sz w:val="20"/>
                <w:lang w:eastAsia="en-US"/>
              </w:rPr>
            </w:pPr>
          </w:p>
        </w:tc>
        <w:tc>
          <w:tcPr>
            <w:tcW w:w="191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A1E10" w:rsidRPr="00B341F1" w:rsidRDefault="00CA1E10" w:rsidP="00436E85">
            <w:pPr>
              <w:spacing w:line="228" w:lineRule="exact"/>
              <w:ind w:left="102" w:right="110"/>
              <w:rPr>
                <w:rFonts w:eastAsiaTheme="minorHAnsi" w:cstheme="minorBidi"/>
                <w:sz w:val="20"/>
                <w:lang w:eastAsia="en-US"/>
              </w:rPr>
            </w:pPr>
          </w:p>
        </w:tc>
      </w:tr>
      <w:tr w:rsidR="00CA1E10" w:rsidRPr="00B341F1" w:rsidTr="00D41CED">
        <w:trPr>
          <w:trHeight w:hRule="exact" w:val="387"/>
        </w:trPr>
        <w:tc>
          <w:tcPr>
            <w:tcW w:w="216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41CED" w:rsidRDefault="00D41CED" w:rsidP="00CA1E10">
            <w:pPr>
              <w:rPr>
                <w:b/>
                <w:sz w:val="20"/>
                <w:szCs w:val="20"/>
                <w:lang w:val="ru-RU"/>
              </w:rPr>
            </w:pPr>
          </w:p>
          <w:p w:rsidR="00D41CED" w:rsidRDefault="00D41CED" w:rsidP="00CA1E10">
            <w:pPr>
              <w:rPr>
                <w:b/>
                <w:sz w:val="20"/>
                <w:szCs w:val="20"/>
                <w:lang w:val="ru-RU"/>
              </w:rPr>
            </w:pPr>
          </w:p>
          <w:p w:rsidR="00D41CED" w:rsidRDefault="00D41CED" w:rsidP="00CA1E10">
            <w:pPr>
              <w:rPr>
                <w:b/>
                <w:sz w:val="20"/>
                <w:szCs w:val="20"/>
                <w:lang w:val="ru-RU"/>
              </w:rPr>
            </w:pPr>
          </w:p>
          <w:p w:rsidR="00CA1E10" w:rsidRPr="00CA1E10" w:rsidRDefault="00D41CED" w:rsidP="00CA1E10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Тема 1.6 Обкатка и </w:t>
            </w:r>
          </w:p>
        </w:tc>
        <w:tc>
          <w:tcPr>
            <w:tcW w:w="7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A1E10" w:rsidRPr="00CA1E10" w:rsidRDefault="00CA1E10" w:rsidP="00CA1E10">
            <w:pPr>
              <w:ind w:left="15"/>
              <w:rPr>
                <w:rFonts w:eastAsia="Calibri"/>
                <w:bCs/>
                <w:sz w:val="20"/>
                <w:szCs w:val="20"/>
                <w:lang w:val="ru-RU"/>
              </w:rPr>
            </w:pPr>
            <w:r w:rsidRPr="00CA1E10">
              <w:rPr>
                <w:sz w:val="20"/>
                <w:szCs w:val="20"/>
                <w:lang w:val="ru-RU"/>
              </w:rPr>
              <w:t>Эксплуатационная обкатка машин.</w:t>
            </w:r>
            <w:r w:rsidRPr="00CA1E10">
              <w:rPr>
                <w:rFonts w:eastAsia="Calibri"/>
                <w:bCs/>
                <w:sz w:val="20"/>
                <w:szCs w:val="20"/>
                <w:lang w:val="ru-RU"/>
              </w:rPr>
              <w:t xml:space="preserve"> Диагностирование машин</w:t>
            </w:r>
          </w:p>
          <w:p w:rsidR="00CA1E10" w:rsidRPr="00CA1E10" w:rsidRDefault="00CA1E10" w:rsidP="00CA1E10">
            <w:pPr>
              <w:ind w:left="15"/>
              <w:rPr>
                <w:sz w:val="20"/>
                <w:szCs w:val="20"/>
                <w:lang w:val="ru-RU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A1E10" w:rsidRPr="00E210D3" w:rsidRDefault="00CA1E10" w:rsidP="00CA1E10">
            <w:pPr>
              <w:spacing w:line="226" w:lineRule="exact"/>
              <w:jc w:val="center"/>
              <w:rPr>
                <w:rFonts w:eastAsiaTheme="minorHAnsi" w:hAnsiTheme="minorHAnsi" w:cstheme="minorBidi"/>
                <w:sz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sz w:val="20"/>
                <w:lang w:val="ru-RU" w:eastAsia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A1E10" w:rsidRPr="00B341F1" w:rsidRDefault="00CA1E10" w:rsidP="00CA1E10">
            <w:pPr>
              <w:spacing w:line="226" w:lineRule="exact"/>
              <w:ind w:left="102"/>
              <w:rPr>
                <w:rFonts w:eastAsiaTheme="minorHAnsi" w:cstheme="minorBidi"/>
                <w:sz w:val="20"/>
                <w:lang w:eastAsia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A1E10" w:rsidRPr="00B341F1" w:rsidRDefault="00CA1E10" w:rsidP="00CA1E10">
            <w:pPr>
              <w:spacing w:line="228" w:lineRule="exact"/>
              <w:ind w:left="102" w:right="110"/>
              <w:rPr>
                <w:rFonts w:eastAsiaTheme="minorHAnsi" w:cstheme="minorBidi"/>
                <w:sz w:val="20"/>
                <w:lang w:eastAsia="en-US"/>
              </w:rPr>
            </w:pPr>
          </w:p>
        </w:tc>
      </w:tr>
      <w:tr w:rsidR="00CA1E10" w:rsidRPr="00B341F1" w:rsidTr="00D41CED">
        <w:trPr>
          <w:trHeight w:hRule="exact" w:val="295"/>
        </w:trPr>
        <w:tc>
          <w:tcPr>
            <w:tcW w:w="216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A1E10" w:rsidRPr="00D41CED" w:rsidRDefault="00D41CED" w:rsidP="00D41CED">
            <w:pPr>
              <w:ind w:right="684"/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</w:pPr>
            <w:r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 xml:space="preserve"> Тема 1.6   Обкатка и  диагностирование машин</w:t>
            </w:r>
          </w:p>
        </w:tc>
        <w:tc>
          <w:tcPr>
            <w:tcW w:w="7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A1E10" w:rsidRPr="00B341F1" w:rsidRDefault="00CA1E10" w:rsidP="00CA1E10">
            <w:pPr>
              <w:spacing w:line="228" w:lineRule="exact"/>
              <w:ind w:left="110" w:right="194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cstheme="minorBidi"/>
                <w:b/>
                <w:sz w:val="20"/>
                <w:lang w:val="ru-RU" w:eastAsia="en-US"/>
              </w:rPr>
              <w:t>П</w:t>
            </w:r>
            <w:r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рактическое</w:t>
            </w:r>
            <w:r w:rsidRPr="00B341F1">
              <w:rPr>
                <w:rFonts w:eastAsiaTheme="minorHAnsi" w:cstheme="minorBidi"/>
                <w:b/>
                <w:spacing w:val="-3"/>
                <w:sz w:val="20"/>
                <w:lang w:val="ru-RU" w:eastAsia="en-US"/>
              </w:rPr>
              <w:t xml:space="preserve"> </w:t>
            </w:r>
            <w:r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занятие:</w:t>
            </w:r>
          </w:p>
          <w:p w:rsidR="00CA1E10" w:rsidRPr="00B341F1" w:rsidRDefault="00CA1E10" w:rsidP="00CA1E10">
            <w:pPr>
              <w:spacing w:line="226" w:lineRule="exact"/>
              <w:ind w:left="110"/>
              <w:rPr>
                <w:rFonts w:eastAsiaTheme="minorHAnsi" w:cstheme="minorBidi"/>
                <w:spacing w:val="3"/>
                <w:sz w:val="20"/>
                <w:lang w:eastAsia="en-US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A1E10" w:rsidRDefault="00CA1E10" w:rsidP="00CA1E10">
            <w:pPr>
              <w:spacing w:line="226" w:lineRule="exact"/>
              <w:jc w:val="center"/>
              <w:rPr>
                <w:rFonts w:eastAsiaTheme="minorHAnsi" w:hAnsiTheme="minorHAnsi" w:cstheme="minorBidi"/>
                <w:sz w:val="20"/>
                <w:lang w:eastAsia="en-US"/>
              </w:rPr>
            </w:pPr>
          </w:p>
        </w:tc>
        <w:tc>
          <w:tcPr>
            <w:tcW w:w="156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A1E10" w:rsidRPr="00B341F1" w:rsidRDefault="00CA1E10" w:rsidP="00CA1E10">
            <w:pPr>
              <w:spacing w:line="226" w:lineRule="exact"/>
              <w:ind w:left="102"/>
              <w:rPr>
                <w:rFonts w:eastAsiaTheme="minorHAnsi" w:cstheme="minorBidi"/>
                <w:sz w:val="20"/>
                <w:lang w:eastAsia="en-US"/>
              </w:rPr>
            </w:pPr>
          </w:p>
        </w:tc>
        <w:tc>
          <w:tcPr>
            <w:tcW w:w="191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A1E10" w:rsidRPr="00B341F1" w:rsidRDefault="00CA1E10" w:rsidP="00CA1E10">
            <w:pPr>
              <w:spacing w:line="228" w:lineRule="exact"/>
              <w:ind w:left="102" w:right="110"/>
              <w:rPr>
                <w:rFonts w:eastAsiaTheme="minorHAnsi" w:cstheme="minorBidi"/>
                <w:sz w:val="20"/>
                <w:lang w:eastAsia="en-US"/>
              </w:rPr>
            </w:pPr>
          </w:p>
        </w:tc>
      </w:tr>
      <w:tr w:rsidR="00CA1E10" w:rsidRPr="00B341F1" w:rsidTr="0080797C">
        <w:trPr>
          <w:trHeight w:hRule="exact" w:val="851"/>
        </w:trPr>
        <w:tc>
          <w:tcPr>
            <w:tcW w:w="21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E10" w:rsidRPr="00B341F1" w:rsidRDefault="00CA1E10" w:rsidP="00CA1E10">
            <w:pPr>
              <w:ind w:left="103" w:right="684"/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</w:pPr>
          </w:p>
        </w:tc>
        <w:tc>
          <w:tcPr>
            <w:tcW w:w="7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E10" w:rsidRPr="00CA1E10" w:rsidRDefault="00CA1E10" w:rsidP="00CA1E10">
            <w:pPr>
              <w:spacing w:line="226" w:lineRule="exact"/>
              <w:ind w:left="110"/>
              <w:rPr>
                <w:rFonts w:eastAsiaTheme="minorHAnsi" w:cstheme="minorBidi"/>
                <w:b/>
                <w:sz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Изучение обкатки и диагностирования машин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E10" w:rsidRPr="00CA1E10" w:rsidRDefault="00CA1E10" w:rsidP="00CA1E10">
            <w:pPr>
              <w:spacing w:line="226" w:lineRule="exact"/>
              <w:jc w:val="center"/>
              <w:rPr>
                <w:rFonts w:eastAsiaTheme="minorHAnsi" w:hAnsiTheme="minorHAnsi" w:cstheme="minorBidi"/>
                <w:sz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sz w:val="20"/>
                <w:lang w:val="ru-RU" w:eastAsia="en-US"/>
              </w:rPr>
              <w:t>1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E10" w:rsidRPr="00CA1E10" w:rsidRDefault="00CA1E10" w:rsidP="00CA1E10">
            <w:pPr>
              <w:spacing w:line="226" w:lineRule="exact"/>
              <w:ind w:left="102"/>
              <w:rPr>
                <w:rFonts w:eastAsiaTheme="minorHAnsi" w:cstheme="minorBidi"/>
                <w:sz w:val="20"/>
                <w:lang w:val="ru-RU"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E10" w:rsidRPr="00CA1E10" w:rsidRDefault="00CA1E10" w:rsidP="00CA1E10">
            <w:pPr>
              <w:spacing w:line="228" w:lineRule="exact"/>
              <w:ind w:left="102" w:right="110"/>
              <w:rPr>
                <w:rFonts w:eastAsiaTheme="minorHAnsi" w:cstheme="minorBidi"/>
                <w:sz w:val="20"/>
                <w:lang w:val="ru-RU" w:eastAsia="en-US"/>
              </w:rPr>
            </w:pPr>
          </w:p>
        </w:tc>
      </w:tr>
    </w:tbl>
    <w:p w:rsidR="00B341F1" w:rsidRPr="00CA1E10" w:rsidRDefault="00B341F1" w:rsidP="00B341F1">
      <w:pPr>
        <w:widowControl w:val="0"/>
        <w:spacing w:line="228" w:lineRule="exact"/>
        <w:rPr>
          <w:sz w:val="20"/>
          <w:szCs w:val="20"/>
          <w:lang w:eastAsia="en-US"/>
        </w:rPr>
        <w:sectPr w:rsidR="00B341F1" w:rsidRPr="00CA1E10">
          <w:pgSz w:w="16840" w:h="11910" w:orient="landscape"/>
          <w:pgMar w:top="480" w:right="360" w:bottom="280" w:left="860" w:header="720" w:footer="720" w:gutter="0"/>
          <w:cols w:space="720"/>
        </w:sectPr>
      </w:pPr>
    </w:p>
    <w:p w:rsidR="00B341F1" w:rsidRPr="00CA1E10" w:rsidRDefault="00D41CED" w:rsidP="00B341F1">
      <w:pPr>
        <w:widowControl w:val="0"/>
        <w:spacing w:before="10"/>
        <w:rPr>
          <w:sz w:val="6"/>
          <w:szCs w:val="6"/>
          <w:lang w:eastAsia="en-US"/>
        </w:rPr>
      </w:pPr>
      <w:r>
        <w:rPr>
          <w:sz w:val="6"/>
          <w:szCs w:val="6"/>
          <w:lang w:eastAsia="en-US"/>
        </w:rPr>
        <w:lastRenderedPageBreak/>
        <w:t xml:space="preserve"> </w:t>
      </w:r>
    </w:p>
    <w:tbl>
      <w:tblPr>
        <w:tblStyle w:val="TableNormal1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2365"/>
        <w:gridCol w:w="7026"/>
        <w:gridCol w:w="2548"/>
        <w:gridCol w:w="1560"/>
        <w:gridCol w:w="1913"/>
      </w:tblGrid>
      <w:tr w:rsidR="00B341F1" w:rsidRPr="00B341F1" w:rsidTr="00844F42">
        <w:trPr>
          <w:trHeight w:hRule="exact" w:val="316"/>
        </w:trPr>
        <w:tc>
          <w:tcPr>
            <w:tcW w:w="2365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5" w:lineRule="exact"/>
              <w:ind w:left="103"/>
              <w:rPr>
                <w:sz w:val="20"/>
                <w:szCs w:val="20"/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>Тема</w:t>
            </w:r>
            <w:proofErr w:type="spellEnd"/>
            <w:r w:rsidRPr="00B341F1">
              <w:rPr>
                <w:rFonts w:eastAsiaTheme="minorHAnsi" w:cstheme="minorBidi"/>
                <w:b/>
                <w:spacing w:val="1"/>
                <w:sz w:val="20"/>
                <w:lang w:eastAsia="en-US"/>
              </w:rPr>
              <w:t xml:space="preserve"> </w:t>
            </w:r>
            <w:r w:rsidR="00D41CED">
              <w:rPr>
                <w:rFonts w:eastAsiaTheme="minorHAnsi" w:cstheme="minorBidi"/>
                <w:b/>
                <w:sz w:val="20"/>
                <w:lang w:eastAsia="en-US"/>
              </w:rPr>
              <w:t>1.7</w:t>
            </w:r>
          </w:p>
          <w:p w:rsidR="00B341F1" w:rsidRPr="00B341F1" w:rsidRDefault="00B341F1" w:rsidP="00B341F1">
            <w:pPr>
              <w:spacing w:line="242" w:lineRule="auto"/>
              <w:ind w:left="103" w:right="135"/>
              <w:rPr>
                <w:sz w:val="20"/>
                <w:szCs w:val="20"/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b/>
                <w:sz w:val="20"/>
                <w:lang w:eastAsia="en-US"/>
              </w:rPr>
              <w:t>Организация</w:t>
            </w:r>
            <w:proofErr w:type="spellEnd"/>
            <w:r w:rsidRPr="00B341F1">
              <w:rPr>
                <w:rFonts w:eastAsiaTheme="minorHAnsi" w:cstheme="minorBidi"/>
                <w:b/>
                <w:spacing w:val="-3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>хранения</w:t>
            </w:r>
            <w:proofErr w:type="spellEnd"/>
            <w:r w:rsidRPr="00B341F1">
              <w:rPr>
                <w:rFonts w:eastAsiaTheme="minorHAnsi" w:cstheme="minorBidi"/>
                <w:b/>
                <w:spacing w:val="30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b/>
                <w:spacing w:val="-1"/>
                <w:sz w:val="20"/>
                <w:lang w:eastAsia="en-US"/>
              </w:rPr>
              <w:t>машин</w:t>
            </w:r>
            <w:proofErr w:type="spellEnd"/>
          </w:p>
        </w:tc>
        <w:tc>
          <w:tcPr>
            <w:tcW w:w="70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ind w:left="110"/>
              <w:rPr>
                <w:sz w:val="20"/>
                <w:szCs w:val="20"/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Организация</w:t>
            </w:r>
            <w:proofErr w:type="spellEnd"/>
            <w:r w:rsidRPr="00B341F1">
              <w:rPr>
                <w:rFonts w:eastAsiaTheme="minorHAnsi" w:cstheme="minorBidi"/>
                <w:spacing w:val="-3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хранения</w:t>
            </w:r>
            <w:proofErr w:type="spellEnd"/>
            <w:r w:rsidR="00CA1E10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 сельскохозяйственных</w:t>
            </w:r>
            <w:r w:rsidRPr="00B341F1">
              <w:rPr>
                <w:rFonts w:eastAsiaTheme="minorHAnsi" w:cstheme="minorBidi"/>
                <w:spacing w:val="-3"/>
                <w:sz w:val="20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машин</w:t>
            </w:r>
            <w:proofErr w:type="spellEnd"/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CA1E10" w:rsidP="00B341F1">
            <w:pPr>
              <w:spacing w:line="226" w:lineRule="exac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 w:hAnsiTheme="minorHAnsi" w:cstheme="minorBidi"/>
                <w:b/>
                <w:sz w:val="20"/>
                <w:lang w:eastAsia="en-US"/>
              </w:rPr>
              <w:t>2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5" w:lineRule="exact"/>
              <w:ind w:left="102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ПК 1.3,</w:t>
            </w:r>
          </w:p>
          <w:p w:rsidR="00B341F1" w:rsidRPr="00B341F1" w:rsidRDefault="00B341F1" w:rsidP="00B341F1">
            <w:pPr>
              <w:spacing w:line="229" w:lineRule="exact"/>
              <w:ind w:left="194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ОК 01,ОК 03,</w:t>
            </w:r>
          </w:p>
          <w:p w:rsidR="00B341F1" w:rsidRPr="00B341F1" w:rsidRDefault="00B341F1" w:rsidP="00B341F1">
            <w:pPr>
              <w:spacing w:before="2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ОК 07</w:t>
            </w:r>
          </w:p>
        </w:tc>
        <w:tc>
          <w:tcPr>
            <w:tcW w:w="1913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ind w:left="102" w:right="110"/>
              <w:jc w:val="both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2.8.05/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ПО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2.8.05,</w:t>
            </w:r>
            <w:r w:rsidRPr="00B341F1">
              <w:rPr>
                <w:rFonts w:eastAsiaTheme="minorHAnsi" w:cstheme="minorBidi"/>
                <w:spacing w:val="2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2.8.06/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ПО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2.8.06,</w:t>
            </w:r>
            <w:r w:rsidRPr="00B341F1">
              <w:rPr>
                <w:rFonts w:eastAsiaTheme="minorHAnsi" w:cstheme="minorBidi"/>
                <w:spacing w:val="2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У 2.8.01-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 xml:space="preserve">У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2.8.10,</w:t>
            </w:r>
          </w:p>
          <w:p w:rsidR="00B341F1" w:rsidRPr="00B341F1" w:rsidRDefault="00B341F1" w:rsidP="00B341F1">
            <w:pPr>
              <w:spacing w:line="228" w:lineRule="exact"/>
              <w:ind w:left="114"/>
              <w:jc w:val="both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2.8.04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-</w:t>
            </w:r>
            <w:r w:rsidRPr="00B341F1">
              <w:rPr>
                <w:rFonts w:eastAsiaTheme="minorHAnsi" w:cstheme="minorBidi"/>
                <w:spacing w:val="-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2.8.06,</w:t>
            </w:r>
            <w:r w:rsidRPr="00B341F1">
              <w:rPr>
                <w:rFonts w:eastAsiaTheme="minorHAnsi" w:cstheme="minorBidi"/>
                <w:spacing w:val="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З</w:t>
            </w:r>
          </w:p>
          <w:p w:rsidR="00B341F1" w:rsidRPr="00B341F1" w:rsidRDefault="00B341F1" w:rsidP="00B341F1">
            <w:pPr>
              <w:spacing w:before="2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2.8.09</w:t>
            </w:r>
            <w:r w:rsidRPr="00B341F1">
              <w:rPr>
                <w:rFonts w:eastAsiaTheme="minorHAnsi" w:cstheme="minorBidi"/>
                <w:spacing w:val="2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-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-3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2.8.17</w:t>
            </w:r>
          </w:p>
        </w:tc>
      </w:tr>
      <w:tr w:rsidR="00B341F1" w:rsidRPr="00B341F1" w:rsidTr="00844F42">
        <w:trPr>
          <w:trHeight w:hRule="exact" w:val="468"/>
        </w:trPr>
        <w:tc>
          <w:tcPr>
            <w:tcW w:w="2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CA1E10" w:rsidP="00CA1E10">
            <w:pPr>
              <w:spacing w:line="237" w:lineRule="auto"/>
              <w:ind w:right="950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cstheme="minorBidi"/>
                <w:b/>
                <w:spacing w:val="6"/>
                <w:sz w:val="20"/>
                <w:lang w:val="ru-RU" w:eastAsia="en-US"/>
              </w:rPr>
              <w:t xml:space="preserve"> Практическое занятие: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2" w:lineRule="exac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CA1E10" w:rsidRPr="00B341F1" w:rsidTr="00844F42">
        <w:trPr>
          <w:trHeight w:hRule="exact" w:val="468"/>
        </w:trPr>
        <w:tc>
          <w:tcPr>
            <w:tcW w:w="2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A1E10" w:rsidRPr="00B341F1" w:rsidRDefault="00CA1E10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A1E10" w:rsidRPr="00CA1E10" w:rsidRDefault="00CA1E10" w:rsidP="00CA1E10">
            <w:pPr>
              <w:spacing w:line="237" w:lineRule="auto"/>
              <w:ind w:right="950"/>
              <w:rPr>
                <w:rFonts w:eastAsiaTheme="minorHAnsi" w:cstheme="minorBidi"/>
                <w:b/>
                <w:spacing w:val="6"/>
                <w:sz w:val="20"/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>Подготовка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>сельскохозяйственных машин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к</w:t>
            </w:r>
            <w:r w:rsidRPr="00B341F1">
              <w:rPr>
                <w:rFonts w:eastAsiaTheme="minorHAnsi" w:cstheme="minorBidi"/>
                <w:spacing w:val="7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>постановке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на</w:t>
            </w:r>
            <w:r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>хранение</w:t>
            </w:r>
            <w:r w:rsidRPr="00B341F1">
              <w:rPr>
                <w:rFonts w:eastAsiaTheme="minorHAnsi" w:cstheme="minorBidi"/>
                <w:i/>
                <w:spacing w:val="-2"/>
                <w:sz w:val="20"/>
                <w:lang w:val="ru-RU" w:eastAsia="en-US"/>
              </w:rPr>
              <w:t>.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A1E10" w:rsidRPr="00CA1E10" w:rsidRDefault="00CA1E10" w:rsidP="00B341F1">
            <w:pPr>
              <w:spacing w:line="222" w:lineRule="exact"/>
              <w:jc w:val="center"/>
              <w:rPr>
                <w:rFonts w:eastAsiaTheme="minorHAnsi" w:hAnsiTheme="minorHAnsi" w:cstheme="minorBidi"/>
                <w:sz w:val="20"/>
                <w:lang w:val="ru-RU" w:eastAsia="en-US"/>
              </w:rPr>
            </w:pPr>
            <w:r w:rsidRPr="00CA1E10">
              <w:rPr>
                <w:rFonts w:eastAsiaTheme="minorHAnsi" w:hAnsiTheme="minorHAnsi" w:cstheme="minorBidi"/>
                <w:sz w:val="20"/>
                <w:lang w:val="ru-RU" w:eastAsia="en-US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A1E10" w:rsidRPr="00CA1E10" w:rsidRDefault="00CA1E10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A1E10" w:rsidRPr="00CA1E10" w:rsidRDefault="00CA1E10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  <w:tr w:rsidR="00B341F1" w:rsidRPr="00B341F1" w:rsidTr="00844F42">
        <w:trPr>
          <w:trHeight w:hRule="exact" w:val="469"/>
        </w:trPr>
        <w:tc>
          <w:tcPr>
            <w:tcW w:w="2365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CA1E10" w:rsidRDefault="00B341F1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70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CA1E10" w:rsidP="00B341F1">
            <w:pPr>
              <w:spacing w:line="242" w:lineRule="auto"/>
              <w:ind w:left="110" w:right="787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cstheme="minorBidi"/>
                <w:b/>
                <w:spacing w:val="2"/>
                <w:sz w:val="20"/>
                <w:lang w:val="ru-RU" w:eastAsia="en-US"/>
              </w:rPr>
              <w:t>Проведение</w:t>
            </w:r>
            <w:r w:rsidR="00B341F1" w:rsidRPr="00B341F1">
              <w:rPr>
                <w:rFonts w:eastAsiaTheme="minorHAnsi" w:cstheme="minorBidi"/>
                <w:b/>
                <w:spacing w:val="2"/>
                <w:sz w:val="20"/>
                <w:lang w:val="ru-RU" w:eastAsia="en-US"/>
              </w:rPr>
              <w:t xml:space="preserve"> </w:t>
            </w:r>
            <w:r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технического</w:t>
            </w:r>
            <w:r w:rsidR="00B341F1"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>
              <w:rPr>
                <w:rFonts w:eastAsiaTheme="minorHAnsi" w:cstheme="minorBidi"/>
                <w:spacing w:val="-1"/>
                <w:sz w:val="20"/>
                <w:lang w:val="ru-RU" w:eastAsia="en-US"/>
              </w:rPr>
              <w:t>обслуживания</w:t>
            </w:r>
            <w:r w:rsidR="00B341F1" w:rsidRPr="00B341F1">
              <w:rPr>
                <w:rFonts w:eastAsiaTheme="minorHAnsi" w:cstheme="minorBidi"/>
                <w:spacing w:val="-3"/>
                <w:sz w:val="20"/>
                <w:lang w:val="ru-RU" w:eastAsia="en-US"/>
              </w:rPr>
              <w:t xml:space="preserve"> </w:t>
            </w:r>
            <w:r w:rsidR="00B341F1" w:rsidRPr="00B341F1">
              <w:rPr>
                <w:rFonts w:eastAsiaTheme="minorHAnsi" w:cstheme="minorBidi"/>
                <w:sz w:val="20"/>
                <w:lang w:val="ru-RU" w:eastAsia="en-US"/>
              </w:rPr>
              <w:t>машин</w:t>
            </w:r>
            <w:r w:rsidR="00B341F1"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="00B341F1" w:rsidRPr="00B341F1">
              <w:rPr>
                <w:rFonts w:eastAsiaTheme="minorHAnsi" w:cstheme="minorBidi"/>
                <w:sz w:val="20"/>
                <w:lang w:val="ru-RU" w:eastAsia="en-US"/>
              </w:rPr>
              <w:t>в</w:t>
            </w:r>
            <w:r w:rsidR="00B341F1"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 период</w:t>
            </w:r>
            <w:r w:rsidR="00B341F1" w:rsidRPr="00B341F1">
              <w:rPr>
                <w:rFonts w:eastAsiaTheme="minorHAnsi" w:cstheme="minorBidi"/>
                <w:spacing w:val="77"/>
                <w:sz w:val="20"/>
                <w:lang w:val="ru-RU" w:eastAsia="en-US"/>
              </w:rPr>
              <w:t xml:space="preserve"> </w:t>
            </w:r>
            <w:r w:rsidR="00B341F1"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хранения</w:t>
            </w:r>
            <w:r w:rsidR="00B341F1"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="00B341F1" w:rsidRPr="00B341F1">
              <w:rPr>
                <w:rFonts w:eastAsiaTheme="minorHAnsi" w:cstheme="minorBidi"/>
                <w:sz w:val="20"/>
                <w:lang w:val="ru-RU" w:eastAsia="en-US"/>
              </w:rPr>
              <w:t>и</w:t>
            </w:r>
            <w:r w:rsidR="00B341F1"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="00B341F1" w:rsidRPr="00B341F1">
              <w:rPr>
                <w:rFonts w:eastAsiaTheme="minorHAnsi" w:cstheme="minorBidi"/>
                <w:sz w:val="20"/>
                <w:lang w:val="ru-RU" w:eastAsia="en-US"/>
              </w:rPr>
              <w:t>при</w:t>
            </w:r>
            <w:r w:rsidR="00B341F1"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="00B341F1"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снятии</w:t>
            </w:r>
            <w:r w:rsidR="00B341F1"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="00B341F1" w:rsidRPr="00B341F1">
              <w:rPr>
                <w:rFonts w:eastAsiaTheme="minorHAnsi" w:cstheme="minorBidi"/>
                <w:sz w:val="20"/>
                <w:lang w:val="ru-RU" w:eastAsia="en-US"/>
              </w:rPr>
              <w:t>с</w:t>
            </w:r>
            <w:r w:rsidR="00B341F1"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="00B341F1"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хранения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CA1E10" w:rsidRDefault="00B341F1" w:rsidP="00B341F1">
            <w:pPr>
              <w:spacing w:line="222" w:lineRule="exact"/>
              <w:jc w:val="center"/>
              <w:rPr>
                <w:sz w:val="20"/>
                <w:szCs w:val="20"/>
                <w:lang w:eastAsia="en-US"/>
              </w:rPr>
            </w:pPr>
            <w:r w:rsidRPr="00CA1E10">
              <w:rPr>
                <w:rFonts w:eastAsiaTheme="minorHAnsi" w:hAnsiTheme="minorHAnsi" w:cstheme="minorBidi"/>
                <w:sz w:val="20"/>
                <w:lang w:eastAsia="en-US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791"/>
        </w:trPr>
        <w:tc>
          <w:tcPr>
            <w:tcW w:w="9391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26" w:lineRule="exact"/>
              <w:rPr>
                <w:lang w:val="ru-RU" w:eastAsia="en-US"/>
              </w:rPr>
            </w:pP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 xml:space="preserve">Часть </w:t>
            </w:r>
            <w:r w:rsidRPr="00B341F1">
              <w:rPr>
                <w:rFonts w:eastAsiaTheme="minorHAnsi" w:cstheme="minorBidi"/>
                <w:b/>
                <w:lang w:val="ru-RU" w:eastAsia="en-US"/>
              </w:rPr>
              <w:t>2.</w:t>
            </w:r>
            <w:r w:rsidRPr="00B341F1">
              <w:rPr>
                <w:rFonts w:eastAsiaTheme="minorHAnsi" w:cstheme="minorBidi"/>
                <w:b/>
                <w:spacing w:val="3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Технология</w:t>
            </w:r>
            <w:r w:rsidRPr="00B341F1">
              <w:rPr>
                <w:rFonts w:eastAsiaTheme="minorHAnsi" w:cstheme="minorBidi"/>
                <w:b/>
                <w:spacing w:val="29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проведения</w:t>
            </w:r>
            <w:r w:rsidRPr="00B341F1">
              <w:rPr>
                <w:rFonts w:eastAsiaTheme="minorHAnsi" w:cstheme="minorBidi"/>
                <w:b/>
                <w:spacing w:val="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lang w:val="ru-RU" w:eastAsia="en-US"/>
              </w:rPr>
              <w:t>ремонтных</w:t>
            </w:r>
            <w:r w:rsidRPr="00B341F1">
              <w:rPr>
                <w:rFonts w:eastAsiaTheme="minorHAnsi" w:cstheme="minorBidi"/>
                <w:b/>
                <w:spacing w:val="26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lang w:val="ru-RU" w:eastAsia="en-US"/>
              </w:rPr>
              <w:t xml:space="preserve">работ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сельскохозяйственных</w:t>
            </w:r>
            <w:r w:rsidRPr="00B341F1">
              <w:rPr>
                <w:rFonts w:eastAsiaTheme="minorHAnsi" w:cstheme="minorBidi"/>
                <w:b/>
                <w:spacing w:val="36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машин</w:t>
            </w:r>
            <w:r w:rsidRPr="00B341F1">
              <w:rPr>
                <w:rFonts w:eastAsiaTheme="minorHAnsi" w:cstheme="minorBidi"/>
                <w:b/>
                <w:spacing w:val="2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b/>
                <w:spacing w:val="2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lang w:val="ru-RU" w:eastAsia="en-US"/>
              </w:rPr>
              <w:t>оборудования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B341F1" w:rsidRPr="00851E1C" w:rsidRDefault="00851E1C" w:rsidP="00B341F1">
            <w:pPr>
              <w:spacing w:line="226" w:lineRule="exact"/>
              <w:ind w:left="3"/>
              <w:jc w:val="center"/>
              <w:rPr>
                <w:b/>
                <w:sz w:val="20"/>
                <w:szCs w:val="20"/>
                <w:lang w:eastAsia="en-US"/>
              </w:rPr>
            </w:pPr>
            <w:r w:rsidRPr="00851E1C">
              <w:rPr>
                <w:b/>
                <w:sz w:val="20"/>
                <w:szCs w:val="20"/>
                <w:lang w:eastAsia="en-US"/>
              </w:rPr>
              <w:t>30(9)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C60A6B" w:rsidRPr="00B341F1" w:rsidTr="00153478">
        <w:trPr>
          <w:trHeight w:hRule="exact" w:val="1677"/>
        </w:trPr>
        <w:tc>
          <w:tcPr>
            <w:tcW w:w="2365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C60A6B" w:rsidRPr="00153478" w:rsidRDefault="00C60A6B" w:rsidP="0015347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val="ru-RU"/>
              </w:rPr>
            </w:pPr>
            <w:r w:rsidRPr="00153478">
              <w:rPr>
                <w:b/>
                <w:sz w:val="20"/>
                <w:szCs w:val="20"/>
                <w:lang w:val="ru-RU"/>
              </w:rPr>
              <w:t xml:space="preserve"> Тема 2.1 Разборка, сборка, монтаж и демонтаж сельскохозяйственных машин и оборудования.</w:t>
            </w:r>
          </w:p>
          <w:p w:rsidR="00C60A6B" w:rsidRPr="00153478" w:rsidRDefault="00C60A6B" w:rsidP="00C60A6B">
            <w:pPr>
              <w:ind w:left="103" w:right="432"/>
              <w:rPr>
                <w:rFonts w:eastAsiaTheme="minorHAnsi" w:cstheme="minorBidi"/>
                <w:b/>
                <w:spacing w:val="-1"/>
                <w:sz w:val="20"/>
                <w:szCs w:val="20"/>
                <w:lang w:val="ru-RU" w:eastAsia="en-US"/>
              </w:rPr>
            </w:pPr>
          </w:p>
        </w:tc>
        <w:tc>
          <w:tcPr>
            <w:tcW w:w="70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60A6B" w:rsidRPr="00442339" w:rsidRDefault="00C60A6B" w:rsidP="00C60A6B">
            <w:pPr>
              <w:spacing w:line="239" w:lineRule="auto"/>
              <w:ind w:left="110" w:right="579"/>
              <w:rPr>
                <w:rFonts w:eastAsiaTheme="minorHAnsi" w:cstheme="minorBidi"/>
                <w:spacing w:val="-1"/>
                <w:sz w:val="20"/>
                <w:lang w:val="ru-RU" w:eastAsia="en-US"/>
              </w:rPr>
            </w:pP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60A6B" w:rsidRPr="00442339" w:rsidRDefault="00615D07" w:rsidP="00C60A6B">
            <w:pPr>
              <w:spacing w:line="226" w:lineRule="exact"/>
              <w:jc w:val="center"/>
              <w:rPr>
                <w:rFonts w:eastAsiaTheme="minorHAnsi" w:hAnsiTheme="minorHAnsi" w:cstheme="minorBidi"/>
                <w:sz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sz w:val="20"/>
                <w:lang w:val="ru-RU" w:eastAsia="en-US"/>
              </w:rPr>
              <w:t>8(2)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C60A6B" w:rsidRDefault="00C60A6B" w:rsidP="00C60A6B">
            <w:pPr>
              <w:spacing w:line="225" w:lineRule="exact"/>
              <w:ind w:right="5"/>
              <w:jc w:val="center"/>
              <w:rPr>
                <w:rFonts w:eastAsiaTheme="minorHAnsi" w:cstheme="minorBidi"/>
                <w:sz w:val="20"/>
                <w:lang w:val="ru-RU" w:eastAsia="en-US"/>
              </w:rPr>
            </w:pPr>
          </w:p>
          <w:p w:rsidR="00C60A6B" w:rsidRPr="00B341F1" w:rsidRDefault="00C60A6B" w:rsidP="00C60A6B">
            <w:pPr>
              <w:spacing w:line="225" w:lineRule="exact"/>
              <w:ind w:right="5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cstheme="minorBidi"/>
                <w:sz w:val="20"/>
                <w:lang w:val="ru-RU" w:eastAsia="en-US"/>
              </w:rPr>
              <w:t>ПК 1.1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,</w:t>
            </w:r>
          </w:p>
          <w:p w:rsidR="00C60A6B" w:rsidRPr="00B341F1" w:rsidRDefault="00C60A6B" w:rsidP="00C60A6B">
            <w:pPr>
              <w:spacing w:line="229" w:lineRule="exact"/>
              <w:rPr>
                <w:sz w:val="20"/>
                <w:szCs w:val="20"/>
                <w:lang w:val="ru-RU" w:eastAsia="en-US"/>
              </w:rPr>
            </w:pPr>
            <w:proofErr w:type="gramStart"/>
            <w:r w:rsidRPr="00B341F1">
              <w:rPr>
                <w:rFonts w:eastAsiaTheme="minorHAnsi" w:cstheme="minorBidi"/>
                <w:sz w:val="20"/>
                <w:lang w:val="ru-RU" w:eastAsia="en-US"/>
              </w:rPr>
              <w:t>ОК</w:t>
            </w:r>
            <w:proofErr w:type="gramEnd"/>
            <w:r w:rsidRPr="00B341F1">
              <w:rPr>
                <w:rFonts w:eastAsiaTheme="minorHAnsi" w:cstheme="minorBidi"/>
                <w:sz w:val="20"/>
                <w:lang w:val="ru-RU" w:eastAsia="en-US"/>
              </w:rPr>
              <w:t xml:space="preserve"> 01,ОК 03,</w:t>
            </w:r>
          </w:p>
          <w:p w:rsidR="00C60A6B" w:rsidRPr="00B341F1" w:rsidRDefault="00C60A6B" w:rsidP="00C60A6B">
            <w:pPr>
              <w:spacing w:before="2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ОК 07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C60A6B" w:rsidRDefault="00C60A6B" w:rsidP="00C60A6B">
            <w:pPr>
              <w:spacing w:line="228" w:lineRule="exact"/>
              <w:ind w:left="118" w:right="121" w:firstLine="284"/>
              <w:rPr>
                <w:rFonts w:eastAsiaTheme="minorHAnsi" w:cstheme="minorBidi"/>
                <w:sz w:val="20"/>
                <w:lang w:val="ru-RU" w:eastAsia="en-US"/>
              </w:rPr>
            </w:pPr>
          </w:p>
          <w:p w:rsidR="00C60A6B" w:rsidRPr="00B341F1" w:rsidRDefault="00C60A6B" w:rsidP="00C60A6B">
            <w:pPr>
              <w:spacing w:line="228" w:lineRule="exact"/>
              <w:ind w:left="118" w:right="121" w:firstLine="284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1.2.01/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ПО</w:t>
            </w:r>
            <w:r w:rsidRPr="00B341F1">
              <w:rPr>
                <w:rFonts w:eastAsiaTheme="minorHAnsi" w:cstheme="minorBidi"/>
                <w:spacing w:val="2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1.2.01-Н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1.2.01/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ПО</w:t>
            </w:r>
          </w:p>
          <w:p w:rsidR="00C60A6B" w:rsidRPr="00B341F1" w:rsidRDefault="00C60A6B" w:rsidP="00C60A6B">
            <w:pPr>
              <w:spacing w:line="229" w:lineRule="exact"/>
              <w:ind w:right="5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1.2.05,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1.2.1-</w:t>
            </w:r>
            <w:r w:rsidRPr="00B341F1">
              <w:rPr>
                <w:rFonts w:eastAsiaTheme="minorHAnsi" w:cstheme="minorBidi"/>
                <w:spacing w:val="-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З</w:t>
            </w:r>
          </w:p>
          <w:p w:rsidR="00C60A6B" w:rsidRPr="00B341F1" w:rsidRDefault="00C60A6B" w:rsidP="00C60A6B">
            <w:pPr>
              <w:spacing w:line="229" w:lineRule="exact"/>
              <w:ind w:right="6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1.2.5,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1.3.01/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ПО</w:t>
            </w:r>
          </w:p>
          <w:p w:rsidR="00C60A6B" w:rsidRPr="00B341F1" w:rsidRDefault="00C60A6B" w:rsidP="00C60A6B">
            <w:pPr>
              <w:spacing w:before="2"/>
              <w:ind w:left="527" w:right="242" w:hanging="288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1.3.01</w:t>
            </w:r>
            <w:r w:rsidRPr="00B341F1">
              <w:rPr>
                <w:rFonts w:eastAsiaTheme="minorHAnsi" w:cstheme="minorBidi"/>
                <w:spacing w:val="2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-</w:t>
            </w:r>
            <w:r w:rsidRPr="00B341F1">
              <w:rPr>
                <w:rFonts w:eastAsiaTheme="minorHAnsi" w:cstheme="minorBidi"/>
                <w:spacing w:val="-5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Н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1.3.03/</w:t>
            </w:r>
            <w:r w:rsidRPr="00B341F1">
              <w:rPr>
                <w:rFonts w:eastAsiaTheme="minorHAnsi" w:cstheme="minorBidi"/>
                <w:spacing w:val="27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ПО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1.3.03</w:t>
            </w:r>
          </w:p>
        </w:tc>
      </w:tr>
      <w:tr w:rsidR="00615D07" w:rsidRPr="00B341F1" w:rsidTr="00153478">
        <w:trPr>
          <w:trHeight w:hRule="exact" w:val="1280"/>
        </w:trPr>
        <w:tc>
          <w:tcPr>
            <w:tcW w:w="2365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615D07" w:rsidRPr="00153478" w:rsidRDefault="00615D07" w:rsidP="00C60A6B">
            <w:pPr>
              <w:ind w:left="103" w:right="432"/>
              <w:rPr>
                <w:rFonts w:eastAsiaTheme="minorHAnsi" w:cstheme="minorBidi"/>
                <w:b/>
                <w:spacing w:val="-1"/>
                <w:sz w:val="20"/>
                <w:szCs w:val="20"/>
                <w:lang w:val="ru-RU" w:eastAsia="en-US"/>
              </w:rPr>
            </w:pPr>
            <w:r w:rsidRPr="00153478">
              <w:rPr>
                <w:rFonts w:eastAsiaTheme="minorHAnsi" w:cstheme="minorBidi"/>
                <w:b/>
                <w:spacing w:val="-1"/>
                <w:sz w:val="20"/>
                <w:szCs w:val="20"/>
                <w:lang w:val="ru-RU" w:eastAsia="en-US"/>
              </w:rPr>
              <w:t>Тема 2.1.1 Очистка мойка с\х машин и оборудования</w:t>
            </w:r>
          </w:p>
        </w:tc>
        <w:tc>
          <w:tcPr>
            <w:tcW w:w="70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15D07" w:rsidRPr="00153478" w:rsidRDefault="00615D07" w:rsidP="00C60A6B">
            <w:pPr>
              <w:spacing w:line="239" w:lineRule="auto"/>
              <w:ind w:left="110" w:right="579"/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</w:pPr>
            <w:r w:rsidRPr="00153478">
              <w:rPr>
                <w:sz w:val="20"/>
                <w:szCs w:val="20"/>
                <w:lang w:val="ru-RU"/>
              </w:rPr>
              <w:t xml:space="preserve">Виды и принцип действия моечного оборудования, способы очистки и мойки машин и оборудования перед разборкой. Наружная очистка  сельхозмашин, оборудования. Рекомендуемые моечные машины, применяемые при мойке узлов и агрегатов. </w:t>
            </w:r>
            <w:proofErr w:type="spellStart"/>
            <w:r w:rsidRPr="00153478">
              <w:rPr>
                <w:sz w:val="20"/>
                <w:szCs w:val="20"/>
              </w:rPr>
              <w:t>Рекомендуемые</w:t>
            </w:r>
            <w:proofErr w:type="spellEnd"/>
            <w:r w:rsidRPr="00153478">
              <w:rPr>
                <w:sz w:val="20"/>
                <w:szCs w:val="20"/>
              </w:rPr>
              <w:t xml:space="preserve"> </w:t>
            </w:r>
            <w:proofErr w:type="spellStart"/>
            <w:r w:rsidRPr="00153478">
              <w:rPr>
                <w:sz w:val="20"/>
                <w:szCs w:val="20"/>
              </w:rPr>
              <w:t>растворы</w:t>
            </w:r>
            <w:proofErr w:type="spellEnd"/>
            <w:r w:rsidRPr="00153478">
              <w:rPr>
                <w:sz w:val="20"/>
                <w:szCs w:val="20"/>
              </w:rPr>
              <w:t xml:space="preserve"> (</w:t>
            </w:r>
            <w:proofErr w:type="spellStart"/>
            <w:r w:rsidRPr="00153478">
              <w:rPr>
                <w:sz w:val="20"/>
                <w:szCs w:val="20"/>
              </w:rPr>
              <w:t>растворяюще-эмульгирующие</w:t>
            </w:r>
            <w:proofErr w:type="spellEnd"/>
            <w:r w:rsidRPr="00153478">
              <w:rPr>
                <w:sz w:val="20"/>
                <w:szCs w:val="20"/>
              </w:rPr>
              <w:t xml:space="preserve">), </w:t>
            </w:r>
            <w:proofErr w:type="spellStart"/>
            <w:r w:rsidRPr="00153478">
              <w:rPr>
                <w:sz w:val="20"/>
                <w:szCs w:val="20"/>
              </w:rPr>
              <w:t>применяемые</w:t>
            </w:r>
            <w:proofErr w:type="spellEnd"/>
            <w:r w:rsidRPr="00153478">
              <w:rPr>
                <w:sz w:val="20"/>
                <w:szCs w:val="20"/>
              </w:rPr>
              <w:t xml:space="preserve"> </w:t>
            </w:r>
            <w:proofErr w:type="spellStart"/>
            <w:r w:rsidRPr="00153478">
              <w:rPr>
                <w:sz w:val="20"/>
                <w:szCs w:val="20"/>
              </w:rPr>
              <w:t>при</w:t>
            </w:r>
            <w:proofErr w:type="spellEnd"/>
            <w:r w:rsidRPr="00153478">
              <w:rPr>
                <w:sz w:val="20"/>
                <w:szCs w:val="20"/>
              </w:rPr>
              <w:t xml:space="preserve"> </w:t>
            </w:r>
            <w:proofErr w:type="spellStart"/>
            <w:r w:rsidRPr="00153478">
              <w:rPr>
                <w:sz w:val="20"/>
                <w:szCs w:val="20"/>
              </w:rPr>
              <w:t>мойке</w:t>
            </w:r>
            <w:proofErr w:type="spellEnd"/>
            <w:proofErr w:type="gramStart"/>
            <w:r w:rsidRPr="00153478">
              <w:rPr>
                <w:sz w:val="20"/>
                <w:szCs w:val="20"/>
                <w:lang w:val="ru-RU"/>
              </w:rPr>
              <w:t>.</w:t>
            </w:r>
            <w:r w:rsidRPr="00153478"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15D07" w:rsidRPr="00442339" w:rsidRDefault="00615D07" w:rsidP="00C60A6B">
            <w:pPr>
              <w:spacing w:line="226" w:lineRule="exact"/>
              <w:jc w:val="center"/>
              <w:rPr>
                <w:rFonts w:eastAsiaTheme="minorHAnsi" w:hAnsiTheme="minorHAnsi" w:cstheme="minorBidi"/>
                <w:sz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sz w:val="20"/>
                <w:lang w:val="ru-RU" w:eastAsia="en-US"/>
              </w:rPr>
              <w:t>2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615D07" w:rsidRPr="00B341F1" w:rsidRDefault="00615D07" w:rsidP="00C60A6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615D07" w:rsidRPr="00B341F1" w:rsidRDefault="00615D07" w:rsidP="00C60A6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15D07" w:rsidRPr="00B341F1" w:rsidTr="00153478">
        <w:trPr>
          <w:trHeight w:hRule="exact" w:val="1553"/>
        </w:trPr>
        <w:tc>
          <w:tcPr>
            <w:tcW w:w="2365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615D07" w:rsidRPr="00153478" w:rsidRDefault="00615D07" w:rsidP="00C60A6B">
            <w:pPr>
              <w:ind w:left="103" w:right="432"/>
              <w:rPr>
                <w:rFonts w:eastAsiaTheme="minorHAnsi" w:cstheme="minorBidi"/>
                <w:b/>
                <w:spacing w:val="-1"/>
                <w:sz w:val="20"/>
                <w:szCs w:val="20"/>
                <w:lang w:val="ru-RU" w:eastAsia="en-US"/>
              </w:rPr>
            </w:pPr>
            <w:r w:rsidRPr="00153478">
              <w:rPr>
                <w:b/>
                <w:sz w:val="20"/>
                <w:szCs w:val="20"/>
                <w:lang w:val="ru-RU"/>
              </w:rPr>
              <w:t>Тема 2.1.2 Основные правила разборки, сборки машин и агрегатов</w:t>
            </w:r>
          </w:p>
        </w:tc>
        <w:tc>
          <w:tcPr>
            <w:tcW w:w="70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15D07" w:rsidRPr="00153478" w:rsidRDefault="00615D07" w:rsidP="00C60A6B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153478">
              <w:rPr>
                <w:sz w:val="20"/>
                <w:szCs w:val="20"/>
                <w:lang w:val="ru-RU"/>
              </w:rPr>
              <w:t xml:space="preserve"> Оборудование и инструменты для сборочных работ. Контроль качества    сборки</w:t>
            </w:r>
          </w:p>
          <w:p w:rsidR="00615D07" w:rsidRPr="00153478" w:rsidRDefault="00615D07" w:rsidP="00C60A6B">
            <w:pPr>
              <w:autoSpaceDE w:val="0"/>
              <w:autoSpaceDN w:val="0"/>
              <w:adjustRightInd w:val="0"/>
              <w:ind w:left="-40"/>
              <w:rPr>
                <w:sz w:val="20"/>
                <w:szCs w:val="20"/>
                <w:u w:val="single"/>
                <w:lang w:val="ru-RU"/>
              </w:rPr>
            </w:pPr>
            <w:r w:rsidRPr="00153478">
              <w:rPr>
                <w:sz w:val="20"/>
                <w:szCs w:val="20"/>
                <w:lang w:val="ru-RU"/>
              </w:rPr>
              <w:t>Разборка машин и порядок выемки агрегатов. Приспособления для выемки агрегатов из корпуса машины. (презентация)</w:t>
            </w:r>
          </w:p>
          <w:p w:rsidR="00615D07" w:rsidRPr="00153478" w:rsidRDefault="00615D07" w:rsidP="00C60A6B">
            <w:pPr>
              <w:autoSpaceDE w:val="0"/>
              <w:autoSpaceDN w:val="0"/>
              <w:adjustRightInd w:val="0"/>
              <w:rPr>
                <w:rFonts w:eastAsia="+mn-ea"/>
                <w:color w:val="000000"/>
                <w:kern w:val="24"/>
                <w:sz w:val="20"/>
                <w:szCs w:val="20"/>
                <w:lang w:val="ru-RU"/>
              </w:rPr>
            </w:pPr>
            <w:r w:rsidRPr="00153478">
              <w:rPr>
                <w:sz w:val="20"/>
                <w:szCs w:val="20"/>
                <w:lang w:val="ru-RU"/>
              </w:rPr>
              <w:t>Технологическая оснастка, используемая при ремонте машин.</w:t>
            </w:r>
          </w:p>
          <w:p w:rsidR="00615D07" w:rsidRPr="00153478" w:rsidRDefault="00615D07" w:rsidP="00C60A6B">
            <w:pPr>
              <w:spacing w:line="239" w:lineRule="auto"/>
              <w:ind w:left="110" w:right="579"/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</w:pPr>
            <w:r w:rsidRPr="00153478">
              <w:rPr>
                <w:sz w:val="20"/>
                <w:szCs w:val="20"/>
                <w:lang w:val="ru-RU"/>
              </w:rPr>
              <w:t>Приемы, облегчающие разъединение резьбовых соединений, удаление  обломков деталей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15D07" w:rsidRPr="00442339" w:rsidRDefault="00615D07" w:rsidP="00C60A6B">
            <w:pPr>
              <w:spacing w:line="226" w:lineRule="exact"/>
              <w:jc w:val="center"/>
              <w:rPr>
                <w:rFonts w:eastAsiaTheme="minorHAnsi" w:hAnsiTheme="minorHAnsi" w:cstheme="minorBidi"/>
                <w:sz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sz w:val="20"/>
                <w:lang w:val="ru-RU" w:eastAsia="en-US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5D07" w:rsidRPr="00442339" w:rsidRDefault="00615D07" w:rsidP="00C60A6B">
            <w:pPr>
              <w:spacing w:line="225" w:lineRule="exact"/>
              <w:ind w:right="5"/>
              <w:jc w:val="center"/>
              <w:rPr>
                <w:rFonts w:eastAsiaTheme="minorHAnsi" w:cstheme="minorBidi"/>
                <w:sz w:val="20"/>
                <w:lang w:val="ru-RU"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5D07" w:rsidRPr="00442339" w:rsidRDefault="00615D07" w:rsidP="00C60A6B">
            <w:pPr>
              <w:spacing w:line="228" w:lineRule="exact"/>
              <w:ind w:left="118" w:right="121" w:firstLine="284"/>
              <w:rPr>
                <w:rFonts w:eastAsiaTheme="minorHAnsi" w:cstheme="minorBidi"/>
                <w:sz w:val="20"/>
                <w:lang w:val="ru-RU" w:eastAsia="en-US"/>
              </w:rPr>
            </w:pPr>
          </w:p>
        </w:tc>
      </w:tr>
      <w:tr w:rsidR="00615D07" w:rsidRPr="00B341F1" w:rsidTr="00030B88">
        <w:trPr>
          <w:trHeight w:hRule="exact" w:val="1262"/>
        </w:trPr>
        <w:tc>
          <w:tcPr>
            <w:tcW w:w="2365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615D07" w:rsidRPr="00153478" w:rsidRDefault="00615D07" w:rsidP="00C60A6B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val="ru-RU"/>
              </w:rPr>
            </w:pPr>
            <w:r w:rsidRPr="00153478">
              <w:rPr>
                <w:b/>
                <w:sz w:val="20"/>
                <w:szCs w:val="20"/>
                <w:lang w:val="ru-RU"/>
              </w:rPr>
              <w:t xml:space="preserve"> Тема 2.1.3 Монтаж и демонтаж сельскохозяйственных машин и оборудования.</w:t>
            </w:r>
          </w:p>
          <w:p w:rsidR="00615D07" w:rsidRPr="00153478" w:rsidRDefault="00615D07" w:rsidP="00C60A6B">
            <w:pPr>
              <w:ind w:left="103" w:right="432"/>
              <w:rPr>
                <w:rFonts w:eastAsiaTheme="minorHAnsi" w:cstheme="minorBidi"/>
                <w:b/>
                <w:spacing w:val="-1"/>
                <w:sz w:val="20"/>
                <w:szCs w:val="20"/>
                <w:lang w:val="ru-RU" w:eastAsia="en-US"/>
              </w:rPr>
            </w:pPr>
          </w:p>
        </w:tc>
        <w:tc>
          <w:tcPr>
            <w:tcW w:w="70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15D07" w:rsidRPr="00153478" w:rsidRDefault="00615D07" w:rsidP="00C60A6B">
            <w:pPr>
              <w:autoSpaceDE w:val="0"/>
              <w:autoSpaceDN w:val="0"/>
              <w:adjustRightInd w:val="0"/>
              <w:ind w:left="-40"/>
              <w:jc w:val="both"/>
              <w:rPr>
                <w:sz w:val="20"/>
                <w:szCs w:val="20"/>
                <w:lang w:val="ru-RU"/>
              </w:rPr>
            </w:pPr>
            <w:r w:rsidRPr="00153478">
              <w:rPr>
                <w:sz w:val="20"/>
                <w:szCs w:val="20"/>
                <w:lang w:val="ru-RU"/>
              </w:rPr>
              <w:t>Последовательность выполнения демонтажных работ при ремонте машин.</w:t>
            </w:r>
          </w:p>
          <w:p w:rsidR="00615D07" w:rsidRPr="00153478" w:rsidRDefault="00615D07" w:rsidP="00C60A6B">
            <w:pPr>
              <w:spacing w:line="239" w:lineRule="auto"/>
              <w:ind w:left="110" w:right="579"/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</w:pPr>
            <w:r w:rsidRPr="00153478">
              <w:rPr>
                <w:sz w:val="20"/>
                <w:szCs w:val="20"/>
                <w:lang w:val="ru-RU"/>
              </w:rPr>
              <w:t>Общие правила разборки машин и агрегатов, обеспечивающие         сохранность узлов, деталей и нормалей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15D07" w:rsidRPr="008A793C" w:rsidRDefault="00615D07" w:rsidP="00C60A6B">
            <w:pPr>
              <w:spacing w:line="226" w:lineRule="exact"/>
              <w:jc w:val="center"/>
              <w:rPr>
                <w:rFonts w:eastAsiaTheme="minorHAnsi" w:hAnsiTheme="minorHAnsi" w:cstheme="minorBidi"/>
                <w:sz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sz w:val="20"/>
                <w:lang w:val="ru-RU" w:eastAsia="en-US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5D07" w:rsidRPr="008A793C" w:rsidRDefault="00615D07" w:rsidP="00C60A6B">
            <w:pPr>
              <w:spacing w:line="225" w:lineRule="exact"/>
              <w:ind w:right="5"/>
              <w:jc w:val="center"/>
              <w:rPr>
                <w:rFonts w:eastAsiaTheme="minorHAnsi" w:cstheme="minorBidi"/>
                <w:sz w:val="20"/>
                <w:lang w:val="ru-RU"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5D07" w:rsidRPr="008A793C" w:rsidRDefault="00615D07" w:rsidP="00C60A6B">
            <w:pPr>
              <w:spacing w:line="228" w:lineRule="exact"/>
              <w:ind w:left="118" w:right="121" w:firstLine="284"/>
              <w:rPr>
                <w:rFonts w:eastAsiaTheme="minorHAnsi" w:cstheme="minorBidi"/>
                <w:sz w:val="20"/>
                <w:lang w:val="ru-RU" w:eastAsia="en-US"/>
              </w:rPr>
            </w:pPr>
          </w:p>
        </w:tc>
      </w:tr>
      <w:tr w:rsidR="00615D07" w:rsidRPr="00B341F1" w:rsidTr="00030B88">
        <w:trPr>
          <w:trHeight w:hRule="exact" w:val="1262"/>
        </w:trPr>
        <w:tc>
          <w:tcPr>
            <w:tcW w:w="2365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615D07" w:rsidRDefault="00615D07" w:rsidP="00C60A6B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70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15D07" w:rsidRPr="00153478" w:rsidRDefault="00615D07" w:rsidP="00C60A6B">
            <w:pPr>
              <w:spacing w:line="228" w:lineRule="exact"/>
              <w:ind w:left="110" w:right="194"/>
              <w:rPr>
                <w:rFonts w:eastAsiaTheme="minorHAnsi" w:cstheme="minorBidi"/>
                <w:b/>
                <w:spacing w:val="-1"/>
                <w:sz w:val="20"/>
                <w:szCs w:val="20"/>
                <w:lang w:val="ru-RU" w:eastAsia="en-US"/>
              </w:rPr>
            </w:pPr>
            <w:r w:rsidRPr="00153478">
              <w:rPr>
                <w:rFonts w:eastAsiaTheme="minorHAnsi" w:cstheme="minorBidi"/>
                <w:b/>
                <w:sz w:val="20"/>
                <w:szCs w:val="20"/>
                <w:lang w:val="ru-RU" w:eastAsia="en-US"/>
              </w:rPr>
              <w:t>П</w:t>
            </w:r>
            <w:r w:rsidRPr="00153478">
              <w:rPr>
                <w:rFonts w:eastAsiaTheme="minorHAnsi" w:cstheme="minorBidi"/>
                <w:b/>
                <w:spacing w:val="-1"/>
                <w:sz w:val="20"/>
                <w:szCs w:val="20"/>
                <w:lang w:val="ru-RU" w:eastAsia="en-US"/>
              </w:rPr>
              <w:t>рактическое</w:t>
            </w:r>
            <w:r w:rsidRPr="00153478">
              <w:rPr>
                <w:rFonts w:eastAsiaTheme="minorHAnsi" w:cstheme="minorBidi"/>
                <w:b/>
                <w:spacing w:val="-3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b/>
                <w:spacing w:val="-1"/>
                <w:sz w:val="20"/>
                <w:szCs w:val="20"/>
                <w:lang w:val="ru-RU" w:eastAsia="en-US"/>
              </w:rPr>
              <w:t>занятие:</w:t>
            </w:r>
          </w:p>
          <w:p w:rsidR="00615D07" w:rsidRPr="00153478" w:rsidRDefault="00615D07" w:rsidP="00C60A6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153478">
              <w:rPr>
                <w:sz w:val="20"/>
                <w:szCs w:val="20"/>
                <w:lang w:val="ru-RU"/>
              </w:rPr>
              <w:t>Сборочно-разборочные   работы по монтажу-демонтажу устройств, оборудования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15D07" w:rsidRPr="00FB1DCE" w:rsidRDefault="00615D07" w:rsidP="00C60A6B">
            <w:pPr>
              <w:spacing w:line="226" w:lineRule="exact"/>
              <w:jc w:val="center"/>
              <w:rPr>
                <w:rFonts w:eastAsiaTheme="minorHAnsi" w:hAnsiTheme="minorHAnsi" w:cstheme="minorBidi"/>
                <w:sz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sz w:val="20"/>
                <w:lang w:val="ru-RU" w:eastAsia="en-US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5D07" w:rsidRPr="00FB1DCE" w:rsidRDefault="00615D07" w:rsidP="00C60A6B">
            <w:pPr>
              <w:spacing w:line="225" w:lineRule="exact"/>
              <w:ind w:right="5"/>
              <w:jc w:val="center"/>
              <w:rPr>
                <w:rFonts w:eastAsiaTheme="minorHAnsi" w:cstheme="minorBidi"/>
                <w:sz w:val="20"/>
                <w:lang w:val="ru-RU"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5D07" w:rsidRPr="00FB1DCE" w:rsidRDefault="00615D07" w:rsidP="00C60A6B">
            <w:pPr>
              <w:spacing w:line="228" w:lineRule="exact"/>
              <w:ind w:left="118" w:right="121" w:firstLine="284"/>
              <w:rPr>
                <w:rFonts w:eastAsiaTheme="minorHAnsi" w:cstheme="minorBidi"/>
                <w:sz w:val="20"/>
                <w:lang w:val="ru-RU" w:eastAsia="en-US"/>
              </w:rPr>
            </w:pPr>
          </w:p>
        </w:tc>
      </w:tr>
      <w:tr w:rsidR="00030B88" w:rsidRPr="00B341F1" w:rsidTr="00615D07">
        <w:trPr>
          <w:trHeight w:hRule="exact" w:val="2152"/>
        </w:trPr>
        <w:tc>
          <w:tcPr>
            <w:tcW w:w="23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30B88" w:rsidRPr="00153478" w:rsidRDefault="00030B88" w:rsidP="00C60A6B">
            <w:pPr>
              <w:ind w:left="103" w:right="432"/>
              <w:rPr>
                <w:rFonts w:eastAsiaTheme="minorHAnsi" w:cstheme="minorBidi"/>
                <w:b/>
                <w:spacing w:val="-1"/>
                <w:sz w:val="20"/>
                <w:szCs w:val="20"/>
                <w:lang w:val="ru-RU" w:eastAsia="en-US"/>
              </w:rPr>
            </w:pPr>
            <w:r w:rsidRPr="00153478">
              <w:rPr>
                <w:rFonts w:eastAsiaTheme="minorHAnsi" w:cstheme="minorBidi"/>
                <w:b/>
                <w:spacing w:val="-1"/>
                <w:sz w:val="20"/>
                <w:szCs w:val="20"/>
                <w:lang w:val="ru-RU" w:eastAsia="en-US"/>
              </w:rPr>
              <w:lastRenderedPageBreak/>
              <w:t>Тема 2.2.</w:t>
            </w:r>
          </w:p>
          <w:p w:rsidR="00030B88" w:rsidRPr="00153478" w:rsidRDefault="00030B88" w:rsidP="00615D0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val="ru-RU"/>
              </w:rPr>
            </w:pPr>
            <w:r w:rsidRPr="00153478">
              <w:rPr>
                <w:b/>
                <w:bCs/>
                <w:sz w:val="20"/>
                <w:szCs w:val="20"/>
                <w:lang w:val="ru-RU"/>
              </w:rPr>
              <w:t xml:space="preserve">Технологии слесарных работ при ремонте </w:t>
            </w:r>
            <w:r w:rsidRPr="00153478">
              <w:rPr>
                <w:b/>
                <w:sz w:val="20"/>
                <w:szCs w:val="20"/>
                <w:lang w:val="ru-RU"/>
              </w:rPr>
              <w:t>узлов, механизмов, восстановлении деталей сельскохозяйственных машин и оборудования.</w:t>
            </w:r>
          </w:p>
          <w:p w:rsidR="00030B88" w:rsidRPr="00153478" w:rsidRDefault="00030B88" w:rsidP="00C60A6B">
            <w:pPr>
              <w:ind w:left="103" w:right="432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70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30B88" w:rsidRPr="00153478" w:rsidRDefault="00030B88" w:rsidP="00C60A6B">
            <w:pPr>
              <w:spacing w:line="239" w:lineRule="auto"/>
              <w:ind w:left="110" w:right="579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30B88" w:rsidRPr="00AC0208" w:rsidRDefault="00AA2A23" w:rsidP="00C60A6B">
            <w:pPr>
              <w:spacing w:line="226" w:lineRule="exact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18</w:t>
            </w:r>
            <w:r w:rsidR="00030B88">
              <w:rPr>
                <w:sz w:val="20"/>
                <w:szCs w:val="20"/>
                <w:lang w:val="ru-RU" w:eastAsia="en-US"/>
              </w:rPr>
              <w:t>(5)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030B88" w:rsidRDefault="00030B88" w:rsidP="00C60A6B">
            <w:pPr>
              <w:spacing w:line="225" w:lineRule="exact"/>
              <w:ind w:right="5"/>
              <w:jc w:val="center"/>
              <w:rPr>
                <w:rFonts w:eastAsiaTheme="minorHAnsi" w:cstheme="minorBidi"/>
                <w:sz w:val="20"/>
                <w:lang w:val="ru-RU" w:eastAsia="en-US"/>
              </w:rPr>
            </w:pPr>
          </w:p>
          <w:p w:rsidR="00030B88" w:rsidRPr="00B341F1" w:rsidRDefault="00030B88" w:rsidP="00C60A6B">
            <w:pPr>
              <w:spacing w:line="225" w:lineRule="exact"/>
              <w:ind w:right="5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cstheme="minorBidi"/>
                <w:sz w:val="20"/>
                <w:lang w:val="ru-RU" w:eastAsia="en-US"/>
              </w:rPr>
              <w:t>ПК 1.2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,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 xml:space="preserve">ПК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1.3,</w:t>
            </w:r>
          </w:p>
          <w:p w:rsidR="00030B88" w:rsidRPr="00B341F1" w:rsidRDefault="00030B88" w:rsidP="00C60A6B">
            <w:pPr>
              <w:spacing w:line="229" w:lineRule="exact"/>
              <w:jc w:val="center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ОК 01,ОК 03,</w:t>
            </w:r>
          </w:p>
          <w:p w:rsidR="00030B88" w:rsidRPr="00B341F1" w:rsidRDefault="00030B88" w:rsidP="00C60A6B">
            <w:pPr>
              <w:spacing w:before="2"/>
              <w:jc w:val="center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ОК 07</w:t>
            </w:r>
          </w:p>
        </w:tc>
        <w:tc>
          <w:tcPr>
            <w:tcW w:w="1913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030B88" w:rsidRDefault="00030B88" w:rsidP="00C60A6B">
            <w:pPr>
              <w:spacing w:line="228" w:lineRule="exact"/>
              <w:ind w:left="118" w:right="121" w:firstLine="284"/>
              <w:rPr>
                <w:rFonts w:eastAsiaTheme="minorHAnsi" w:cstheme="minorBidi"/>
                <w:sz w:val="20"/>
                <w:lang w:val="ru-RU" w:eastAsia="en-US"/>
              </w:rPr>
            </w:pPr>
          </w:p>
          <w:p w:rsidR="00030B88" w:rsidRPr="00B341F1" w:rsidRDefault="00030B88" w:rsidP="00C60A6B">
            <w:pPr>
              <w:spacing w:line="228" w:lineRule="exact"/>
              <w:ind w:left="118" w:right="121" w:firstLine="284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1.2.01/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ПО</w:t>
            </w:r>
            <w:r w:rsidRPr="00B341F1">
              <w:rPr>
                <w:rFonts w:eastAsiaTheme="minorHAnsi" w:cstheme="minorBidi"/>
                <w:spacing w:val="2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1.2.01-Н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1.2.01/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ПО</w:t>
            </w:r>
          </w:p>
          <w:p w:rsidR="00030B88" w:rsidRPr="00B341F1" w:rsidRDefault="00030B88" w:rsidP="00C60A6B">
            <w:pPr>
              <w:spacing w:line="229" w:lineRule="exact"/>
              <w:ind w:right="5"/>
              <w:jc w:val="center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1.2.05,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1.2.1-</w:t>
            </w:r>
            <w:r w:rsidRPr="00B341F1">
              <w:rPr>
                <w:rFonts w:eastAsiaTheme="minorHAnsi" w:cstheme="minorBidi"/>
                <w:spacing w:val="-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З</w:t>
            </w:r>
          </w:p>
          <w:p w:rsidR="00030B88" w:rsidRPr="00B341F1" w:rsidRDefault="00030B88" w:rsidP="00C60A6B">
            <w:pPr>
              <w:spacing w:line="229" w:lineRule="exact"/>
              <w:ind w:right="6"/>
              <w:jc w:val="center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1.2.5,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1.3.01/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ПО</w:t>
            </w:r>
          </w:p>
          <w:p w:rsidR="00030B88" w:rsidRPr="00615D07" w:rsidRDefault="00030B88" w:rsidP="00C60A6B">
            <w:pPr>
              <w:spacing w:before="2"/>
              <w:ind w:left="527" w:right="242" w:hanging="288"/>
              <w:rPr>
                <w:sz w:val="20"/>
                <w:szCs w:val="20"/>
                <w:lang w:val="ru-RU" w:eastAsia="en-US"/>
              </w:rPr>
            </w:pPr>
            <w:r w:rsidRPr="00615D07">
              <w:rPr>
                <w:rFonts w:eastAsiaTheme="minorHAnsi" w:cstheme="minorBidi"/>
                <w:sz w:val="20"/>
                <w:lang w:val="ru-RU" w:eastAsia="en-US"/>
              </w:rPr>
              <w:t>1.3.01</w:t>
            </w:r>
            <w:r w:rsidRPr="00615D07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615D07">
              <w:rPr>
                <w:rFonts w:eastAsiaTheme="minorHAnsi" w:cstheme="minorBidi"/>
                <w:sz w:val="20"/>
                <w:lang w:val="ru-RU" w:eastAsia="en-US"/>
              </w:rPr>
              <w:t>-</w:t>
            </w:r>
            <w:r w:rsidRPr="00615D07">
              <w:rPr>
                <w:rFonts w:eastAsiaTheme="minorHAnsi" w:cstheme="minorBidi"/>
                <w:spacing w:val="-5"/>
                <w:sz w:val="20"/>
                <w:lang w:val="ru-RU" w:eastAsia="en-US"/>
              </w:rPr>
              <w:t xml:space="preserve"> </w:t>
            </w:r>
            <w:r w:rsidRPr="00615D07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615D07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615D07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1.3.03/</w:t>
            </w:r>
            <w:r w:rsidRPr="00615D07">
              <w:rPr>
                <w:rFonts w:eastAsiaTheme="minorHAnsi" w:cstheme="minorBidi"/>
                <w:spacing w:val="27"/>
                <w:sz w:val="20"/>
                <w:lang w:val="ru-RU" w:eastAsia="en-US"/>
              </w:rPr>
              <w:t xml:space="preserve"> </w:t>
            </w:r>
            <w:r w:rsidRPr="00615D07">
              <w:rPr>
                <w:rFonts w:eastAsiaTheme="minorHAnsi" w:cstheme="minorBidi"/>
                <w:sz w:val="20"/>
                <w:lang w:val="ru-RU" w:eastAsia="en-US"/>
              </w:rPr>
              <w:t>ПО</w:t>
            </w:r>
            <w:r w:rsidRPr="00615D07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615D07">
              <w:rPr>
                <w:rFonts w:eastAsiaTheme="minorHAnsi" w:cstheme="minorBidi"/>
                <w:sz w:val="20"/>
                <w:lang w:val="ru-RU" w:eastAsia="en-US"/>
              </w:rPr>
              <w:t>1.3.03</w:t>
            </w:r>
          </w:p>
        </w:tc>
      </w:tr>
      <w:tr w:rsidR="00030B88" w:rsidRPr="00B341F1" w:rsidTr="00030B88">
        <w:trPr>
          <w:trHeight w:hRule="exact" w:val="1699"/>
        </w:trPr>
        <w:tc>
          <w:tcPr>
            <w:tcW w:w="23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30B88" w:rsidRPr="00153478" w:rsidRDefault="00030B88" w:rsidP="00AC0208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ru-RU"/>
              </w:rPr>
            </w:pPr>
            <w:r w:rsidRPr="00153478">
              <w:rPr>
                <w:rFonts w:eastAsiaTheme="minorHAnsi" w:cstheme="minorBidi"/>
                <w:b/>
                <w:spacing w:val="-1"/>
                <w:sz w:val="20"/>
                <w:szCs w:val="20"/>
                <w:lang w:val="ru-RU" w:eastAsia="en-US"/>
              </w:rPr>
              <w:t>Тема 2.2.1</w:t>
            </w:r>
            <w:r w:rsidRPr="00153478">
              <w:rPr>
                <w:b/>
                <w:bCs/>
                <w:sz w:val="20"/>
                <w:szCs w:val="20"/>
                <w:lang w:val="ru-RU"/>
              </w:rPr>
              <w:t xml:space="preserve"> Технологии слесарных работ при ремонте сельскохозяйственных </w:t>
            </w:r>
          </w:p>
          <w:p w:rsidR="00030B88" w:rsidRPr="00153478" w:rsidRDefault="00030B88" w:rsidP="00AC020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proofErr w:type="spellStart"/>
            <w:r w:rsidRPr="00153478">
              <w:rPr>
                <w:b/>
                <w:bCs/>
                <w:sz w:val="20"/>
                <w:szCs w:val="20"/>
              </w:rPr>
              <w:t>машин</w:t>
            </w:r>
            <w:proofErr w:type="spellEnd"/>
            <w:r w:rsidRPr="00153478">
              <w:rPr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Pr="00153478">
              <w:rPr>
                <w:b/>
                <w:bCs/>
                <w:sz w:val="20"/>
                <w:szCs w:val="20"/>
              </w:rPr>
              <w:t>оборудования</w:t>
            </w:r>
            <w:proofErr w:type="spellEnd"/>
          </w:p>
          <w:p w:rsidR="00030B88" w:rsidRPr="00153478" w:rsidRDefault="00030B88" w:rsidP="00C60A6B">
            <w:pPr>
              <w:ind w:left="103" w:right="432"/>
              <w:rPr>
                <w:rFonts w:eastAsiaTheme="minorHAnsi" w:cstheme="minorBidi"/>
                <w:b/>
                <w:spacing w:val="-1"/>
                <w:sz w:val="20"/>
                <w:szCs w:val="20"/>
                <w:lang w:val="ru-RU" w:eastAsia="en-US"/>
              </w:rPr>
            </w:pPr>
          </w:p>
        </w:tc>
        <w:tc>
          <w:tcPr>
            <w:tcW w:w="70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30B88" w:rsidRPr="00153478" w:rsidRDefault="00030B88" w:rsidP="00C60A6B">
            <w:pPr>
              <w:spacing w:line="239" w:lineRule="auto"/>
              <w:ind w:left="110" w:right="579"/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</w:pPr>
            <w:r w:rsidRPr="00153478">
              <w:rPr>
                <w:sz w:val="20"/>
                <w:szCs w:val="20"/>
                <w:lang w:val="ru-RU"/>
              </w:rPr>
              <w:t>Узловой ремонт с полной разборкой узла или агрегата. Составление технологической карты ремонта. Оборудование, инструмент и приспособления для проведения данного вида ремонта узла или агрегата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30B88" w:rsidRPr="00615D07" w:rsidRDefault="00030B88" w:rsidP="00C60A6B">
            <w:pPr>
              <w:spacing w:line="226" w:lineRule="exact"/>
              <w:jc w:val="center"/>
              <w:rPr>
                <w:rFonts w:eastAsiaTheme="minorHAnsi" w:hAnsiTheme="minorHAnsi" w:cstheme="minorBidi"/>
                <w:sz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sz w:val="20"/>
                <w:lang w:val="ru-RU" w:eastAsia="en-US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30B88" w:rsidRPr="00615D07" w:rsidRDefault="00030B88" w:rsidP="00C60A6B">
            <w:pPr>
              <w:spacing w:line="225" w:lineRule="exact"/>
              <w:ind w:right="5"/>
              <w:jc w:val="center"/>
              <w:rPr>
                <w:rFonts w:eastAsiaTheme="minorHAnsi" w:cstheme="minorBidi"/>
                <w:sz w:val="20"/>
                <w:lang w:val="ru-RU"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30B88" w:rsidRPr="00615D07" w:rsidRDefault="00030B88" w:rsidP="00C60A6B">
            <w:pPr>
              <w:spacing w:line="228" w:lineRule="exact"/>
              <w:ind w:left="118" w:right="121" w:firstLine="284"/>
              <w:rPr>
                <w:rFonts w:eastAsiaTheme="minorHAnsi" w:cstheme="minorBidi"/>
                <w:sz w:val="20"/>
                <w:lang w:val="ru-RU" w:eastAsia="en-US"/>
              </w:rPr>
            </w:pPr>
          </w:p>
        </w:tc>
      </w:tr>
      <w:tr w:rsidR="00030B88" w:rsidRPr="00B341F1" w:rsidTr="00030B88">
        <w:trPr>
          <w:trHeight w:hRule="exact" w:val="1567"/>
        </w:trPr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30B88" w:rsidRPr="00153478" w:rsidRDefault="00030B88" w:rsidP="00AC020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153478">
              <w:rPr>
                <w:rFonts w:eastAsiaTheme="minorHAnsi" w:cstheme="minorBidi"/>
                <w:b/>
                <w:spacing w:val="-1"/>
                <w:sz w:val="20"/>
                <w:szCs w:val="20"/>
                <w:lang w:val="ru-RU" w:eastAsia="en-US"/>
              </w:rPr>
              <w:t>Тема</w:t>
            </w:r>
            <w:proofErr w:type="gramStart"/>
            <w:r w:rsidRPr="00153478">
              <w:rPr>
                <w:rFonts w:eastAsiaTheme="minorHAnsi" w:cstheme="minorBidi"/>
                <w:b/>
                <w:spacing w:val="-1"/>
                <w:sz w:val="20"/>
                <w:szCs w:val="20"/>
                <w:lang w:val="ru-RU" w:eastAsia="en-US"/>
              </w:rPr>
              <w:t>2</w:t>
            </w:r>
            <w:proofErr w:type="gramEnd"/>
            <w:r w:rsidRPr="00153478">
              <w:rPr>
                <w:rFonts w:eastAsiaTheme="minorHAnsi" w:cstheme="minorBidi"/>
                <w:b/>
                <w:spacing w:val="-1"/>
                <w:sz w:val="20"/>
                <w:szCs w:val="20"/>
                <w:lang w:val="ru-RU" w:eastAsia="en-US"/>
              </w:rPr>
              <w:t>.2.2</w:t>
            </w:r>
            <w:r w:rsidRPr="00153478">
              <w:rPr>
                <w:b/>
                <w:bCs/>
                <w:sz w:val="20"/>
                <w:szCs w:val="20"/>
                <w:lang w:val="ru-RU"/>
              </w:rPr>
              <w:t xml:space="preserve">Технологии </w:t>
            </w:r>
            <w:r w:rsidRPr="00153478">
              <w:rPr>
                <w:sz w:val="20"/>
                <w:szCs w:val="20"/>
                <w:lang w:val="ru-RU"/>
              </w:rPr>
              <w:t xml:space="preserve"> </w:t>
            </w:r>
            <w:r w:rsidRPr="00153478">
              <w:rPr>
                <w:b/>
                <w:sz w:val="20"/>
                <w:szCs w:val="20"/>
                <w:lang w:val="ru-RU"/>
              </w:rPr>
              <w:t>восстановления  деталей сельскохозяйственных машин и оборудования.</w:t>
            </w:r>
          </w:p>
          <w:p w:rsidR="00030B88" w:rsidRPr="00153478" w:rsidRDefault="00030B88" w:rsidP="00AC0208">
            <w:pPr>
              <w:autoSpaceDE w:val="0"/>
              <w:autoSpaceDN w:val="0"/>
              <w:adjustRightInd w:val="0"/>
              <w:rPr>
                <w:rFonts w:eastAsiaTheme="minorHAnsi" w:cstheme="minorBidi"/>
                <w:b/>
                <w:spacing w:val="-1"/>
                <w:sz w:val="20"/>
                <w:szCs w:val="20"/>
                <w:lang w:val="ru-RU" w:eastAsia="en-US"/>
              </w:rPr>
            </w:pPr>
          </w:p>
        </w:tc>
        <w:tc>
          <w:tcPr>
            <w:tcW w:w="70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30B88" w:rsidRPr="00153478" w:rsidRDefault="00030B88" w:rsidP="00C60A6B">
            <w:pPr>
              <w:spacing w:line="239" w:lineRule="auto"/>
              <w:ind w:left="110" w:right="579"/>
              <w:rPr>
                <w:rFonts w:eastAsia="Calibri"/>
                <w:sz w:val="20"/>
                <w:szCs w:val="20"/>
                <w:lang w:val="ru-RU"/>
              </w:rPr>
            </w:pPr>
            <w:r w:rsidRPr="00153478">
              <w:rPr>
                <w:rFonts w:eastAsia="Calibri"/>
                <w:sz w:val="20"/>
                <w:szCs w:val="20"/>
                <w:lang w:val="ru-RU"/>
              </w:rPr>
              <w:t xml:space="preserve">Способы восстановления деталей: слесарно-механической обработкой, пластическим деформированием, нанесением полимерных материалов, сваркой и наплавкой, </w:t>
            </w:r>
            <w:proofErr w:type="spellStart"/>
            <w:r w:rsidRPr="00153478">
              <w:rPr>
                <w:rFonts w:eastAsia="Calibri"/>
                <w:sz w:val="20"/>
                <w:szCs w:val="20"/>
                <w:lang w:val="ru-RU"/>
              </w:rPr>
              <w:t>газотермическим</w:t>
            </w:r>
            <w:proofErr w:type="spellEnd"/>
            <w:r w:rsidRPr="00153478">
              <w:rPr>
                <w:rFonts w:eastAsia="Calibri"/>
                <w:sz w:val="20"/>
                <w:szCs w:val="20"/>
                <w:lang w:val="ru-RU"/>
              </w:rPr>
              <w:t xml:space="preserve">  напылением, гальваническим и химическим покрытием, термической и химико-термической обработкой</w:t>
            </w:r>
          </w:p>
          <w:p w:rsidR="00030B88" w:rsidRPr="00153478" w:rsidRDefault="00030B88" w:rsidP="00C60A6B">
            <w:pPr>
              <w:spacing w:line="239" w:lineRule="auto"/>
              <w:ind w:left="110" w:right="579"/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</w:pP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30B88" w:rsidRPr="00AC0208" w:rsidRDefault="00030B88" w:rsidP="00C60A6B">
            <w:pPr>
              <w:spacing w:line="226" w:lineRule="exact"/>
              <w:jc w:val="center"/>
              <w:rPr>
                <w:rFonts w:eastAsiaTheme="minorHAnsi" w:hAnsiTheme="minorHAnsi" w:cstheme="minorBidi"/>
                <w:sz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sz w:val="20"/>
                <w:lang w:val="ru-RU" w:eastAsia="en-US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30B88" w:rsidRPr="00AC0208" w:rsidRDefault="00030B88" w:rsidP="00C60A6B">
            <w:pPr>
              <w:spacing w:line="225" w:lineRule="exact"/>
              <w:ind w:right="5"/>
              <w:jc w:val="center"/>
              <w:rPr>
                <w:rFonts w:eastAsiaTheme="minorHAnsi" w:cstheme="minorBidi"/>
                <w:sz w:val="20"/>
                <w:lang w:val="ru-RU"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30B88" w:rsidRPr="00AC0208" w:rsidRDefault="00030B88" w:rsidP="00C60A6B">
            <w:pPr>
              <w:spacing w:line="228" w:lineRule="exact"/>
              <w:ind w:left="118" w:right="121" w:firstLine="284"/>
              <w:rPr>
                <w:rFonts w:eastAsiaTheme="minorHAnsi" w:cstheme="minorBidi"/>
                <w:sz w:val="20"/>
                <w:lang w:val="ru-RU" w:eastAsia="en-US"/>
              </w:rPr>
            </w:pPr>
          </w:p>
        </w:tc>
      </w:tr>
      <w:tr w:rsidR="00030B88" w:rsidRPr="00B341F1" w:rsidTr="00030B88">
        <w:trPr>
          <w:trHeight w:hRule="exact" w:val="413"/>
        </w:trPr>
        <w:tc>
          <w:tcPr>
            <w:tcW w:w="23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30B88" w:rsidRPr="00153478" w:rsidRDefault="00030B88" w:rsidP="00CC308B">
            <w:pPr>
              <w:ind w:left="103" w:right="432"/>
              <w:rPr>
                <w:rFonts w:eastAsiaTheme="minorHAnsi" w:cstheme="minorBidi"/>
                <w:b/>
                <w:spacing w:val="-1"/>
                <w:sz w:val="20"/>
                <w:szCs w:val="20"/>
                <w:lang w:val="ru-RU" w:eastAsia="en-US"/>
              </w:rPr>
            </w:pPr>
          </w:p>
        </w:tc>
        <w:tc>
          <w:tcPr>
            <w:tcW w:w="70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30B88" w:rsidRPr="00153478" w:rsidRDefault="00030B88" w:rsidP="00CC308B">
            <w:pPr>
              <w:spacing w:line="222" w:lineRule="exact"/>
              <w:ind w:left="110"/>
              <w:rPr>
                <w:sz w:val="20"/>
                <w:szCs w:val="20"/>
                <w:lang w:val="ru-RU" w:eastAsia="en-US"/>
              </w:rPr>
            </w:pPr>
            <w:r w:rsidRPr="00153478">
              <w:rPr>
                <w:rFonts w:eastAsiaTheme="minorHAnsi" w:cstheme="minorBidi"/>
                <w:b/>
                <w:spacing w:val="-1"/>
                <w:sz w:val="20"/>
                <w:szCs w:val="20"/>
                <w:lang w:val="ru-RU" w:eastAsia="en-US"/>
              </w:rPr>
              <w:t>Практическое занятие:</w:t>
            </w:r>
            <w:r w:rsidRPr="00153478">
              <w:rPr>
                <w:rFonts w:eastAsiaTheme="minorHAnsi" w:cstheme="minorBidi"/>
                <w:b/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Способы восстановления</w:t>
            </w:r>
            <w:r w:rsidRPr="00153478">
              <w:rPr>
                <w:rFonts w:eastAsiaTheme="minorHAnsi" w:cstheme="minorBidi"/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деталей.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30B88" w:rsidRPr="00B341F1" w:rsidRDefault="0061019C" w:rsidP="00CC308B">
            <w:pPr>
              <w:spacing w:line="222" w:lineRule="exac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 w:hAnsiTheme="minorHAnsi" w:cstheme="minorBidi"/>
                <w:b/>
                <w:sz w:val="20"/>
                <w:lang w:eastAsia="en-US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30B88" w:rsidRPr="00AC0208" w:rsidRDefault="00030B88" w:rsidP="00CC308B">
            <w:pPr>
              <w:spacing w:line="225" w:lineRule="exact"/>
              <w:ind w:right="5"/>
              <w:jc w:val="center"/>
              <w:rPr>
                <w:rFonts w:eastAsiaTheme="minorHAnsi" w:cstheme="minorBidi"/>
                <w:sz w:val="20"/>
                <w:lang w:val="ru-RU"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30B88" w:rsidRPr="00AC0208" w:rsidRDefault="00030B88" w:rsidP="00CC308B">
            <w:pPr>
              <w:spacing w:line="228" w:lineRule="exact"/>
              <w:ind w:left="118" w:right="121" w:firstLine="284"/>
              <w:rPr>
                <w:rFonts w:eastAsiaTheme="minorHAnsi" w:cstheme="minorBidi"/>
                <w:sz w:val="20"/>
                <w:lang w:val="ru-RU" w:eastAsia="en-US"/>
              </w:rPr>
            </w:pPr>
          </w:p>
        </w:tc>
      </w:tr>
      <w:tr w:rsidR="00ED3CEB" w:rsidRPr="00B341F1" w:rsidTr="00CC308B">
        <w:trPr>
          <w:trHeight w:val="1821"/>
        </w:trPr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D3CEB" w:rsidRPr="00153478" w:rsidRDefault="00ED3CEB" w:rsidP="00CC308B">
            <w:pPr>
              <w:ind w:left="103" w:right="432"/>
              <w:rPr>
                <w:rFonts w:eastAsiaTheme="minorHAnsi" w:cstheme="minorBidi"/>
                <w:b/>
                <w:spacing w:val="-1"/>
                <w:sz w:val="20"/>
                <w:szCs w:val="20"/>
                <w:lang w:val="ru-RU" w:eastAsia="en-US"/>
              </w:rPr>
            </w:pPr>
            <w:r w:rsidRPr="00153478">
              <w:rPr>
                <w:rFonts w:eastAsiaTheme="minorHAnsi" w:cstheme="minorBidi"/>
                <w:b/>
                <w:spacing w:val="-1"/>
                <w:sz w:val="20"/>
                <w:szCs w:val="20"/>
                <w:lang w:val="ru-RU" w:eastAsia="en-US"/>
              </w:rPr>
              <w:t xml:space="preserve">Тема 2.2.3 </w:t>
            </w:r>
            <w:proofErr w:type="spellStart"/>
            <w:r w:rsidRPr="00153478">
              <w:rPr>
                <w:rFonts w:eastAsiaTheme="minorHAnsi" w:cstheme="minorBidi"/>
                <w:b/>
                <w:spacing w:val="-1"/>
                <w:sz w:val="20"/>
                <w:szCs w:val="20"/>
                <w:lang w:val="ru-RU" w:eastAsia="en-US"/>
              </w:rPr>
              <w:t>Дефектовка</w:t>
            </w:r>
            <w:proofErr w:type="spellEnd"/>
            <w:r w:rsidRPr="00153478">
              <w:rPr>
                <w:rFonts w:eastAsiaTheme="minorHAnsi" w:cstheme="minorBidi"/>
                <w:b/>
                <w:spacing w:val="-1"/>
                <w:sz w:val="20"/>
                <w:szCs w:val="20"/>
                <w:lang w:val="ru-RU" w:eastAsia="en-US"/>
              </w:rPr>
              <w:t xml:space="preserve"> и выявление причин неисправностей с\х машин и оборудования</w:t>
            </w:r>
          </w:p>
        </w:tc>
        <w:tc>
          <w:tcPr>
            <w:tcW w:w="7026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ED3CEB" w:rsidRPr="00153478" w:rsidRDefault="00ED3CEB" w:rsidP="00CC308B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proofErr w:type="spellStart"/>
            <w:r w:rsidRPr="00153478">
              <w:rPr>
                <w:sz w:val="20"/>
                <w:szCs w:val="20"/>
                <w:lang w:val="ru-RU"/>
              </w:rPr>
              <w:t>Предремонтное</w:t>
            </w:r>
            <w:proofErr w:type="spellEnd"/>
            <w:r w:rsidRPr="00153478">
              <w:rPr>
                <w:sz w:val="20"/>
                <w:szCs w:val="20"/>
                <w:lang w:val="ru-RU"/>
              </w:rPr>
              <w:t xml:space="preserve"> диагностирование сборочных единиц или агрегатов, методы диагностирования, </w:t>
            </w:r>
            <w:proofErr w:type="spellStart"/>
            <w:r w:rsidRPr="00153478">
              <w:rPr>
                <w:sz w:val="20"/>
                <w:szCs w:val="20"/>
                <w:lang w:val="ru-RU"/>
              </w:rPr>
              <w:t>дефектовка</w:t>
            </w:r>
            <w:proofErr w:type="spellEnd"/>
            <w:r w:rsidRPr="00153478">
              <w:rPr>
                <w:sz w:val="20"/>
                <w:szCs w:val="20"/>
                <w:lang w:val="ru-RU"/>
              </w:rPr>
              <w:t xml:space="preserve">, рекомендации. Определение неисправностей,  ремонт и наладка рабочего оборудования сельскохозяйственных машин. Выявление причин приведших к поломке Устранение причин приведших к поломке. </w:t>
            </w:r>
            <w:proofErr w:type="spellStart"/>
            <w:proofErr w:type="gramStart"/>
            <w:r w:rsidRPr="00153478">
              <w:rPr>
                <w:sz w:val="20"/>
                <w:szCs w:val="20"/>
              </w:rPr>
              <w:t>Устранение</w:t>
            </w:r>
            <w:proofErr w:type="spellEnd"/>
            <w:r w:rsidRPr="00153478">
              <w:rPr>
                <w:sz w:val="20"/>
                <w:szCs w:val="20"/>
              </w:rPr>
              <w:t xml:space="preserve">  </w:t>
            </w:r>
            <w:proofErr w:type="spellStart"/>
            <w:r w:rsidRPr="00153478">
              <w:rPr>
                <w:sz w:val="20"/>
                <w:szCs w:val="20"/>
              </w:rPr>
              <w:t>неисправностей</w:t>
            </w:r>
            <w:proofErr w:type="spellEnd"/>
            <w:proofErr w:type="gramEnd"/>
            <w:r w:rsidRPr="00153478">
              <w:rPr>
                <w:sz w:val="20"/>
                <w:szCs w:val="20"/>
              </w:rPr>
              <w:t xml:space="preserve">. </w:t>
            </w:r>
            <w:proofErr w:type="spellStart"/>
            <w:r w:rsidRPr="00153478">
              <w:rPr>
                <w:sz w:val="20"/>
                <w:szCs w:val="20"/>
              </w:rPr>
              <w:t>Методы</w:t>
            </w:r>
            <w:proofErr w:type="spellEnd"/>
            <w:r w:rsidRPr="00153478">
              <w:rPr>
                <w:sz w:val="20"/>
                <w:szCs w:val="20"/>
              </w:rPr>
              <w:t xml:space="preserve"> </w:t>
            </w:r>
            <w:proofErr w:type="spellStart"/>
            <w:r w:rsidRPr="00153478">
              <w:rPr>
                <w:sz w:val="20"/>
                <w:szCs w:val="20"/>
              </w:rPr>
              <w:t>проверки</w:t>
            </w:r>
            <w:proofErr w:type="spellEnd"/>
          </w:p>
          <w:p w:rsidR="00ED3CEB" w:rsidRPr="00153478" w:rsidRDefault="00ED3CEB" w:rsidP="00CC308B">
            <w:pPr>
              <w:spacing w:line="222" w:lineRule="exact"/>
              <w:ind w:left="110"/>
              <w:rPr>
                <w:rFonts w:eastAsiaTheme="minorHAnsi" w:cstheme="minorBidi"/>
                <w:b/>
                <w:spacing w:val="-1"/>
                <w:sz w:val="20"/>
                <w:szCs w:val="20"/>
                <w:lang w:val="ru-RU" w:eastAsia="en-US"/>
              </w:rPr>
            </w:pP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ED3CEB" w:rsidRPr="00CC308B" w:rsidRDefault="00ED3CEB" w:rsidP="00CC308B">
            <w:pPr>
              <w:spacing w:line="222" w:lineRule="exact"/>
              <w:jc w:val="center"/>
              <w:rPr>
                <w:rFonts w:eastAsiaTheme="minorHAnsi" w:hAnsiTheme="minorHAnsi" w:cstheme="minorBidi"/>
                <w:b/>
                <w:sz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b/>
                <w:sz w:val="20"/>
                <w:lang w:val="ru-RU" w:eastAsia="en-US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D3CEB" w:rsidRPr="00CC308B" w:rsidRDefault="00ED3CEB" w:rsidP="00CC308B">
            <w:pPr>
              <w:spacing w:line="225" w:lineRule="exact"/>
              <w:ind w:right="5"/>
              <w:jc w:val="center"/>
              <w:rPr>
                <w:rFonts w:eastAsiaTheme="minorHAnsi" w:cstheme="minorBidi"/>
                <w:sz w:val="20"/>
                <w:lang w:val="ru-RU"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D3CEB" w:rsidRPr="00CC308B" w:rsidRDefault="00ED3CEB" w:rsidP="00CC308B">
            <w:pPr>
              <w:spacing w:line="228" w:lineRule="exact"/>
              <w:ind w:left="118" w:right="121" w:firstLine="284"/>
              <w:rPr>
                <w:rFonts w:eastAsiaTheme="minorHAnsi" w:cstheme="minorBidi"/>
                <w:sz w:val="20"/>
                <w:lang w:val="ru-RU" w:eastAsia="en-US"/>
              </w:rPr>
            </w:pPr>
          </w:p>
        </w:tc>
      </w:tr>
      <w:tr w:rsidR="00ED3CEB" w:rsidRPr="00B341F1" w:rsidTr="00C849A0">
        <w:trPr>
          <w:trHeight w:hRule="exact" w:val="403"/>
        </w:trPr>
        <w:tc>
          <w:tcPr>
            <w:tcW w:w="236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3CEB" w:rsidRPr="00153478" w:rsidRDefault="00ED3CEB" w:rsidP="00CC308B">
            <w:pPr>
              <w:ind w:left="103" w:right="432"/>
              <w:rPr>
                <w:rFonts w:eastAsiaTheme="minorHAnsi" w:cstheme="minorBidi"/>
                <w:b/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70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D3CEB" w:rsidRPr="00153478" w:rsidRDefault="00ED3CEB" w:rsidP="00CC308B">
            <w:pPr>
              <w:spacing w:line="222" w:lineRule="exact"/>
              <w:ind w:left="110"/>
              <w:rPr>
                <w:rFonts w:eastAsiaTheme="minorHAnsi" w:cstheme="minorBidi"/>
                <w:b/>
                <w:spacing w:val="-1"/>
                <w:sz w:val="20"/>
                <w:szCs w:val="20"/>
                <w:lang w:val="ru-RU" w:eastAsia="en-US"/>
              </w:rPr>
            </w:pPr>
            <w:r w:rsidRPr="00153478">
              <w:rPr>
                <w:rFonts w:eastAsiaTheme="minorHAnsi" w:cstheme="minorBidi"/>
                <w:b/>
                <w:spacing w:val="-1"/>
                <w:sz w:val="20"/>
                <w:szCs w:val="20"/>
                <w:lang w:val="ru-RU" w:eastAsia="en-US"/>
              </w:rPr>
              <w:t>Практическое занятие:</w:t>
            </w:r>
            <w:r w:rsidRPr="00153478">
              <w:rPr>
                <w:spacing w:val="-1"/>
                <w:sz w:val="20"/>
                <w:szCs w:val="20"/>
                <w:lang w:val="ru-RU"/>
              </w:rPr>
              <w:t xml:space="preserve"> Разборка</w:t>
            </w:r>
            <w:r w:rsidRPr="00153478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153478">
              <w:rPr>
                <w:sz w:val="20"/>
                <w:szCs w:val="20"/>
                <w:lang w:val="ru-RU"/>
              </w:rPr>
              <w:t>и</w:t>
            </w:r>
            <w:r w:rsidRPr="00153478">
              <w:rPr>
                <w:spacing w:val="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53478">
              <w:rPr>
                <w:spacing w:val="-1"/>
                <w:sz w:val="20"/>
                <w:szCs w:val="20"/>
                <w:lang w:val="ru-RU"/>
              </w:rPr>
              <w:t>дефектовка</w:t>
            </w:r>
            <w:proofErr w:type="spellEnd"/>
            <w:r w:rsidRPr="00153478">
              <w:rPr>
                <w:spacing w:val="2"/>
                <w:sz w:val="20"/>
                <w:szCs w:val="20"/>
                <w:lang w:val="ru-RU"/>
              </w:rPr>
              <w:t xml:space="preserve"> </w:t>
            </w:r>
            <w:r w:rsidRPr="00153478">
              <w:rPr>
                <w:sz w:val="20"/>
                <w:szCs w:val="20"/>
                <w:lang w:val="ru-RU"/>
              </w:rPr>
              <w:t>узлов</w:t>
            </w:r>
            <w:r w:rsidRPr="00153478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153478">
              <w:rPr>
                <w:sz w:val="20"/>
                <w:szCs w:val="20"/>
                <w:lang w:val="ru-RU"/>
              </w:rPr>
              <w:t>и</w:t>
            </w:r>
            <w:r w:rsidRPr="00153478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153478">
              <w:rPr>
                <w:spacing w:val="-1"/>
                <w:sz w:val="20"/>
                <w:szCs w:val="20"/>
                <w:lang w:val="ru-RU"/>
              </w:rPr>
              <w:t>деталей</w:t>
            </w:r>
            <w:r w:rsidRPr="00153478">
              <w:rPr>
                <w:spacing w:val="2"/>
                <w:sz w:val="20"/>
                <w:szCs w:val="20"/>
                <w:lang w:val="ru-RU"/>
              </w:rPr>
              <w:t xml:space="preserve"> </w:t>
            </w:r>
            <w:r w:rsidRPr="00153478">
              <w:rPr>
                <w:spacing w:val="-2"/>
                <w:sz w:val="20"/>
                <w:szCs w:val="20"/>
                <w:lang w:val="ru-RU"/>
              </w:rPr>
              <w:t>СХМ.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D3CEB" w:rsidRPr="00A76912" w:rsidRDefault="00ED3CEB" w:rsidP="00CC308B">
            <w:pPr>
              <w:spacing w:line="222" w:lineRule="exact"/>
              <w:jc w:val="center"/>
              <w:rPr>
                <w:rFonts w:eastAsiaTheme="minorHAnsi" w:hAnsiTheme="minorHAnsi" w:cstheme="minorBidi"/>
                <w:b/>
                <w:sz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b/>
                <w:sz w:val="20"/>
                <w:lang w:val="ru-RU" w:eastAsia="en-US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D3CEB" w:rsidRPr="00CC308B" w:rsidRDefault="00ED3CEB" w:rsidP="00CC308B">
            <w:pPr>
              <w:spacing w:line="225" w:lineRule="exact"/>
              <w:ind w:right="5"/>
              <w:jc w:val="center"/>
              <w:rPr>
                <w:rFonts w:eastAsiaTheme="minorHAnsi" w:cstheme="minorBidi"/>
                <w:sz w:val="20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D3CEB" w:rsidRPr="00CC308B" w:rsidRDefault="00ED3CEB" w:rsidP="00CC308B">
            <w:pPr>
              <w:spacing w:line="228" w:lineRule="exact"/>
              <w:ind w:left="118" w:right="121" w:firstLine="284"/>
              <w:rPr>
                <w:rFonts w:eastAsiaTheme="minorHAnsi" w:cstheme="minorBidi"/>
                <w:sz w:val="20"/>
                <w:lang w:eastAsia="en-US"/>
              </w:rPr>
            </w:pPr>
          </w:p>
        </w:tc>
      </w:tr>
      <w:tr w:rsidR="005E2412" w:rsidRPr="00B341F1" w:rsidTr="00153478">
        <w:trPr>
          <w:trHeight w:hRule="exact" w:val="1174"/>
        </w:trPr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2412" w:rsidRPr="00153478" w:rsidRDefault="005E2412" w:rsidP="00A76912">
            <w:pPr>
              <w:ind w:right="138"/>
              <w:rPr>
                <w:sz w:val="20"/>
                <w:szCs w:val="20"/>
                <w:lang w:val="ru-RU" w:eastAsia="en-US"/>
              </w:rPr>
            </w:pPr>
            <w:r w:rsidRPr="00153478">
              <w:rPr>
                <w:rFonts w:eastAsiaTheme="minorHAnsi" w:cstheme="minorBidi"/>
                <w:b/>
                <w:spacing w:val="-1"/>
                <w:sz w:val="20"/>
                <w:szCs w:val="20"/>
                <w:lang w:val="ru-RU" w:eastAsia="en-US"/>
              </w:rPr>
              <w:t>Тема</w:t>
            </w:r>
            <w:r w:rsidRPr="00153478">
              <w:rPr>
                <w:rFonts w:eastAsiaTheme="minorHAnsi" w:cstheme="minorBidi"/>
                <w:b/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b/>
                <w:sz w:val="20"/>
                <w:szCs w:val="20"/>
                <w:lang w:val="ru-RU" w:eastAsia="en-US"/>
              </w:rPr>
              <w:t xml:space="preserve">2.2.4 </w:t>
            </w:r>
            <w:r w:rsidRPr="00153478">
              <w:rPr>
                <w:rFonts w:eastAsiaTheme="minorHAnsi" w:cstheme="minorBidi"/>
                <w:b/>
                <w:spacing w:val="-1"/>
                <w:sz w:val="20"/>
                <w:szCs w:val="20"/>
                <w:lang w:val="ru-RU" w:eastAsia="en-US"/>
              </w:rPr>
              <w:t>Ремонт</w:t>
            </w:r>
            <w:r w:rsidRPr="00153478">
              <w:rPr>
                <w:rFonts w:eastAsiaTheme="minorHAnsi" w:cstheme="minorBidi"/>
                <w:b/>
                <w:spacing w:val="25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 w:rsidRPr="00153478">
              <w:rPr>
                <w:rFonts w:eastAsiaTheme="minorHAnsi" w:cstheme="minorBidi"/>
                <w:b/>
                <w:spacing w:val="25"/>
                <w:sz w:val="20"/>
                <w:szCs w:val="20"/>
                <w:lang w:val="ru-RU" w:eastAsia="en-US"/>
              </w:rPr>
              <w:t>тракторов,</w:t>
            </w:r>
            <w:r w:rsidRPr="00153478">
              <w:rPr>
                <w:rFonts w:eastAsiaTheme="minorHAnsi" w:cstheme="minorBidi"/>
                <w:b/>
                <w:spacing w:val="-1"/>
                <w:sz w:val="20"/>
                <w:szCs w:val="20"/>
                <w:lang w:val="ru-RU" w:eastAsia="en-US"/>
              </w:rPr>
              <w:t>сельскохозяйственных</w:t>
            </w:r>
            <w:proofErr w:type="spellEnd"/>
            <w:r w:rsidRPr="00153478">
              <w:rPr>
                <w:rFonts w:eastAsiaTheme="minorHAnsi" w:cstheme="minorBidi"/>
                <w:b/>
                <w:spacing w:val="36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b/>
                <w:spacing w:val="-1"/>
                <w:sz w:val="20"/>
                <w:szCs w:val="20"/>
                <w:lang w:val="ru-RU" w:eastAsia="en-US"/>
              </w:rPr>
              <w:t>машин</w:t>
            </w:r>
            <w:r w:rsidRPr="00153478">
              <w:rPr>
                <w:rFonts w:eastAsiaTheme="minorHAnsi" w:cstheme="minorBidi"/>
                <w:b/>
                <w:spacing w:val="2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b/>
                <w:sz w:val="20"/>
                <w:szCs w:val="20"/>
                <w:lang w:val="ru-RU" w:eastAsia="en-US"/>
              </w:rPr>
              <w:t>и</w:t>
            </w:r>
            <w:r w:rsidRPr="00153478">
              <w:rPr>
                <w:rFonts w:eastAsiaTheme="minorHAnsi" w:cstheme="minorBidi"/>
                <w:b/>
                <w:spacing w:val="2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b/>
                <w:spacing w:val="-1"/>
                <w:sz w:val="20"/>
                <w:szCs w:val="20"/>
                <w:lang w:val="ru-RU" w:eastAsia="en-US"/>
              </w:rPr>
              <w:t>оборудования</w:t>
            </w:r>
          </w:p>
        </w:tc>
        <w:tc>
          <w:tcPr>
            <w:tcW w:w="70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E2412" w:rsidRPr="00153478" w:rsidRDefault="005E2412" w:rsidP="00CC308B">
            <w:pPr>
              <w:ind w:left="110" w:right="355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E2412" w:rsidRPr="0061019C" w:rsidRDefault="005E2412" w:rsidP="00CC308B">
            <w:pPr>
              <w:spacing w:line="226" w:lineRule="exact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5E2412" w:rsidRPr="00B341F1" w:rsidRDefault="005E2412" w:rsidP="00CC308B">
            <w:pPr>
              <w:spacing w:line="225" w:lineRule="exact"/>
              <w:ind w:right="5"/>
              <w:jc w:val="center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ПК 1.2,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 xml:space="preserve">ПК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1.3,</w:t>
            </w:r>
          </w:p>
          <w:p w:rsidR="005E2412" w:rsidRPr="00B341F1" w:rsidRDefault="005E2412" w:rsidP="00CC308B">
            <w:pPr>
              <w:spacing w:line="229" w:lineRule="exact"/>
              <w:jc w:val="center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ОК 01,ОК 03,</w:t>
            </w:r>
          </w:p>
          <w:p w:rsidR="005E2412" w:rsidRPr="00B341F1" w:rsidRDefault="005E2412" w:rsidP="00CC308B">
            <w:pPr>
              <w:spacing w:before="2"/>
              <w:jc w:val="center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ОК 07</w:t>
            </w:r>
          </w:p>
        </w:tc>
        <w:tc>
          <w:tcPr>
            <w:tcW w:w="1913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5E2412" w:rsidRPr="00B341F1" w:rsidRDefault="005E2412" w:rsidP="00CC308B">
            <w:pPr>
              <w:spacing w:line="228" w:lineRule="exact"/>
              <w:ind w:left="118" w:right="121" w:firstLine="284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1.2.01/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ПО</w:t>
            </w:r>
            <w:r w:rsidRPr="00B341F1">
              <w:rPr>
                <w:rFonts w:eastAsiaTheme="minorHAnsi" w:cstheme="minorBidi"/>
                <w:spacing w:val="2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1.2.01-Н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1.2.01/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ПО</w:t>
            </w:r>
          </w:p>
          <w:p w:rsidR="005E2412" w:rsidRPr="00B341F1" w:rsidRDefault="005E2412" w:rsidP="00CC308B">
            <w:pPr>
              <w:spacing w:line="229" w:lineRule="exact"/>
              <w:ind w:right="5"/>
              <w:jc w:val="center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1.2.05,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1.2.1-</w:t>
            </w:r>
            <w:r w:rsidRPr="00B341F1">
              <w:rPr>
                <w:rFonts w:eastAsiaTheme="minorHAnsi" w:cstheme="minorBidi"/>
                <w:spacing w:val="-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З</w:t>
            </w:r>
          </w:p>
          <w:p w:rsidR="005E2412" w:rsidRPr="00B341F1" w:rsidRDefault="005E2412" w:rsidP="00CC308B">
            <w:pPr>
              <w:spacing w:line="229" w:lineRule="exact"/>
              <w:ind w:right="6"/>
              <w:jc w:val="center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1.2.5,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1.3.01/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ПО</w:t>
            </w:r>
          </w:p>
          <w:p w:rsidR="005E2412" w:rsidRPr="00B341F1" w:rsidRDefault="005E2412" w:rsidP="00CC308B">
            <w:pPr>
              <w:spacing w:before="2"/>
              <w:ind w:left="527" w:right="242" w:hanging="288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1.3.01</w:t>
            </w:r>
            <w:r w:rsidRPr="00B341F1">
              <w:rPr>
                <w:rFonts w:eastAsiaTheme="minorHAnsi" w:cstheme="minorBidi"/>
                <w:spacing w:val="2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-</w:t>
            </w:r>
            <w:r w:rsidRPr="00B341F1">
              <w:rPr>
                <w:rFonts w:eastAsiaTheme="minorHAnsi" w:cstheme="minorBidi"/>
                <w:spacing w:val="-5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Н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1.3.03/</w:t>
            </w:r>
            <w:r w:rsidRPr="00B341F1">
              <w:rPr>
                <w:rFonts w:eastAsiaTheme="minorHAnsi" w:cstheme="minorBidi"/>
                <w:spacing w:val="27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ПО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1.3.03</w:t>
            </w:r>
          </w:p>
        </w:tc>
      </w:tr>
      <w:tr w:rsidR="005E2412" w:rsidRPr="00B341F1" w:rsidTr="00ED3CEB">
        <w:trPr>
          <w:trHeight w:hRule="exact" w:val="932"/>
        </w:trPr>
        <w:tc>
          <w:tcPr>
            <w:tcW w:w="236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2412" w:rsidRPr="00153478" w:rsidRDefault="005E2412" w:rsidP="00A76912">
            <w:pPr>
              <w:ind w:right="138"/>
              <w:rPr>
                <w:rFonts w:eastAsiaTheme="minorHAnsi" w:cstheme="minorBidi"/>
                <w:b/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7026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2412" w:rsidRPr="00153478" w:rsidRDefault="00AA2A23" w:rsidP="00CC308B">
            <w:pPr>
              <w:ind w:left="110" w:right="355"/>
              <w:rPr>
                <w:sz w:val="20"/>
                <w:szCs w:val="20"/>
                <w:lang w:val="ru-RU" w:eastAsia="en-US"/>
              </w:rPr>
            </w:pPr>
            <w:r w:rsidRPr="00153478">
              <w:rPr>
                <w:sz w:val="20"/>
                <w:szCs w:val="20"/>
                <w:lang w:val="ru-RU" w:eastAsia="en-US"/>
              </w:rPr>
              <w:t>Ремонт</w:t>
            </w:r>
            <w:r w:rsidR="005E2412" w:rsidRPr="00153478">
              <w:rPr>
                <w:sz w:val="20"/>
                <w:szCs w:val="20"/>
                <w:lang w:val="ru-RU" w:eastAsia="en-US"/>
              </w:rPr>
              <w:t xml:space="preserve"> тракторов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2412" w:rsidRPr="0061019C" w:rsidRDefault="005E2412" w:rsidP="00CC308B">
            <w:pPr>
              <w:spacing w:line="226" w:lineRule="exact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2412" w:rsidRPr="00B341F1" w:rsidRDefault="005E2412" w:rsidP="00CC308B">
            <w:pPr>
              <w:spacing w:before="2"/>
              <w:jc w:val="center"/>
              <w:rPr>
                <w:rFonts w:eastAsiaTheme="minorHAnsi" w:cstheme="minorBidi"/>
                <w:sz w:val="20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2412" w:rsidRPr="00B341F1" w:rsidRDefault="005E2412" w:rsidP="00CC308B">
            <w:pPr>
              <w:spacing w:line="228" w:lineRule="exact"/>
              <w:ind w:left="118" w:right="121" w:firstLine="284"/>
              <w:rPr>
                <w:rFonts w:eastAsiaTheme="minorHAnsi" w:cstheme="minorBidi"/>
                <w:sz w:val="20"/>
                <w:lang w:eastAsia="en-US"/>
              </w:rPr>
            </w:pPr>
          </w:p>
        </w:tc>
      </w:tr>
      <w:tr w:rsidR="005E2412" w:rsidRPr="00B341F1" w:rsidTr="00ED3CEB">
        <w:trPr>
          <w:trHeight w:hRule="exact" w:val="592"/>
        </w:trPr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E2412" w:rsidRPr="00153478" w:rsidRDefault="005E2412" w:rsidP="00A76912">
            <w:pPr>
              <w:ind w:right="138"/>
              <w:rPr>
                <w:rFonts w:eastAsiaTheme="minorHAnsi" w:cstheme="minorBidi"/>
                <w:b/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70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E2412" w:rsidRPr="00153478" w:rsidRDefault="005E2412" w:rsidP="00CC308B">
            <w:pPr>
              <w:ind w:left="110" w:right="355"/>
              <w:rPr>
                <w:sz w:val="20"/>
                <w:szCs w:val="20"/>
                <w:lang w:val="ru-RU" w:eastAsia="en-US"/>
              </w:rPr>
            </w:pPr>
            <w:r w:rsidRPr="00153478">
              <w:rPr>
                <w:rFonts w:eastAsiaTheme="minorHAnsi" w:cstheme="minorBidi"/>
                <w:b/>
                <w:spacing w:val="-1"/>
                <w:sz w:val="20"/>
                <w:szCs w:val="20"/>
                <w:lang w:val="ru-RU" w:eastAsia="en-US"/>
              </w:rPr>
              <w:t>Практическое занятие:</w:t>
            </w:r>
            <w:r w:rsidRPr="00153478">
              <w:rPr>
                <w:rFonts w:eastAsiaTheme="minorHAnsi" w:cstheme="minorBidi"/>
                <w:b/>
                <w:spacing w:val="-2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b/>
                <w:spacing w:val="4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Последовательность</w:t>
            </w:r>
            <w:r w:rsidRPr="00153478">
              <w:rPr>
                <w:rFonts w:eastAsiaTheme="minorHAnsi" w:cstheme="minorBidi"/>
                <w:spacing w:val="2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выполнения</w:t>
            </w:r>
            <w:r w:rsidRPr="00153478">
              <w:rPr>
                <w:rFonts w:eastAsiaTheme="minorHAnsi" w:cstheme="minorBidi"/>
                <w:spacing w:val="-3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операций</w:t>
            </w:r>
            <w:r w:rsidRPr="00153478">
              <w:rPr>
                <w:rFonts w:eastAsiaTheme="minorHAnsi" w:cstheme="minorBidi"/>
                <w:spacing w:val="-2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z w:val="20"/>
                <w:szCs w:val="20"/>
                <w:lang w:val="ru-RU" w:eastAsia="en-US"/>
              </w:rPr>
              <w:t>при</w:t>
            </w:r>
            <w:r w:rsidRPr="00153478">
              <w:rPr>
                <w:rFonts w:eastAsiaTheme="minorHAnsi" w:cstheme="minorBidi"/>
                <w:spacing w:val="73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z w:val="20"/>
                <w:szCs w:val="20"/>
                <w:lang w:val="ru-RU" w:eastAsia="en-US"/>
              </w:rPr>
              <w:t>ремонте</w:t>
            </w:r>
            <w:r w:rsidRPr="00153478">
              <w:rPr>
                <w:rFonts w:eastAsiaTheme="minorHAnsi" w:cstheme="minorBidi"/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тракторов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E2412" w:rsidRPr="005E2412" w:rsidRDefault="005E2412" w:rsidP="00CC308B">
            <w:pPr>
              <w:spacing w:line="226" w:lineRule="exact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E2412" w:rsidRPr="005E2412" w:rsidRDefault="005E2412" w:rsidP="00CC308B">
            <w:pPr>
              <w:spacing w:before="2"/>
              <w:jc w:val="center"/>
              <w:rPr>
                <w:rFonts w:eastAsiaTheme="minorHAnsi" w:cstheme="minorBidi"/>
                <w:sz w:val="20"/>
                <w:lang w:val="ru-RU" w:eastAsia="en-US"/>
              </w:rPr>
            </w:pP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E2412" w:rsidRPr="005E2412" w:rsidRDefault="005E2412" w:rsidP="00CC308B">
            <w:pPr>
              <w:spacing w:before="2"/>
              <w:ind w:left="527" w:right="242" w:hanging="288"/>
              <w:rPr>
                <w:rFonts w:eastAsiaTheme="minorHAnsi" w:cstheme="minorBidi"/>
                <w:sz w:val="20"/>
                <w:lang w:val="ru-RU" w:eastAsia="en-US"/>
              </w:rPr>
            </w:pPr>
          </w:p>
        </w:tc>
      </w:tr>
      <w:tr w:rsidR="005E2412" w:rsidRPr="00B341F1" w:rsidTr="00844F42">
        <w:trPr>
          <w:trHeight w:hRule="exact" w:val="469"/>
        </w:trPr>
        <w:tc>
          <w:tcPr>
            <w:tcW w:w="2365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E2412" w:rsidRPr="00153478" w:rsidRDefault="005E2412" w:rsidP="00CC308B">
            <w:pPr>
              <w:rPr>
                <w:rFonts w:asciiTheme="minorHAnsi" w:eastAsiaTheme="minorHAnsi" w:hAnsiTheme="minorHAnsi" w:cstheme="minorBidi"/>
                <w:sz w:val="20"/>
                <w:szCs w:val="20"/>
                <w:lang w:val="ru-RU" w:eastAsia="en-US"/>
              </w:rPr>
            </w:pPr>
          </w:p>
        </w:tc>
        <w:tc>
          <w:tcPr>
            <w:tcW w:w="70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E2412" w:rsidRPr="00153478" w:rsidRDefault="005E2412" w:rsidP="00CC308B">
            <w:pPr>
              <w:spacing w:line="242" w:lineRule="auto"/>
              <w:ind w:left="110" w:right="470"/>
              <w:rPr>
                <w:sz w:val="20"/>
                <w:szCs w:val="20"/>
                <w:lang w:val="ru-RU" w:eastAsia="en-US"/>
              </w:rPr>
            </w:pPr>
            <w:r w:rsidRPr="00153478">
              <w:rPr>
                <w:sz w:val="20"/>
                <w:szCs w:val="20"/>
                <w:lang w:val="ru-RU" w:eastAsia="en-US"/>
              </w:rPr>
              <w:t>Ремонт сельскохозяйственных машин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E2412" w:rsidRPr="00B341F1" w:rsidRDefault="005E2412" w:rsidP="00CC308B">
            <w:pPr>
              <w:spacing w:line="222" w:lineRule="exact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b/>
                <w:sz w:val="20"/>
                <w:lang w:eastAsia="en-US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E2412" w:rsidRPr="00B341F1" w:rsidRDefault="005E2412" w:rsidP="00CC308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E2412" w:rsidRPr="00B341F1" w:rsidRDefault="005E2412" w:rsidP="00CC308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5E2412" w:rsidRPr="00B341F1" w:rsidTr="00AA2A23">
        <w:trPr>
          <w:trHeight w:hRule="exact" w:val="469"/>
        </w:trPr>
        <w:tc>
          <w:tcPr>
            <w:tcW w:w="236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E2412" w:rsidRPr="00153478" w:rsidRDefault="005E2412" w:rsidP="00CC308B">
            <w:pPr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0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E2412" w:rsidRPr="00153478" w:rsidRDefault="005E2412" w:rsidP="00CC308B">
            <w:pPr>
              <w:spacing w:line="242" w:lineRule="auto"/>
              <w:ind w:left="110" w:right="470"/>
              <w:rPr>
                <w:sz w:val="20"/>
                <w:szCs w:val="20"/>
                <w:lang w:val="ru-RU" w:eastAsia="en-US"/>
              </w:rPr>
            </w:pPr>
            <w:r w:rsidRPr="00153478">
              <w:rPr>
                <w:rFonts w:eastAsiaTheme="minorHAnsi" w:cstheme="minorBidi"/>
                <w:b/>
                <w:spacing w:val="-1"/>
                <w:sz w:val="20"/>
                <w:szCs w:val="20"/>
                <w:lang w:val="ru-RU" w:eastAsia="en-US"/>
              </w:rPr>
              <w:t>Практическое занятие:</w:t>
            </w:r>
            <w:r w:rsidRPr="00153478">
              <w:rPr>
                <w:rFonts w:eastAsiaTheme="minorHAnsi" w:cstheme="minorBidi"/>
                <w:b/>
                <w:spacing w:val="-2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b/>
                <w:spacing w:val="4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Последовательность</w:t>
            </w:r>
            <w:r w:rsidRPr="00153478">
              <w:rPr>
                <w:rFonts w:eastAsiaTheme="minorHAnsi" w:cstheme="minorBidi"/>
                <w:spacing w:val="2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выполнения</w:t>
            </w:r>
            <w:r w:rsidRPr="00153478">
              <w:rPr>
                <w:rFonts w:eastAsiaTheme="minorHAnsi" w:cstheme="minorBidi"/>
                <w:spacing w:val="-3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операций</w:t>
            </w:r>
            <w:r w:rsidRPr="00153478">
              <w:rPr>
                <w:rFonts w:eastAsiaTheme="minorHAnsi" w:cstheme="minorBidi"/>
                <w:spacing w:val="-2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z w:val="20"/>
                <w:szCs w:val="20"/>
                <w:lang w:val="ru-RU" w:eastAsia="en-US"/>
              </w:rPr>
              <w:t>при</w:t>
            </w:r>
            <w:r w:rsidRPr="00153478">
              <w:rPr>
                <w:rFonts w:eastAsiaTheme="minorHAnsi" w:cstheme="minorBidi"/>
                <w:spacing w:val="73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z w:val="20"/>
                <w:szCs w:val="20"/>
                <w:lang w:val="ru-RU" w:eastAsia="en-US"/>
              </w:rPr>
              <w:t>ремонте</w:t>
            </w:r>
            <w:r w:rsidRPr="00153478">
              <w:rPr>
                <w:rFonts w:eastAsiaTheme="minorHAnsi" w:cstheme="minorBidi"/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сельскохозяйственных машин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E2412" w:rsidRPr="005E2412" w:rsidRDefault="005E2412" w:rsidP="00CC308B">
            <w:pPr>
              <w:spacing w:line="222" w:lineRule="exact"/>
              <w:jc w:val="center"/>
              <w:rPr>
                <w:rFonts w:eastAsiaTheme="minorHAnsi" w:hAnsiTheme="minorHAnsi" w:cstheme="minorBidi"/>
                <w:b/>
                <w:sz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b/>
                <w:sz w:val="20"/>
                <w:lang w:val="ru-RU" w:eastAsia="en-US"/>
              </w:rPr>
              <w:t>1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E2412" w:rsidRPr="005E2412" w:rsidRDefault="005E2412" w:rsidP="00CC308B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91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E2412" w:rsidRPr="005E2412" w:rsidRDefault="005E2412" w:rsidP="00CC308B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  <w:tr w:rsidR="005E2412" w:rsidRPr="00B341F1" w:rsidTr="00844F42">
        <w:trPr>
          <w:trHeight w:hRule="exact" w:val="469"/>
        </w:trPr>
        <w:tc>
          <w:tcPr>
            <w:tcW w:w="2365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E2412" w:rsidRPr="00153478" w:rsidRDefault="005E2412" w:rsidP="00CC308B">
            <w:pPr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0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E2412" w:rsidRPr="00153478" w:rsidRDefault="005E2412" w:rsidP="00CC308B">
            <w:pPr>
              <w:spacing w:line="242" w:lineRule="auto"/>
              <w:ind w:left="110" w:right="470"/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</w:pP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 xml:space="preserve">Ремонт машин  и оборудования для приготовления и раздачи кормов, 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E2412" w:rsidRPr="005E2412" w:rsidRDefault="00AA2A23" w:rsidP="00CC308B">
            <w:pPr>
              <w:spacing w:line="222" w:lineRule="exact"/>
              <w:jc w:val="center"/>
              <w:rPr>
                <w:rFonts w:eastAsiaTheme="minorHAnsi" w:hAnsiTheme="minorHAnsi" w:cstheme="minorBidi"/>
                <w:b/>
                <w:sz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b/>
                <w:sz w:val="20"/>
                <w:lang w:val="ru-RU" w:eastAsia="en-US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E2412" w:rsidRPr="005E2412" w:rsidRDefault="005E2412" w:rsidP="00CC308B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5E2412" w:rsidRPr="005E2412" w:rsidRDefault="005E2412" w:rsidP="00CC308B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  <w:tr w:rsidR="00CC308B" w:rsidRPr="00B341F1" w:rsidTr="00844F42">
        <w:trPr>
          <w:trHeight w:hRule="exact" w:val="240"/>
        </w:trPr>
        <w:tc>
          <w:tcPr>
            <w:tcW w:w="2365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CC308B" w:rsidRPr="00153478" w:rsidRDefault="00CC308B" w:rsidP="00CC308B">
            <w:pPr>
              <w:ind w:left="103" w:right="580"/>
              <w:rPr>
                <w:sz w:val="20"/>
                <w:szCs w:val="20"/>
                <w:lang w:eastAsia="en-US"/>
              </w:rPr>
            </w:pPr>
            <w:proofErr w:type="spellStart"/>
            <w:r w:rsidRPr="00153478">
              <w:rPr>
                <w:rFonts w:eastAsiaTheme="minorHAnsi" w:cstheme="minorBidi"/>
                <w:b/>
                <w:spacing w:val="-1"/>
                <w:sz w:val="20"/>
                <w:szCs w:val="20"/>
                <w:lang w:eastAsia="en-US"/>
              </w:rPr>
              <w:t>Тема</w:t>
            </w:r>
            <w:proofErr w:type="spellEnd"/>
            <w:r w:rsidRPr="00153478">
              <w:rPr>
                <w:rFonts w:eastAsiaTheme="minorHAnsi" w:cstheme="minorBidi"/>
                <w:b/>
                <w:spacing w:val="1"/>
                <w:sz w:val="20"/>
                <w:szCs w:val="20"/>
                <w:lang w:eastAsia="en-US"/>
              </w:rPr>
              <w:t xml:space="preserve"> </w:t>
            </w:r>
            <w:r w:rsidR="005E2412" w:rsidRPr="00153478"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2.2</w:t>
            </w:r>
            <w:r w:rsidRPr="00153478"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.</w:t>
            </w:r>
            <w:r w:rsidR="005E2412" w:rsidRPr="00153478">
              <w:rPr>
                <w:rFonts w:eastAsiaTheme="minorHAnsi" w:cstheme="minorBidi"/>
                <w:b/>
                <w:sz w:val="20"/>
                <w:szCs w:val="20"/>
                <w:lang w:val="ru-RU" w:eastAsia="en-US"/>
              </w:rPr>
              <w:t>5</w:t>
            </w:r>
            <w:r w:rsidRPr="00153478">
              <w:rPr>
                <w:rFonts w:eastAsiaTheme="minorHAnsi" w:cstheme="minorBidi"/>
                <w:b/>
                <w:spacing w:val="-1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53478">
              <w:rPr>
                <w:rFonts w:eastAsiaTheme="minorHAnsi" w:cstheme="minorBidi"/>
                <w:b/>
                <w:spacing w:val="-1"/>
                <w:sz w:val="20"/>
                <w:szCs w:val="20"/>
                <w:lang w:eastAsia="en-US"/>
              </w:rPr>
              <w:t>Ремонт</w:t>
            </w:r>
            <w:proofErr w:type="spellEnd"/>
            <w:r w:rsidRPr="00153478">
              <w:rPr>
                <w:rFonts w:eastAsiaTheme="minorHAnsi" w:cstheme="minorBidi"/>
                <w:b/>
                <w:spacing w:val="25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53478">
              <w:rPr>
                <w:rFonts w:eastAsiaTheme="minorHAnsi" w:cstheme="minorBidi"/>
                <w:b/>
                <w:spacing w:val="-1"/>
                <w:sz w:val="20"/>
                <w:szCs w:val="20"/>
                <w:lang w:eastAsia="en-US"/>
              </w:rPr>
              <w:t>зерноуборочных</w:t>
            </w:r>
            <w:proofErr w:type="spellEnd"/>
            <w:r w:rsidRPr="00153478">
              <w:rPr>
                <w:rFonts w:eastAsiaTheme="minorHAnsi" w:cstheme="minorBidi"/>
                <w:b/>
                <w:spacing w:val="23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53478"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комбайнов</w:t>
            </w:r>
            <w:proofErr w:type="spellEnd"/>
            <w:r w:rsidRPr="00153478"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C308B" w:rsidRPr="00153478" w:rsidRDefault="00CC308B" w:rsidP="00CC308B">
            <w:pPr>
              <w:spacing w:line="226" w:lineRule="exact"/>
              <w:ind w:left="110"/>
              <w:rPr>
                <w:sz w:val="20"/>
                <w:szCs w:val="20"/>
                <w:lang w:eastAsia="en-US"/>
              </w:rPr>
            </w:pPr>
            <w:proofErr w:type="spellStart"/>
            <w:r w:rsidRPr="00153478">
              <w:rPr>
                <w:rFonts w:eastAsiaTheme="minorHAnsi" w:cstheme="minorBidi"/>
                <w:sz w:val="20"/>
                <w:szCs w:val="20"/>
                <w:lang w:eastAsia="en-US"/>
              </w:rPr>
              <w:t>Ремонт</w:t>
            </w:r>
            <w:proofErr w:type="spellEnd"/>
            <w:r w:rsidRPr="00153478">
              <w:rPr>
                <w:rFonts w:eastAsiaTheme="minorHAnsi" w:cstheme="minorBidi"/>
                <w:spacing w:val="2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eastAsia="en-US"/>
              </w:rPr>
              <w:t>зерноуборочных</w:t>
            </w:r>
            <w:proofErr w:type="spellEnd"/>
            <w:r w:rsidRPr="00153478">
              <w:rPr>
                <w:rFonts w:eastAsiaTheme="minorHAnsi" w:cstheme="minorBidi"/>
                <w:spacing w:val="1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eastAsia="en-US"/>
              </w:rPr>
              <w:t>комбайнов</w:t>
            </w:r>
            <w:proofErr w:type="spellEnd"/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C308B" w:rsidRPr="00B341F1" w:rsidRDefault="00CC308B" w:rsidP="00CC308B">
            <w:pPr>
              <w:spacing w:line="226" w:lineRule="exact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2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CC308B" w:rsidRPr="00B341F1" w:rsidRDefault="00CC308B" w:rsidP="00CC308B">
            <w:pPr>
              <w:spacing w:line="225" w:lineRule="exact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ПК 1.2,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ОК</w:t>
            </w:r>
          </w:p>
          <w:p w:rsidR="00CC308B" w:rsidRPr="00B341F1" w:rsidRDefault="00CC308B" w:rsidP="00CC308B">
            <w:pPr>
              <w:spacing w:line="229" w:lineRule="exact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01,ОК 03,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ОК</w:t>
            </w:r>
          </w:p>
          <w:p w:rsidR="00CC308B" w:rsidRPr="00B341F1" w:rsidRDefault="00CC308B" w:rsidP="00CC308B">
            <w:pPr>
              <w:spacing w:before="2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07</w:t>
            </w:r>
          </w:p>
        </w:tc>
        <w:tc>
          <w:tcPr>
            <w:tcW w:w="1913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CC308B" w:rsidRPr="00B341F1" w:rsidRDefault="00CC308B" w:rsidP="00CC308B">
            <w:pPr>
              <w:spacing w:line="228" w:lineRule="exact"/>
              <w:ind w:left="118" w:right="121" w:firstLine="284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Н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1.2.01/</w:t>
            </w:r>
            <w:r w:rsidRPr="00B341F1">
              <w:rPr>
                <w:rFonts w:eastAsiaTheme="minorHAnsi" w:cstheme="minorBidi"/>
                <w:spacing w:val="-2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ПО</w:t>
            </w:r>
            <w:r w:rsidRPr="00B341F1">
              <w:rPr>
                <w:rFonts w:eastAsiaTheme="minorHAnsi" w:cstheme="minorBidi"/>
                <w:spacing w:val="22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1.2.01-Н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1.2.01/</w:t>
            </w:r>
            <w:r w:rsidRPr="00B341F1">
              <w:rPr>
                <w:rFonts w:eastAsiaTheme="minorHAnsi" w:cstheme="minorBidi"/>
                <w:spacing w:val="2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ПО</w:t>
            </w:r>
          </w:p>
          <w:p w:rsidR="00CC308B" w:rsidRPr="00B341F1" w:rsidRDefault="00CC308B" w:rsidP="00CC308B">
            <w:pPr>
              <w:spacing w:line="229" w:lineRule="exact"/>
              <w:ind w:right="5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1.2.05,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1.2.1-</w:t>
            </w:r>
            <w:r w:rsidRPr="00B341F1">
              <w:rPr>
                <w:rFonts w:eastAsiaTheme="minorHAnsi" w:cstheme="minorBidi"/>
                <w:spacing w:val="-5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З</w:t>
            </w:r>
          </w:p>
          <w:p w:rsidR="00CC308B" w:rsidRPr="00B341F1" w:rsidRDefault="00CC308B" w:rsidP="00CC308B">
            <w:pPr>
              <w:spacing w:line="229" w:lineRule="exact"/>
              <w:ind w:right="1"/>
              <w:jc w:val="center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hAnsiTheme="minorHAnsi" w:cstheme="minorBidi"/>
                <w:sz w:val="20"/>
                <w:lang w:eastAsia="en-US"/>
              </w:rPr>
              <w:t>1.2.5</w:t>
            </w:r>
          </w:p>
        </w:tc>
      </w:tr>
      <w:tr w:rsidR="00CC308B" w:rsidRPr="00B341F1" w:rsidTr="00844F42">
        <w:trPr>
          <w:trHeight w:hRule="exact" w:val="692"/>
        </w:trPr>
        <w:tc>
          <w:tcPr>
            <w:tcW w:w="2365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C308B" w:rsidRPr="00153478" w:rsidRDefault="00CC308B" w:rsidP="00CC308B">
            <w:pPr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0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C308B" w:rsidRPr="00153478" w:rsidRDefault="00CC308B" w:rsidP="00CC308B">
            <w:pPr>
              <w:spacing w:line="228" w:lineRule="exact"/>
              <w:ind w:left="110" w:right="470"/>
              <w:rPr>
                <w:sz w:val="20"/>
                <w:szCs w:val="20"/>
                <w:lang w:val="ru-RU" w:eastAsia="en-US"/>
              </w:rPr>
            </w:pPr>
            <w:r w:rsidRPr="00153478">
              <w:rPr>
                <w:rFonts w:eastAsiaTheme="minorHAnsi" w:cstheme="minorBidi"/>
                <w:b/>
                <w:spacing w:val="-2"/>
                <w:sz w:val="20"/>
                <w:szCs w:val="20"/>
                <w:lang w:val="ru-RU" w:eastAsia="en-US"/>
              </w:rPr>
              <w:t>Практическое</w:t>
            </w:r>
            <w:r w:rsidRPr="00153478">
              <w:rPr>
                <w:rFonts w:eastAsiaTheme="minorHAnsi" w:cstheme="minorBidi"/>
                <w:b/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="005E2412" w:rsidRPr="00153478">
              <w:rPr>
                <w:rFonts w:eastAsiaTheme="minorHAnsi" w:cstheme="minorBidi"/>
                <w:b/>
                <w:spacing w:val="-2"/>
                <w:sz w:val="20"/>
                <w:szCs w:val="20"/>
                <w:lang w:val="ru-RU" w:eastAsia="en-US"/>
              </w:rPr>
              <w:t>занятие</w:t>
            </w:r>
            <w:r w:rsidRPr="00153478">
              <w:rPr>
                <w:rFonts w:eastAsiaTheme="minorHAnsi" w:cstheme="minorBidi"/>
                <w:b/>
                <w:spacing w:val="-2"/>
                <w:sz w:val="20"/>
                <w:szCs w:val="20"/>
                <w:lang w:val="ru-RU" w:eastAsia="en-US"/>
              </w:rPr>
              <w:t>.</w:t>
            </w:r>
            <w:r w:rsidRPr="00153478">
              <w:rPr>
                <w:rFonts w:eastAsiaTheme="minorHAnsi" w:cstheme="minorBidi"/>
                <w:b/>
                <w:spacing w:val="4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Последовательность</w:t>
            </w:r>
            <w:r w:rsidRPr="00153478">
              <w:rPr>
                <w:rFonts w:eastAsiaTheme="minorHAnsi" w:cstheme="minorBidi"/>
                <w:spacing w:val="2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выполнения</w:t>
            </w:r>
            <w:r w:rsidRPr="00153478">
              <w:rPr>
                <w:rFonts w:eastAsiaTheme="minorHAnsi" w:cstheme="minorBidi"/>
                <w:spacing w:val="-3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операций</w:t>
            </w:r>
            <w:r w:rsidRPr="00153478">
              <w:rPr>
                <w:rFonts w:eastAsiaTheme="minorHAnsi" w:cstheme="minorBidi"/>
                <w:spacing w:val="-2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z w:val="20"/>
                <w:szCs w:val="20"/>
                <w:lang w:val="ru-RU" w:eastAsia="en-US"/>
              </w:rPr>
              <w:t>при</w:t>
            </w:r>
            <w:r w:rsidRPr="00153478">
              <w:rPr>
                <w:rFonts w:eastAsiaTheme="minorHAnsi" w:cstheme="minorBidi"/>
                <w:spacing w:val="73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z w:val="20"/>
                <w:szCs w:val="20"/>
                <w:lang w:val="ru-RU" w:eastAsia="en-US"/>
              </w:rPr>
              <w:t>ремонте</w:t>
            </w:r>
            <w:r w:rsidRPr="00153478">
              <w:rPr>
                <w:rFonts w:eastAsiaTheme="minorHAnsi" w:cstheme="minorBidi"/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зерноуборочных</w:t>
            </w:r>
            <w:r w:rsidRPr="00153478">
              <w:rPr>
                <w:rFonts w:eastAsiaTheme="minorHAnsi" w:cstheme="minorBidi"/>
                <w:spacing w:val="-3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комбайнов.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C308B" w:rsidRPr="00B341F1" w:rsidRDefault="005E2412" w:rsidP="00CC308B">
            <w:pPr>
              <w:spacing w:line="226" w:lineRule="exac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 w:hAnsiTheme="minorHAnsi" w:cstheme="minorBidi"/>
                <w:b/>
                <w:sz w:val="20"/>
                <w:lang w:eastAsia="en-US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C308B" w:rsidRPr="00B341F1" w:rsidRDefault="00CC308B" w:rsidP="00CC308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C308B" w:rsidRPr="00B341F1" w:rsidRDefault="00CC308B" w:rsidP="00CC308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153478" w:rsidRPr="00B341F1" w:rsidTr="00C849A0">
        <w:trPr>
          <w:trHeight w:val="2076"/>
        </w:trPr>
        <w:tc>
          <w:tcPr>
            <w:tcW w:w="236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3478" w:rsidRPr="00153478" w:rsidRDefault="00153478" w:rsidP="00ED3CEB">
            <w:pPr>
              <w:rPr>
                <w:rFonts w:asciiTheme="minorHAnsi" w:eastAsiaTheme="minorHAnsi" w:hAnsiTheme="minorHAnsi" w:cstheme="minorBidi"/>
                <w:sz w:val="20"/>
                <w:szCs w:val="20"/>
                <w:lang w:val="ru-RU" w:eastAsia="en-US"/>
              </w:rPr>
            </w:pPr>
            <w:r w:rsidRPr="00153478">
              <w:rPr>
                <w:b/>
                <w:sz w:val="20"/>
                <w:szCs w:val="20"/>
                <w:lang w:val="ru-RU"/>
              </w:rPr>
              <w:t>Тема 2.3 Стендовая обкатка, испытания, регулирование отремонтированных сельскохозяйственных машин и  наладка оборудования.</w:t>
            </w:r>
          </w:p>
        </w:tc>
        <w:tc>
          <w:tcPr>
            <w:tcW w:w="7026" w:type="dxa"/>
            <w:tcBorders>
              <w:top w:val="single" w:sz="6" w:space="0" w:color="000000"/>
              <w:left w:val="single" w:sz="4" w:space="0" w:color="auto"/>
              <w:right w:val="single" w:sz="4" w:space="0" w:color="000000"/>
            </w:tcBorders>
          </w:tcPr>
          <w:p w:rsidR="00153478" w:rsidRPr="00153478" w:rsidRDefault="00153478" w:rsidP="00ED3CEB">
            <w:pPr>
              <w:spacing w:line="228" w:lineRule="exact"/>
              <w:ind w:left="110" w:right="470"/>
              <w:rPr>
                <w:rFonts w:eastAsiaTheme="minorHAnsi" w:cstheme="minorBidi"/>
                <w:b/>
                <w:spacing w:val="-2"/>
                <w:sz w:val="20"/>
                <w:szCs w:val="20"/>
                <w:lang w:val="ru-RU" w:eastAsia="en-US"/>
              </w:rPr>
            </w:pPr>
          </w:p>
          <w:p w:rsidR="00153478" w:rsidRPr="00153478" w:rsidRDefault="00153478" w:rsidP="00ED3CEB">
            <w:pPr>
              <w:spacing w:line="228" w:lineRule="exact"/>
              <w:ind w:left="110" w:right="470"/>
              <w:rPr>
                <w:rFonts w:eastAsiaTheme="minorHAnsi" w:cstheme="minorBidi"/>
                <w:b/>
                <w:spacing w:val="-2"/>
                <w:sz w:val="20"/>
                <w:szCs w:val="20"/>
                <w:lang w:val="ru-RU" w:eastAsia="en-US"/>
              </w:rPr>
            </w:pPr>
          </w:p>
          <w:p w:rsidR="00153478" w:rsidRPr="00153478" w:rsidRDefault="00153478" w:rsidP="00ED3CEB">
            <w:pPr>
              <w:spacing w:line="228" w:lineRule="exact"/>
              <w:ind w:left="110" w:right="470"/>
              <w:rPr>
                <w:rFonts w:eastAsiaTheme="minorHAnsi" w:cstheme="minorBidi"/>
                <w:b/>
                <w:spacing w:val="-2"/>
                <w:sz w:val="20"/>
                <w:szCs w:val="20"/>
                <w:lang w:val="ru-RU" w:eastAsia="en-US"/>
              </w:rPr>
            </w:pPr>
          </w:p>
          <w:p w:rsidR="00153478" w:rsidRPr="00153478" w:rsidRDefault="00153478" w:rsidP="00ED3CEB">
            <w:pPr>
              <w:spacing w:line="228" w:lineRule="exact"/>
              <w:ind w:left="110" w:right="470"/>
              <w:rPr>
                <w:rFonts w:eastAsiaTheme="minorHAnsi" w:cstheme="minorBidi"/>
                <w:b/>
                <w:spacing w:val="-2"/>
                <w:sz w:val="20"/>
                <w:szCs w:val="20"/>
                <w:lang w:val="ru-RU" w:eastAsia="en-US"/>
              </w:rPr>
            </w:pPr>
          </w:p>
          <w:p w:rsidR="00153478" w:rsidRPr="00153478" w:rsidRDefault="00153478" w:rsidP="00ED3CEB">
            <w:pPr>
              <w:spacing w:line="228" w:lineRule="exact"/>
              <w:ind w:left="110" w:right="470"/>
              <w:rPr>
                <w:rFonts w:eastAsiaTheme="minorHAnsi" w:cstheme="minorBidi"/>
                <w:b/>
                <w:spacing w:val="-2"/>
                <w:sz w:val="20"/>
                <w:szCs w:val="20"/>
                <w:lang w:val="ru-RU" w:eastAsia="en-US"/>
              </w:rPr>
            </w:pP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3478" w:rsidRPr="00ED3CEB" w:rsidRDefault="00153478" w:rsidP="00ED3CEB">
            <w:pPr>
              <w:spacing w:line="226" w:lineRule="exact"/>
              <w:jc w:val="center"/>
              <w:rPr>
                <w:rFonts w:eastAsiaTheme="minorHAnsi" w:hAnsiTheme="minorHAnsi" w:cstheme="minorBidi"/>
                <w:b/>
                <w:sz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b/>
                <w:sz w:val="20"/>
                <w:lang w:val="ru-RU" w:eastAsia="en-US"/>
              </w:rPr>
              <w:t>4(2)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153478" w:rsidRPr="00B341F1" w:rsidRDefault="00153478" w:rsidP="00ED3CEB">
            <w:pPr>
              <w:spacing w:line="225" w:lineRule="exact"/>
              <w:ind w:right="5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cstheme="minorBidi"/>
                <w:sz w:val="20"/>
                <w:lang w:val="ru-RU" w:eastAsia="en-US"/>
              </w:rPr>
              <w:t>ПК 1.4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,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 xml:space="preserve">ПК </w:t>
            </w:r>
            <w:r>
              <w:rPr>
                <w:rFonts w:eastAsiaTheme="minorHAnsi" w:cstheme="minorBidi"/>
                <w:spacing w:val="-1"/>
                <w:sz w:val="20"/>
                <w:lang w:val="ru-RU" w:eastAsia="en-US"/>
              </w:rPr>
              <w:t>1.5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,</w:t>
            </w:r>
          </w:p>
          <w:p w:rsidR="00153478" w:rsidRDefault="00153478" w:rsidP="00ED3CEB">
            <w:pPr>
              <w:spacing w:line="229" w:lineRule="exact"/>
              <w:jc w:val="center"/>
              <w:rPr>
                <w:rFonts w:eastAsiaTheme="minorHAnsi" w:cstheme="minorBidi"/>
                <w:sz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ОК 01</w:t>
            </w:r>
          </w:p>
          <w:p w:rsidR="00153478" w:rsidRPr="00B341F1" w:rsidRDefault="00153478" w:rsidP="00ED3CEB">
            <w:pPr>
              <w:spacing w:line="229" w:lineRule="exact"/>
              <w:jc w:val="center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,</w:t>
            </w:r>
            <w:proofErr w:type="gramStart"/>
            <w:r w:rsidRPr="00B341F1">
              <w:rPr>
                <w:rFonts w:eastAsiaTheme="minorHAnsi" w:cstheme="minorBidi"/>
                <w:sz w:val="20"/>
                <w:lang w:val="ru-RU" w:eastAsia="en-US"/>
              </w:rPr>
              <w:t>ОК</w:t>
            </w:r>
            <w:proofErr w:type="gramEnd"/>
            <w:r w:rsidRPr="00B341F1">
              <w:rPr>
                <w:rFonts w:eastAsiaTheme="minorHAnsi" w:cstheme="minorBidi"/>
                <w:sz w:val="20"/>
                <w:lang w:val="ru-RU" w:eastAsia="en-US"/>
              </w:rPr>
              <w:t xml:space="preserve"> 03,</w:t>
            </w:r>
          </w:p>
          <w:p w:rsidR="00153478" w:rsidRPr="00B341F1" w:rsidRDefault="00153478" w:rsidP="00ED3CEB">
            <w:pPr>
              <w:spacing w:before="2"/>
              <w:jc w:val="center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ОК 07</w:t>
            </w:r>
          </w:p>
        </w:tc>
        <w:tc>
          <w:tcPr>
            <w:tcW w:w="1913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</w:tcPr>
          <w:p w:rsidR="00153478" w:rsidRPr="00B341F1" w:rsidRDefault="00153478" w:rsidP="00ED3CEB">
            <w:pPr>
              <w:spacing w:line="228" w:lineRule="exact"/>
              <w:ind w:left="118" w:right="121" w:firstLine="284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1.2.01/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ПО</w:t>
            </w:r>
            <w:r w:rsidRPr="00B341F1">
              <w:rPr>
                <w:rFonts w:eastAsiaTheme="minorHAnsi" w:cstheme="minorBidi"/>
                <w:spacing w:val="2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1.2.01-Н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1.2.01/</w:t>
            </w:r>
            <w:r w:rsidRPr="00B341F1">
              <w:rPr>
                <w:rFonts w:eastAsiaTheme="minorHAnsi" w:cstheme="minorBidi"/>
                <w:spacing w:val="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ПО</w:t>
            </w:r>
          </w:p>
          <w:p w:rsidR="00153478" w:rsidRPr="00B341F1" w:rsidRDefault="00153478" w:rsidP="00ED3CEB">
            <w:pPr>
              <w:spacing w:line="229" w:lineRule="exact"/>
              <w:ind w:right="5"/>
              <w:jc w:val="center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1.2.05,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З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1.2.1-</w:t>
            </w:r>
            <w:r w:rsidRPr="00B341F1">
              <w:rPr>
                <w:rFonts w:eastAsiaTheme="minorHAnsi" w:cstheme="minorBidi"/>
                <w:spacing w:val="-5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З</w:t>
            </w:r>
          </w:p>
          <w:p w:rsidR="00153478" w:rsidRPr="00B341F1" w:rsidRDefault="00153478" w:rsidP="00ED3CEB">
            <w:pPr>
              <w:spacing w:line="229" w:lineRule="exact"/>
              <w:ind w:right="6"/>
              <w:jc w:val="center"/>
              <w:rPr>
                <w:sz w:val="20"/>
                <w:szCs w:val="20"/>
                <w:lang w:val="ru-RU" w:eastAsia="en-US"/>
              </w:rPr>
            </w:pPr>
            <w:r w:rsidRPr="00B341F1">
              <w:rPr>
                <w:rFonts w:eastAsiaTheme="minorHAnsi" w:cstheme="minorBidi"/>
                <w:sz w:val="20"/>
                <w:lang w:val="ru-RU" w:eastAsia="en-US"/>
              </w:rPr>
              <w:t>1.2.5,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Н</w:t>
            </w:r>
            <w:r w:rsidRPr="00B341F1">
              <w:rPr>
                <w:rFonts w:eastAsiaTheme="minorHAnsi" w:cstheme="minorBidi"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val="ru-RU" w:eastAsia="en-US"/>
              </w:rPr>
              <w:t>1.3.01/</w:t>
            </w:r>
            <w:r w:rsidRPr="00B341F1">
              <w:rPr>
                <w:rFonts w:eastAsiaTheme="minorHAnsi" w:cstheme="minorBidi"/>
                <w:spacing w:val="-2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val="ru-RU" w:eastAsia="en-US"/>
              </w:rPr>
              <w:t>ПО</w:t>
            </w:r>
          </w:p>
          <w:p w:rsidR="00153478" w:rsidRPr="00B341F1" w:rsidRDefault="00153478" w:rsidP="00ED3CEB">
            <w:pPr>
              <w:spacing w:before="2"/>
              <w:ind w:left="527" w:right="242" w:hanging="288"/>
              <w:rPr>
                <w:sz w:val="20"/>
                <w:szCs w:val="20"/>
                <w:lang w:eastAsia="en-US"/>
              </w:rPr>
            </w:pPr>
            <w:r w:rsidRPr="00B341F1">
              <w:rPr>
                <w:rFonts w:eastAsiaTheme="minorHAnsi" w:cstheme="minorBidi"/>
                <w:sz w:val="20"/>
                <w:lang w:eastAsia="en-US"/>
              </w:rPr>
              <w:t>1.3.01</w:t>
            </w:r>
            <w:r w:rsidRPr="00B341F1">
              <w:rPr>
                <w:rFonts w:eastAsiaTheme="minorHAnsi" w:cstheme="minorBidi"/>
                <w:spacing w:val="2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-</w:t>
            </w:r>
            <w:r w:rsidRPr="00B341F1">
              <w:rPr>
                <w:rFonts w:eastAsiaTheme="minorHAnsi" w:cstheme="minorBidi"/>
                <w:spacing w:val="-5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Н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sz w:val="20"/>
                <w:lang w:eastAsia="en-US"/>
              </w:rPr>
              <w:t>1.3.03/</w:t>
            </w:r>
            <w:r w:rsidRPr="00B341F1">
              <w:rPr>
                <w:rFonts w:eastAsiaTheme="minorHAnsi" w:cstheme="minorBidi"/>
                <w:spacing w:val="27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ПО</w:t>
            </w:r>
            <w:r w:rsidRPr="00B341F1">
              <w:rPr>
                <w:rFonts w:eastAsiaTheme="minorHAnsi" w:cstheme="minorBidi"/>
                <w:spacing w:val="1"/>
                <w:sz w:val="20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z w:val="20"/>
                <w:lang w:eastAsia="en-US"/>
              </w:rPr>
              <w:t>1.3.03</w:t>
            </w:r>
          </w:p>
        </w:tc>
      </w:tr>
      <w:tr w:rsidR="00153478" w:rsidRPr="00B341F1" w:rsidTr="00C849A0">
        <w:trPr>
          <w:trHeight w:val="1204"/>
        </w:trPr>
        <w:tc>
          <w:tcPr>
            <w:tcW w:w="23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3478" w:rsidRPr="00153478" w:rsidRDefault="00153478" w:rsidP="00ED3CEB">
            <w:pPr>
              <w:rPr>
                <w:b/>
                <w:sz w:val="20"/>
                <w:szCs w:val="20"/>
                <w:lang w:val="ru-RU"/>
              </w:rPr>
            </w:pPr>
            <w:r w:rsidRPr="00153478">
              <w:rPr>
                <w:b/>
                <w:sz w:val="20"/>
                <w:szCs w:val="20"/>
                <w:lang w:val="ru-RU"/>
              </w:rPr>
              <w:t>Тема 2.3.1 Порядок  обкатки и  испытания отремонтированных сельскохозяйственных машин и оборудования</w:t>
            </w:r>
            <w:r w:rsidRPr="00153478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7026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3478" w:rsidRPr="00C849A0" w:rsidRDefault="00153478" w:rsidP="00153478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C849A0">
              <w:rPr>
                <w:sz w:val="20"/>
                <w:szCs w:val="20"/>
                <w:lang w:val="ru-RU"/>
              </w:rPr>
              <w:t xml:space="preserve">Этапы  обкатки. Режимы испытаний. Обкаточные и испытательные стенды. Обкатка и испытания под нагрузкой. </w:t>
            </w:r>
          </w:p>
          <w:p w:rsidR="00153478" w:rsidRPr="00153478" w:rsidRDefault="00153478" w:rsidP="00153478">
            <w:pPr>
              <w:spacing w:line="228" w:lineRule="exact"/>
              <w:ind w:left="110" w:right="470"/>
              <w:rPr>
                <w:rFonts w:eastAsiaTheme="minorHAnsi" w:cstheme="minorBidi"/>
                <w:spacing w:val="-2"/>
                <w:sz w:val="20"/>
                <w:szCs w:val="20"/>
                <w:lang w:val="ru-RU" w:eastAsia="en-US"/>
              </w:rPr>
            </w:pPr>
            <w:r w:rsidRPr="00153478">
              <w:rPr>
                <w:rFonts w:eastAsia="Calibri"/>
                <w:sz w:val="20"/>
                <w:szCs w:val="20"/>
                <w:lang w:val="ru-RU"/>
              </w:rPr>
              <w:t>Технические требования на обкатку и испытание двигателя. Режимы и параметры обкатки и испытания двигателя. Внешние признаки нормальной работы двигателя. Места прослушивания двигателя.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3478" w:rsidRPr="00153478" w:rsidRDefault="00153478" w:rsidP="00ED3CEB">
            <w:pPr>
              <w:spacing w:line="226" w:lineRule="exact"/>
              <w:jc w:val="center"/>
              <w:rPr>
                <w:rFonts w:eastAsiaTheme="minorHAnsi" w:hAnsiTheme="minorHAnsi" w:cstheme="minorBidi"/>
                <w:sz w:val="20"/>
                <w:lang w:val="ru-RU" w:eastAsia="en-US"/>
              </w:rPr>
            </w:pPr>
            <w:r w:rsidRPr="00153478">
              <w:rPr>
                <w:rFonts w:eastAsiaTheme="minorHAnsi" w:hAnsiTheme="minorHAnsi" w:cstheme="minorBidi"/>
                <w:sz w:val="20"/>
                <w:lang w:val="ru-RU" w:eastAsia="en-US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3478" w:rsidRPr="00ED3CEB" w:rsidRDefault="00153478" w:rsidP="00ED3CEB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3478" w:rsidRPr="00ED3CEB" w:rsidRDefault="00153478" w:rsidP="00ED3CEB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  <w:tr w:rsidR="00153478" w:rsidRPr="00B341F1" w:rsidTr="00153478">
        <w:trPr>
          <w:trHeight w:val="851"/>
        </w:trPr>
        <w:tc>
          <w:tcPr>
            <w:tcW w:w="236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53478" w:rsidRPr="00153478" w:rsidRDefault="00153478" w:rsidP="00ED3CEB">
            <w:pPr>
              <w:rPr>
                <w:b/>
                <w:sz w:val="20"/>
                <w:szCs w:val="20"/>
                <w:lang w:val="ru-RU"/>
              </w:rPr>
            </w:pPr>
            <w:r w:rsidRPr="00153478">
              <w:rPr>
                <w:b/>
                <w:sz w:val="20"/>
                <w:szCs w:val="20"/>
                <w:lang w:val="ru-RU"/>
              </w:rPr>
              <w:t>Тема 2.3.2 Методы и способы наладки оборудования, регулировки  узлов и механизмов  сельскохозяйственной техники.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53478" w:rsidRPr="00153478" w:rsidRDefault="00153478" w:rsidP="00153478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153478">
              <w:rPr>
                <w:sz w:val="20"/>
                <w:szCs w:val="20"/>
                <w:lang w:val="ru-RU"/>
              </w:rPr>
              <w:t>Наладка и регулировка.  Правила, методы и способы наладки узлов и механизмов  сельскохозяйственной техники.  Регулировка тепловых и технологических зазоров узлов и механизмов сельскохозяйственной техники.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53478" w:rsidRPr="00153478" w:rsidRDefault="00153478" w:rsidP="00ED3CEB">
            <w:pPr>
              <w:spacing w:line="226" w:lineRule="exact"/>
              <w:jc w:val="center"/>
              <w:rPr>
                <w:rFonts w:eastAsiaTheme="minorHAnsi" w:hAnsiTheme="minorHAnsi" w:cstheme="minorBidi"/>
                <w:sz w:val="20"/>
                <w:lang w:val="ru-RU" w:eastAsia="en-US"/>
              </w:rPr>
            </w:pPr>
            <w:r w:rsidRPr="00153478">
              <w:rPr>
                <w:rFonts w:eastAsiaTheme="minorHAnsi" w:hAnsiTheme="minorHAnsi" w:cstheme="minorBidi"/>
                <w:sz w:val="20"/>
                <w:lang w:val="ru-RU" w:eastAsia="en-US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3478" w:rsidRPr="00153478" w:rsidRDefault="00153478" w:rsidP="00ED3CEB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91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3478" w:rsidRPr="00153478" w:rsidRDefault="00153478" w:rsidP="00ED3CEB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  <w:tr w:rsidR="00153478" w:rsidRPr="00B341F1" w:rsidTr="00153478">
        <w:trPr>
          <w:trHeight w:val="386"/>
        </w:trPr>
        <w:tc>
          <w:tcPr>
            <w:tcW w:w="236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53478" w:rsidRPr="00153478" w:rsidRDefault="00153478" w:rsidP="00ED3CEB">
            <w:pPr>
              <w:rPr>
                <w:b/>
                <w:sz w:val="20"/>
                <w:szCs w:val="20"/>
              </w:rPr>
            </w:pP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53478" w:rsidRPr="00153478" w:rsidRDefault="00153478" w:rsidP="00153478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153478">
              <w:rPr>
                <w:rFonts w:eastAsiaTheme="minorHAnsi" w:cstheme="minorBidi"/>
                <w:b/>
                <w:spacing w:val="-2"/>
                <w:sz w:val="20"/>
                <w:szCs w:val="20"/>
                <w:lang w:val="ru-RU" w:eastAsia="en-US"/>
              </w:rPr>
              <w:t>Практическое</w:t>
            </w:r>
            <w:r w:rsidRPr="00153478">
              <w:rPr>
                <w:rFonts w:eastAsiaTheme="minorHAnsi" w:cstheme="minorBidi"/>
                <w:b/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b/>
                <w:spacing w:val="-2"/>
                <w:sz w:val="20"/>
                <w:szCs w:val="20"/>
                <w:lang w:val="ru-RU" w:eastAsia="en-US"/>
              </w:rPr>
              <w:t>занятие</w:t>
            </w:r>
            <w:r>
              <w:rPr>
                <w:rFonts w:eastAsiaTheme="minorHAnsi" w:cstheme="minorBidi"/>
                <w:b/>
                <w:spacing w:val="-2"/>
                <w:sz w:val="20"/>
                <w:szCs w:val="20"/>
                <w:lang w:val="ru-RU" w:eastAsia="en-US"/>
              </w:rPr>
              <w:t>:</w:t>
            </w:r>
            <w:r w:rsidRPr="00153478">
              <w:rPr>
                <w:sz w:val="24"/>
                <w:szCs w:val="24"/>
                <w:lang w:val="ru-RU"/>
              </w:rPr>
              <w:t xml:space="preserve"> </w:t>
            </w:r>
            <w:r w:rsidRPr="00153478">
              <w:rPr>
                <w:sz w:val="20"/>
                <w:szCs w:val="20"/>
                <w:lang w:val="ru-RU"/>
              </w:rPr>
              <w:t>Обкатка и испытание ДВС на стенде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53478" w:rsidRPr="00153478" w:rsidRDefault="00153478" w:rsidP="00ED3CEB">
            <w:pPr>
              <w:spacing w:line="226" w:lineRule="exact"/>
              <w:jc w:val="center"/>
              <w:rPr>
                <w:rFonts w:eastAsiaTheme="minorHAnsi" w:hAnsiTheme="minorHAnsi" w:cstheme="minorBidi"/>
                <w:sz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sz w:val="20"/>
                <w:lang w:val="ru-RU" w:eastAsia="en-US"/>
              </w:rPr>
              <w:t>2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3478" w:rsidRPr="00153478" w:rsidRDefault="00153478" w:rsidP="00ED3CE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3478" w:rsidRPr="00153478" w:rsidRDefault="00153478" w:rsidP="00ED3CE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ED3CEB" w:rsidRPr="00B341F1" w:rsidTr="00844F42">
        <w:trPr>
          <w:trHeight w:hRule="exact" w:val="468"/>
        </w:trPr>
        <w:tc>
          <w:tcPr>
            <w:tcW w:w="236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D3CEB" w:rsidRPr="00153478" w:rsidRDefault="00ED3CEB" w:rsidP="00ED3CEB">
            <w:pPr>
              <w:spacing w:line="242" w:lineRule="auto"/>
              <w:ind w:left="103" w:right="642"/>
              <w:rPr>
                <w:sz w:val="20"/>
                <w:szCs w:val="20"/>
                <w:lang w:eastAsia="en-US"/>
              </w:rPr>
            </w:pPr>
            <w:proofErr w:type="spellStart"/>
            <w:r w:rsidRPr="00153478"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Самостоятельная</w:t>
            </w:r>
            <w:proofErr w:type="spellEnd"/>
            <w:r w:rsidRPr="00153478"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53478"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работа</w:t>
            </w:r>
            <w:proofErr w:type="spellEnd"/>
          </w:p>
        </w:tc>
        <w:tc>
          <w:tcPr>
            <w:tcW w:w="70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D3CEB" w:rsidRPr="00153478" w:rsidRDefault="00ED3CEB" w:rsidP="00ED3CEB">
            <w:pPr>
              <w:tabs>
                <w:tab w:val="left" w:pos="824"/>
              </w:tabs>
              <w:spacing w:line="222" w:lineRule="exact"/>
              <w:rPr>
                <w:sz w:val="20"/>
                <w:szCs w:val="20"/>
                <w:lang w:val="ru-RU" w:eastAsia="en-US"/>
              </w:rPr>
            </w:pP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 xml:space="preserve">  Составить</w:t>
            </w:r>
            <w:r w:rsidRPr="00153478">
              <w:rPr>
                <w:rFonts w:eastAsiaTheme="minorHAnsi" w:cstheme="minorBidi"/>
                <w:spacing w:val="3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схему</w:t>
            </w:r>
            <w:r w:rsidRPr="00153478">
              <w:rPr>
                <w:rFonts w:eastAsiaTheme="minorHAnsi" w:cstheme="minorBidi"/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основных</w:t>
            </w:r>
            <w:r w:rsidRPr="00153478">
              <w:rPr>
                <w:rFonts w:eastAsiaTheme="minorHAnsi" w:cstheme="minorBidi"/>
                <w:spacing w:val="-3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состояний</w:t>
            </w:r>
            <w:r w:rsidRPr="00153478">
              <w:rPr>
                <w:rFonts w:eastAsiaTheme="minorHAnsi" w:cstheme="minorBidi"/>
                <w:spacing w:val="-2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техники.</w:t>
            </w:r>
          </w:p>
          <w:p w:rsidR="00ED3CEB" w:rsidRPr="00153478" w:rsidRDefault="00ED3CEB" w:rsidP="00ED3CEB">
            <w:pPr>
              <w:tabs>
                <w:tab w:val="left" w:pos="824"/>
              </w:tabs>
              <w:spacing w:before="2" w:line="229" w:lineRule="exact"/>
              <w:rPr>
                <w:sz w:val="20"/>
                <w:szCs w:val="20"/>
                <w:lang w:val="ru-RU" w:eastAsia="en-US"/>
              </w:rPr>
            </w:pP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 xml:space="preserve">  Составить</w:t>
            </w:r>
            <w:r w:rsidRPr="00153478">
              <w:rPr>
                <w:rFonts w:eastAsiaTheme="minorHAnsi" w:cstheme="minorBidi"/>
                <w:spacing w:val="3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схему</w:t>
            </w:r>
            <w:r w:rsidRPr="00153478">
              <w:rPr>
                <w:rFonts w:eastAsiaTheme="minorHAnsi" w:cstheme="minorBidi"/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основных</w:t>
            </w:r>
            <w:r w:rsidRPr="00153478">
              <w:rPr>
                <w:rFonts w:eastAsiaTheme="minorHAnsi" w:cstheme="minorBidi"/>
                <w:spacing w:val="-3"/>
                <w:sz w:val="20"/>
                <w:szCs w:val="20"/>
                <w:lang w:val="ru-RU" w:eastAsia="en-US"/>
              </w:rPr>
              <w:t xml:space="preserve"> </w:t>
            </w:r>
            <w:r w:rsidRPr="00153478">
              <w:rPr>
                <w:rFonts w:eastAsiaTheme="minorHAnsi" w:cstheme="minorBidi"/>
                <w:spacing w:val="-1"/>
                <w:sz w:val="20"/>
                <w:szCs w:val="20"/>
                <w:lang w:val="ru-RU" w:eastAsia="en-US"/>
              </w:rPr>
              <w:t>отказов техники.</w:t>
            </w:r>
          </w:p>
          <w:p w:rsidR="00ED3CEB" w:rsidRPr="00153478" w:rsidRDefault="00ED3CEB" w:rsidP="00ED3CEB">
            <w:pPr>
              <w:rPr>
                <w:rFonts w:asciiTheme="minorHAnsi" w:eastAsiaTheme="minorHAnsi" w:hAnsiTheme="minorHAnsi" w:cstheme="minorBidi"/>
                <w:sz w:val="20"/>
                <w:szCs w:val="20"/>
                <w:lang w:val="ru-RU" w:eastAsia="en-US"/>
              </w:rPr>
            </w:pP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D3CEB" w:rsidRDefault="00ED3CEB" w:rsidP="00ED3CEB">
            <w:pPr>
              <w:spacing w:line="222" w:lineRule="exact"/>
              <w:jc w:val="center"/>
              <w:rPr>
                <w:rFonts w:eastAsiaTheme="minorHAnsi" w:hAnsiTheme="minorHAnsi" w:cstheme="minorBidi"/>
                <w:sz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sz w:val="20"/>
                <w:lang w:val="ru-RU" w:eastAsia="en-US"/>
              </w:rPr>
              <w:t>1</w:t>
            </w:r>
          </w:p>
          <w:p w:rsidR="00ED3CEB" w:rsidRPr="0023765C" w:rsidRDefault="00ED3CEB" w:rsidP="00ED3CEB">
            <w:pPr>
              <w:spacing w:line="222" w:lineRule="exact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rFonts w:eastAsiaTheme="minorHAnsi" w:hAnsiTheme="minorHAnsi" w:cstheme="minorBidi"/>
                <w:sz w:val="20"/>
                <w:lang w:val="ru-RU" w:eastAsia="en-US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D3CEB" w:rsidRPr="00B341F1" w:rsidRDefault="00ED3CEB" w:rsidP="00ED3CE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D3CEB" w:rsidRPr="00B341F1" w:rsidRDefault="00ED3CEB" w:rsidP="00ED3CE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ED3CEB" w:rsidRPr="00B341F1" w:rsidTr="00844F42">
        <w:trPr>
          <w:trHeight w:hRule="exact" w:val="472"/>
        </w:trPr>
        <w:tc>
          <w:tcPr>
            <w:tcW w:w="236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D3CEB" w:rsidRPr="00153478" w:rsidRDefault="00ED3CEB" w:rsidP="00ED3CEB">
            <w:pPr>
              <w:spacing w:line="228" w:lineRule="exact"/>
              <w:ind w:left="103" w:right="284"/>
              <w:rPr>
                <w:sz w:val="20"/>
                <w:szCs w:val="20"/>
                <w:lang w:eastAsia="en-US"/>
              </w:rPr>
            </w:pPr>
            <w:proofErr w:type="spellStart"/>
            <w:r w:rsidRPr="00153478">
              <w:rPr>
                <w:rFonts w:eastAsiaTheme="minorHAnsi" w:cstheme="minorBidi"/>
                <w:b/>
                <w:spacing w:val="-1"/>
                <w:sz w:val="20"/>
                <w:szCs w:val="20"/>
                <w:lang w:eastAsia="en-US"/>
              </w:rPr>
              <w:t>Промежуточная</w:t>
            </w:r>
            <w:proofErr w:type="spellEnd"/>
            <w:r w:rsidRPr="00153478">
              <w:rPr>
                <w:rFonts w:eastAsiaTheme="minorHAnsi" w:cstheme="minorBidi"/>
                <w:b/>
                <w:spacing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53478"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аттестация</w:t>
            </w:r>
            <w:proofErr w:type="spellEnd"/>
            <w:r w:rsidRPr="00153478">
              <w:rPr>
                <w:rFonts w:eastAsiaTheme="minorHAnsi" w:cstheme="minorBidi"/>
                <w:b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153478">
              <w:rPr>
                <w:rFonts w:eastAsiaTheme="minorHAnsi" w:cstheme="minorBidi"/>
                <w:b/>
                <w:spacing w:val="-1"/>
                <w:sz w:val="20"/>
                <w:szCs w:val="20"/>
                <w:lang w:eastAsia="en-US"/>
              </w:rPr>
              <w:t>(</w:t>
            </w:r>
            <w:proofErr w:type="spellStart"/>
            <w:r w:rsidRPr="00153478">
              <w:rPr>
                <w:rFonts w:eastAsiaTheme="minorHAnsi" w:cstheme="minorBidi"/>
                <w:b/>
                <w:spacing w:val="-1"/>
                <w:sz w:val="20"/>
                <w:szCs w:val="20"/>
                <w:lang w:eastAsia="en-US"/>
              </w:rPr>
              <w:t>Экзамен</w:t>
            </w:r>
            <w:proofErr w:type="spellEnd"/>
            <w:r w:rsidRPr="00153478">
              <w:rPr>
                <w:rFonts w:eastAsiaTheme="minorHAnsi" w:cstheme="minorBidi"/>
                <w:b/>
                <w:spacing w:val="-1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70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D3CEB" w:rsidRPr="00153478" w:rsidRDefault="00ED3CEB" w:rsidP="00ED3CEB">
            <w:pPr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D3CEB" w:rsidRPr="00B341F1" w:rsidRDefault="00ED3CEB" w:rsidP="00ED3CEB">
            <w:pPr>
              <w:spacing w:line="226" w:lineRule="exac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 w:hAnsiTheme="minorHAnsi" w:cstheme="minorBidi"/>
                <w:sz w:val="20"/>
                <w:lang w:eastAsia="en-US"/>
              </w:rPr>
              <w:t>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D3CEB" w:rsidRPr="00B341F1" w:rsidRDefault="00ED3CEB" w:rsidP="00ED3CE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D3CEB" w:rsidRPr="00B341F1" w:rsidRDefault="00ED3CEB" w:rsidP="00ED3CE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ED3CEB" w:rsidRPr="00B341F1" w:rsidTr="00844F42">
        <w:trPr>
          <w:trHeight w:hRule="exact" w:val="234"/>
        </w:trPr>
        <w:tc>
          <w:tcPr>
            <w:tcW w:w="236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CEB" w:rsidRPr="00153478" w:rsidRDefault="00ED3CEB" w:rsidP="00ED3CEB">
            <w:pPr>
              <w:spacing w:line="222" w:lineRule="exact"/>
              <w:ind w:left="103"/>
              <w:rPr>
                <w:sz w:val="20"/>
                <w:szCs w:val="20"/>
                <w:lang w:eastAsia="en-US"/>
              </w:rPr>
            </w:pPr>
            <w:r w:rsidRPr="00153478">
              <w:rPr>
                <w:rFonts w:eastAsiaTheme="minorHAnsi" w:cstheme="minorBidi"/>
                <w:b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702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CEB" w:rsidRPr="00153478" w:rsidRDefault="00ED3CEB" w:rsidP="00ED3CEB">
            <w:pPr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CEB" w:rsidRPr="002907BA" w:rsidRDefault="00ED3CEB" w:rsidP="00ED3CEB">
            <w:pPr>
              <w:spacing w:line="222" w:lineRule="exact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224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CEB" w:rsidRPr="00B341F1" w:rsidRDefault="00ED3CEB" w:rsidP="00ED3CE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CEB" w:rsidRPr="00B341F1" w:rsidRDefault="00ED3CEB" w:rsidP="00ED3CE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</w:tbl>
    <w:p w:rsidR="00B341F1" w:rsidRPr="00B341F1" w:rsidRDefault="00B341F1" w:rsidP="00B341F1">
      <w:pPr>
        <w:widowControl w:val="0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sectPr w:rsidR="00B341F1" w:rsidRPr="00B341F1">
          <w:pgSz w:w="16840" w:h="11910" w:orient="landscape"/>
          <w:pgMar w:top="480" w:right="360" w:bottom="280" w:left="860" w:header="720" w:footer="720" w:gutter="0"/>
          <w:cols w:space="720"/>
        </w:sectPr>
      </w:pPr>
    </w:p>
    <w:p w:rsidR="00B341F1" w:rsidRPr="00B341F1" w:rsidRDefault="00B341F1" w:rsidP="00B341F1">
      <w:pPr>
        <w:widowControl w:val="0"/>
        <w:spacing w:before="10"/>
        <w:rPr>
          <w:sz w:val="6"/>
          <w:szCs w:val="6"/>
          <w:lang w:val="en-US" w:eastAsia="en-US"/>
        </w:rPr>
      </w:pPr>
    </w:p>
    <w:tbl>
      <w:tblPr>
        <w:tblStyle w:val="TableNormal1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9391"/>
        <w:gridCol w:w="2548"/>
        <w:gridCol w:w="1560"/>
        <w:gridCol w:w="1913"/>
      </w:tblGrid>
      <w:tr w:rsidR="00B341F1" w:rsidRPr="00B341F1" w:rsidTr="00844F42">
        <w:trPr>
          <w:trHeight w:hRule="exact" w:val="240"/>
        </w:trPr>
        <w:tc>
          <w:tcPr>
            <w:tcW w:w="93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23765C" w:rsidP="0023765C">
            <w:pPr>
              <w:spacing w:line="223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 xml:space="preserve">  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Учебная</w:t>
            </w:r>
            <w:r w:rsidRPr="00B341F1">
              <w:rPr>
                <w:rFonts w:eastAsiaTheme="minorHAnsi" w:cstheme="minorBidi"/>
                <w:b/>
                <w:spacing w:val="1"/>
                <w:sz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практика</w:t>
            </w:r>
            <w:r>
              <w:rPr>
                <w:rFonts w:eastAsiaTheme="minorHAnsi" w:cstheme="minorBidi"/>
                <w:b/>
                <w:spacing w:val="-1"/>
                <w:sz w:val="20"/>
                <w:lang w:val="ru-RU" w:eastAsia="en-US"/>
              </w:rPr>
              <w:t>:</w:t>
            </w: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23765C" w:rsidRDefault="0023765C" w:rsidP="0023765C">
            <w:pPr>
              <w:jc w:val="center"/>
              <w:rPr>
                <w:rFonts w:eastAsiaTheme="minorHAnsi"/>
                <w:lang w:val="ru-RU" w:eastAsia="en-US"/>
              </w:rPr>
            </w:pPr>
            <w:r w:rsidRPr="0023765C">
              <w:rPr>
                <w:rFonts w:eastAsiaTheme="minorHAnsi"/>
                <w:lang w:val="ru-RU" w:eastAsia="en-US"/>
              </w:rPr>
              <w:t>108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32792A" w:rsidRPr="00B341F1" w:rsidTr="007D21CE">
        <w:trPr>
          <w:trHeight w:val="6800"/>
        </w:trPr>
        <w:tc>
          <w:tcPr>
            <w:tcW w:w="9391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D48" w:rsidRPr="00013D48" w:rsidRDefault="0032792A" w:rsidP="00FD4351">
            <w:pPr>
              <w:tabs>
                <w:tab w:val="left" w:pos="824"/>
              </w:tabs>
              <w:spacing w:before="2"/>
              <w:rPr>
                <w:b/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 xml:space="preserve">  </w:t>
            </w:r>
            <w:r w:rsidR="00013D48" w:rsidRPr="00013D48">
              <w:rPr>
                <w:b/>
                <w:sz w:val="20"/>
                <w:szCs w:val="20"/>
                <w:lang w:val="ru-RU" w:eastAsia="en-US"/>
              </w:rPr>
              <w:t>2 курс 2 полугодие</w:t>
            </w:r>
          </w:p>
          <w:p w:rsidR="0032792A" w:rsidRPr="00980FFA" w:rsidRDefault="0032792A" w:rsidP="00FD4351">
            <w:pPr>
              <w:tabs>
                <w:tab w:val="left" w:pos="824"/>
              </w:tabs>
              <w:spacing w:before="2"/>
              <w:rPr>
                <w:b/>
                <w:sz w:val="20"/>
                <w:szCs w:val="20"/>
                <w:lang w:val="ru-RU" w:eastAsia="en-US"/>
              </w:rPr>
            </w:pPr>
            <w:r w:rsidRPr="00980FFA">
              <w:rPr>
                <w:b/>
                <w:sz w:val="20"/>
                <w:szCs w:val="20"/>
                <w:lang w:val="ru-RU" w:eastAsia="en-US"/>
              </w:rPr>
              <w:t>Слесарное дело 36 часов</w:t>
            </w:r>
          </w:p>
          <w:p w:rsidR="0032792A" w:rsidRDefault="0032792A" w:rsidP="00FD4351">
            <w:pPr>
              <w:tabs>
                <w:tab w:val="left" w:pos="824"/>
              </w:tabs>
              <w:spacing w:before="2"/>
              <w:rPr>
                <w:b/>
                <w:sz w:val="20"/>
                <w:szCs w:val="20"/>
                <w:lang w:val="ru-RU" w:eastAsia="en-US"/>
              </w:rPr>
            </w:pPr>
            <w:r w:rsidRPr="00980FFA">
              <w:rPr>
                <w:b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b/>
                <w:sz w:val="20"/>
                <w:szCs w:val="20"/>
                <w:lang w:val="ru-RU" w:eastAsia="en-US"/>
              </w:rPr>
              <w:t xml:space="preserve"> </w:t>
            </w:r>
            <w:r w:rsidRPr="00980FFA">
              <w:rPr>
                <w:b/>
                <w:sz w:val="20"/>
                <w:szCs w:val="20"/>
                <w:lang w:val="ru-RU" w:eastAsia="en-US"/>
              </w:rPr>
              <w:t>Виды работ:</w:t>
            </w:r>
          </w:p>
          <w:p w:rsidR="0032792A" w:rsidRPr="000F7AB1" w:rsidRDefault="0032792A" w:rsidP="00980FFA">
            <w:pPr>
              <w:numPr>
                <w:ilvl w:val="0"/>
                <w:numId w:val="18"/>
              </w:numPr>
              <w:tabs>
                <w:tab w:val="left" w:pos="720"/>
              </w:tabs>
              <w:suppressAutoHyphens/>
              <w:rPr>
                <w:rFonts w:eastAsia="Calibri"/>
                <w:bCs/>
                <w:sz w:val="20"/>
                <w:szCs w:val="20"/>
                <w:lang w:val="ru-RU"/>
              </w:rPr>
            </w:pPr>
            <w:r w:rsidRPr="000F7AB1">
              <w:rPr>
                <w:rFonts w:eastAsia="Calibri"/>
                <w:bCs/>
                <w:sz w:val="20"/>
                <w:szCs w:val="20"/>
                <w:lang w:val="ru-RU"/>
              </w:rPr>
              <w:t>Организация рабочего места слесаря. Плоскостная и пространственная разметка.</w:t>
            </w:r>
          </w:p>
          <w:p w:rsidR="0032792A" w:rsidRPr="000F7AB1" w:rsidRDefault="0032792A" w:rsidP="00980FFA">
            <w:pPr>
              <w:numPr>
                <w:ilvl w:val="0"/>
                <w:numId w:val="18"/>
              </w:numPr>
              <w:tabs>
                <w:tab w:val="left" w:pos="720"/>
              </w:tabs>
              <w:suppressAutoHyphens/>
              <w:rPr>
                <w:rFonts w:eastAsia="Calibri"/>
                <w:bCs/>
                <w:sz w:val="20"/>
                <w:szCs w:val="20"/>
                <w:lang w:val="ru-RU"/>
              </w:rPr>
            </w:pPr>
            <w:r w:rsidRPr="000F7AB1">
              <w:rPr>
                <w:rFonts w:eastAsia="Calibri"/>
                <w:bCs/>
                <w:sz w:val="20"/>
                <w:szCs w:val="20"/>
                <w:lang w:val="ru-RU"/>
              </w:rPr>
              <w:t>Рубка, гибка и правка металла.</w:t>
            </w:r>
          </w:p>
          <w:p w:rsidR="0032792A" w:rsidRPr="000F7AB1" w:rsidRDefault="0032792A" w:rsidP="00980FFA">
            <w:pPr>
              <w:numPr>
                <w:ilvl w:val="0"/>
                <w:numId w:val="18"/>
              </w:numPr>
              <w:tabs>
                <w:tab w:val="left" w:pos="720"/>
              </w:tabs>
              <w:suppressAutoHyphens/>
              <w:rPr>
                <w:rFonts w:eastAsia="Calibri"/>
                <w:bCs/>
                <w:sz w:val="20"/>
                <w:szCs w:val="20"/>
              </w:rPr>
            </w:pPr>
            <w:proofErr w:type="spellStart"/>
            <w:r w:rsidRPr="000F7AB1">
              <w:rPr>
                <w:rFonts w:eastAsia="Calibri"/>
                <w:bCs/>
                <w:sz w:val="20"/>
                <w:szCs w:val="20"/>
              </w:rPr>
              <w:t>Резка</w:t>
            </w:r>
            <w:proofErr w:type="spellEnd"/>
            <w:r w:rsidRPr="000F7AB1">
              <w:rPr>
                <w:rFonts w:eastAsia="Calibri"/>
                <w:bCs/>
                <w:sz w:val="20"/>
                <w:szCs w:val="20"/>
              </w:rPr>
              <w:t xml:space="preserve"> и </w:t>
            </w:r>
            <w:proofErr w:type="spellStart"/>
            <w:r w:rsidRPr="000F7AB1">
              <w:rPr>
                <w:rFonts w:eastAsia="Calibri"/>
                <w:bCs/>
                <w:sz w:val="20"/>
                <w:szCs w:val="20"/>
              </w:rPr>
              <w:t>опиливание</w:t>
            </w:r>
            <w:proofErr w:type="spellEnd"/>
            <w:r w:rsidRPr="000F7AB1">
              <w:rPr>
                <w:rFonts w:eastAsia="Calibri"/>
                <w:bCs/>
                <w:sz w:val="20"/>
                <w:szCs w:val="20"/>
              </w:rPr>
              <w:t xml:space="preserve"> </w:t>
            </w:r>
            <w:proofErr w:type="spellStart"/>
            <w:r w:rsidRPr="000F7AB1">
              <w:rPr>
                <w:rFonts w:eastAsia="Calibri"/>
                <w:bCs/>
                <w:sz w:val="20"/>
                <w:szCs w:val="20"/>
              </w:rPr>
              <w:t>металла</w:t>
            </w:r>
            <w:proofErr w:type="spellEnd"/>
            <w:r w:rsidRPr="000F7AB1">
              <w:rPr>
                <w:rFonts w:eastAsia="Calibri"/>
                <w:bCs/>
                <w:sz w:val="20"/>
                <w:szCs w:val="20"/>
              </w:rPr>
              <w:t>.</w:t>
            </w:r>
          </w:p>
          <w:p w:rsidR="0032792A" w:rsidRPr="000F7AB1" w:rsidRDefault="0032792A" w:rsidP="00980FFA">
            <w:pPr>
              <w:numPr>
                <w:ilvl w:val="0"/>
                <w:numId w:val="18"/>
              </w:numPr>
              <w:tabs>
                <w:tab w:val="left" w:pos="720"/>
              </w:tabs>
              <w:suppressAutoHyphens/>
              <w:rPr>
                <w:rFonts w:eastAsia="Calibri"/>
                <w:bCs/>
                <w:sz w:val="20"/>
                <w:szCs w:val="20"/>
                <w:lang w:val="ru-RU"/>
              </w:rPr>
            </w:pPr>
            <w:proofErr w:type="spellStart"/>
            <w:r w:rsidRPr="000F7AB1">
              <w:rPr>
                <w:rFonts w:eastAsia="Calibri"/>
                <w:bCs/>
                <w:sz w:val="20"/>
                <w:szCs w:val="20"/>
                <w:lang w:val="ru-RU"/>
              </w:rPr>
              <w:t>Сверление</w:t>
            </w:r>
            <w:proofErr w:type="gramStart"/>
            <w:r w:rsidRPr="000F7AB1">
              <w:rPr>
                <w:rFonts w:eastAsia="Calibri"/>
                <w:bCs/>
                <w:sz w:val="20"/>
                <w:szCs w:val="20"/>
                <w:lang w:val="ru-RU"/>
              </w:rPr>
              <w:t>,.</w:t>
            </w:r>
            <w:proofErr w:type="gramEnd"/>
            <w:r w:rsidRPr="000F7AB1">
              <w:rPr>
                <w:rFonts w:eastAsia="Calibri"/>
                <w:bCs/>
                <w:sz w:val="20"/>
                <w:szCs w:val="20"/>
                <w:lang w:val="ru-RU"/>
              </w:rPr>
              <w:t>развертывание</w:t>
            </w:r>
            <w:proofErr w:type="spellEnd"/>
            <w:r w:rsidRPr="000F7AB1">
              <w:rPr>
                <w:rFonts w:eastAsia="Calibri"/>
                <w:bCs/>
                <w:sz w:val="20"/>
                <w:szCs w:val="20"/>
                <w:lang w:val="ru-RU"/>
              </w:rPr>
              <w:t>, зенкерование металла. Нарезание резьбы</w:t>
            </w:r>
          </w:p>
          <w:p w:rsidR="0032792A" w:rsidRPr="000F7AB1" w:rsidRDefault="0032792A" w:rsidP="00980FFA">
            <w:pPr>
              <w:numPr>
                <w:ilvl w:val="0"/>
                <w:numId w:val="18"/>
              </w:numPr>
              <w:tabs>
                <w:tab w:val="left" w:pos="720"/>
              </w:tabs>
              <w:suppressAutoHyphens/>
              <w:rPr>
                <w:rFonts w:eastAsia="Calibri"/>
                <w:bCs/>
                <w:sz w:val="20"/>
                <w:szCs w:val="20"/>
                <w:lang w:val="ru-RU"/>
              </w:rPr>
            </w:pPr>
            <w:r w:rsidRPr="000F7AB1">
              <w:rPr>
                <w:rFonts w:eastAsia="Calibri"/>
                <w:bCs/>
                <w:sz w:val="20"/>
                <w:szCs w:val="20"/>
                <w:lang w:val="ru-RU"/>
              </w:rPr>
              <w:t>Клёпка, пайка, лужение и склеивание</w:t>
            </w:r>
          </w:p>
          <w:p w:rsidR="0032792A" w:rsidRPr="000F7AB1" w:rsidRDefault="0032792A" w:rsidP="00C83722">
            <w:pPr>
              <w:numPr>
                <w:ilvl w:val="0"/>
                <w:numId w:val="18"/>
              </w:numPr>
              <w:tabs>
                <w:tab w:val="left" w:pos="720"/>
              </w:tabs>
              <w:suppressAutoHyphens/>
              <w:rPr>
                <w:rFonts w:eastAsia="Calibri"/>
                <w:bCs/>
                <w:sz w:val="20"/>
                <w:szCs w:val="20"/>
                <w:lang w:val="ru-RU"/>
              </w:rPr>
            </w:pPr>
            <w:r w:rsidRPr="000F7AB1">
              <w:rPr>
                <w:rFonts w:eastAsia="Calibri"/>
                <w:bCs/>
                <w:sz w:val="20"/>
                <w:szCs w:val="20"/>
                <w:lang w:val="ru-RU"/>
              </w:rPr>
              <w:t>Распиливание и припасовка.  Притирка и доводка</w:t>
            </w:r>
          </w:p>
          <w:p w:rsidR="0032792A" w:rsidRPr="00C83722" w:rsidRDefault="0032792A" w:rsidP="00C83722">
            <w:pPr>
              <w:tabs>
                <w:tab w:val="left" w:pos="720"/>
              </w:tabs>
              <w:suppressAutoHyphens/>
              <w:ind w:left="720"/>
              <w:rPr>
                <w:rFonts w:eastAsia="Calibri"/>
                <w:bCs/>
                <w:sz w:val="20"/>
                <w:szCs w:val="20"/>
                <w:lang w:val="ru-RU"/>
              </w:rPr>
            </w:pPr>
          </w:p>
          <w:p w:rsidR="0032792A" w:rsidRDefault="0032792A" w:rsidP="00FD4351">
            <w:pPr>
              <w:tabs>
                <w:tab w:val="left" w:pos="824"/>
              </w:tabs>
              <w:spacing w:before="2"/>
              <w:rPr>
                <w:b/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 xml:space="preserve">   </w:t>
            </w:r>
            <w:r w:rsidRPr="00C83722">
              <w:rPr>
                <w:b/>
                <w:sz w:val="20"/>
                <w:szCs w:val="20"/>
                <w:lang w:val="ru-RU" w:eastAsia="en-US"/>
              </w:rPr>
              <w:t>Техническое обслуживание 36 часов</w:t>
            </w:r>
          </w:p>
          <w:p w:rsidR="0032792A" w:rsidRDefault="0032792A" w:rsidP="00FD4351">
            <w:pPr>
              <w:tabs>
                <w:tab w:val="left" w:pos="824"/>
              </w:tabs>
              <w:spacing w:before="2"/>
              <w:rPr>
                <w:b/>
                <w:sz w:val="20"/>
                <w:szCs w:val="20"/>
                <w:lang w:val="ru-RU" w:eastAsia="en-US"/>
              </w:rPr>
            </w:pPr>
            <w:r>
              <w:rPr>
                <w:b/>
                <w:sz w:val="20"/>
                <w:szCs w:val="20"/>
                <w:lang w:val="ru-RU" w:eastAsia="en-US"/>
              </w:rPr>
              <w:t xml:space="preserve">   Виды работ:</w:t>
            </w:r>
          </w:p>
          <w:p w:rsidR="0032792A" w:rsidRDefault="0032792A" w:rsidP="00C849A0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/>
              </w:rPr>
            </w:pPr>
            <w:r w:rsidRPr="000F7AB1">
              <w:rPr>
                <w:sz w:val="20"/>
                <w:szCs w:val="20"/>
                <w:lang w:val="ru-RU" w:eastAsia="en-US"/>
              </w:rPr>
              <w:t xml:space="preserve">  </w:t>
            </w:r>
            <w:r w:rsidR="00F86234">
              <w:rPr>
                <w:sz w:val="20"/>
                <w:szCs w:val="20"/>
                <w:lang w:val="ru-RU"/>
              </w:rPr>
              <w:t xml:space="preserve">            1. Т</w:t>
            </w:r>
            <w:r w:rsidRPr="000F7AB1">
              <w:rPr>
                <w:sz w:val="20"/>
                <w:szCs w:val="20"/>
                <w:lang w:val="ru-RU"/>
              </w:rPr>
              <w:t xml:space="preserve">ехническое </w:t>
            </w:r>
            <w:r>
              <w:rPr>
                <w:sz w:val="20"/>
                <w:szCs w:val="20"/>
                <w:lang w:val="ru-RU"/>
              </w:rPr>
              <w:t>обслуживание колесных тракторов</w:t>
            </w:r>
          </w:p>
          <w:p w:rsidR="0032792A" w:rsidRDefault="0032792A" w:rsidP="000F7AB1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             2.</w:t>
            </w:r>
            <w:r w:rsidR="00F86234">
              <w:rPr>
                <w:sz w:val="20"/>
                <w:szCs w:val="20"/>
                <w:lang w:val="ru-RU"/>
              </w:rPr>
              <w:t xml:space="preserve"> Т</w:t>
            </w:r>
            <w:r w:rsidRPr="000F7AB1">
              <w:rPr>
                <w:sz w:val="20"/>
                <w:szCs w:val="20"/>
                <w:lang w:val="ru-RU"/>
              </w:rPr>
              <w:t xml:space="preserve">ехническое </w:t>
            </w:r>
            <w:r>
              <w:rPr>
                <w:sz w:val="20"/>
                <w:szCs w:val="20"/>
                <w:lang w:val="ru-RU"/>
              </w:rPr>
              <w:t>обслуживание гусеничных тракторов</w:t>
            </w:r>
          </w:p>
          <w:p w:rsidR="0032792A" w:rsidRDefault="0032792A" w:rsidP="000F7AB1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             3.</w:t>
            </w:r>
            <w:r w:rsidR="00F86234">
              <w:rPr>
                <w:sz w:val="20"/>
                <w:szCs w:val="20"/>
                <w:lang w:val="ru-RU"/>
              </w:rPr>
              <w:t xml:space="preserve"> Т</w:t>
            </w:r>
            <w:r w:rsidRPr="000F7AB1">
              <w:rPr>
                <w:sz w:val="20"/>
                <w:szCs w:val="20"/>
                <w:lang w:val="ru-RU"/>
              </w:rPr>
              <w:t xml:space="preserve">ехническое </w:t>
            </w:r>
            <w:r>
              <w:rPr>
                <w:sz w:val="20"/>
                <w:szCs w:val="20"/>
                <w:lang w:val="ru-RU"/>
              </w:rPr>
              <w:t xml:space="preserve">обслуживание сельскохозяйственных машин </w:t>
            </w:r>
          </w:p>
          <w:p w:rsidR="0032792A" w:rsidRDefault="0032792A" w:rsidP="000F7AB1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             4.</w:t>
            </w:r>
            <w:r w:rsidR="00F86234">
              <w:rPr>
                <w:sz w:val="20"/>
                <w:szCs w:val="20"/>
                <w:lang w:val="ru-RU"/>
              </w:rPr>
              <w:t xml:space="preserve"> Т</w:t>
            </w:r>
            <w:r w:rsidRPr="000F7AB1">
              <w:rPr>
                <w:sz w:val="20"/>
                <w:szCs w:val="20"/>
                <w:lang w:val="ru-RU"/>
              </w:rPr>
              <w:t xml:space="preserve">ехническое </w:t>
            </w:r>
            <w:r>
              <w:rPr>
                <w:sz w:val="20"/>
                <w:szCs w:val="20"/>
                <w:lang w:val="ru-RU"/>
              </w:rPr>
              <w:t xml:space="preserve">обслуживание комбайнов </w:t>
            </w:r>
          </w:p>
          <w:p w:rsidR="0032792A" w:rsidRDefault="00F86234" w:rsidP="000F7AB1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             5. Т</w:t>
            </w:r>
            <w:r w:rsidR="0032792A" w:rsidRPr="000F7AB1">
              <w:rPr>
                <w:sz w:val="20"/>
                <w:szCs w:val="20"/>
                <w:lang w:val="ru-RU"/>
              </w:rPr>
              <w:t xml:space="preserve">ехническое </w:t>
            </w:r>
            <w:r w:rsidR="0032792A">
              <w:rPr>
                <w:sz w:val="20"/>
                <w:szCs w:val="20"/>
                <w:lang w:val="ru-RU"/>
              </w:rPr>
              <w:t>обслуживание машин и механизмов для животноводства</w:t>
            </w:r>
          </w:p>
          <w:p w:rsidR="0032792A" w:rsidRDefault="00F86234" w:rsidP="000F7AB1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             6. П</w:t>
            </w:r>
            <w:r w:rsidR="0032792A">
              <w:rPr>
                <w:sz w:val="20"/>
                <w:szCs w:val="20"/>
                <w:lang w:val="ru-RU"/>
              </w:rPr>
              <w:t>остановку техники на хранение</w:t>
            </w:r>
          </w:p>
          <w:p w:rsidR="0032792A" w:rsidRDefault="0032792A" w:rsidP="000F7AB1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/>
              </w:rPr>
            </w:pPr>
          </w:p>
          <w:p w:rsidR="0032792A" w:rsidRDefault="0032792A" w:rsidP="00FD4351">
            <w:pPr>
              <w:tabs>
                <w:tab w:val="left" w:pos="824"/>
              </w:tabs>
              <w:spacing w:before="2"/>
              <w:rPr>
                <w:b/>
                <w:sz w:val="20"/>
                <w:szCs w:val="20"/>
                <w:lang w:val="ru-RU" w:eastAsia="en-US"/>
              </w:rPr>
            </w:pPr>
            <w:r>
              <w:rPr>
                <w:b/>
                <w:sz w:val="20"/>
                <w:szCs w:val="20"/>
                <w:lang w:val="ru-RU" w:eastAsia="en-US"/>
              </w:rPr>
              <w:t xml:space="preserve">   Ремонт тракторов и сельскохозяйственных машин 36 часов</w:t>
            </w:r>
          </w:p>
          <w:p w:rsidR="0032792A" w:rsidRDefault="0032792A" w:rsidP="00FD4351">
            <w:pPr>
              <w:tabs>
                <w:tab w:val="left" w:pos="824"/>
              </w:tabs>
              <w:spacing w:before="2"/>
              <w:rPr>
                <w:b/>
                <w:sz w:val="20"/>
                <w:szCs w:val="20"/>
                <w:lang w:val="ru-RU" w:eastAsia="en-US"/>
              </w:rPr>
            </w:pPr>
            <w:r>
              <w:rPr>
                <w:b/>
                <w:sz w:val="20"/>
                <w:szCs w:val="20"/>
                <w:lang w:val="ru-RU" w:eastAsia="en-US"/>
              </w:rPr>
              <w:t xml:space="preserve">   Виды работ:</w:t>
            </w:r>
          </w:p>
          <w:p w:rsidR="0032792A" w:rsidRPr="008674CB" w:rsidRDefault="0032792A" w:rsidP="00FD4351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 w:eastAsia="en-US"/>
              </w:rPr>
            </w:pPr>
            <w:r w:rsidRPr="008674CB">
              <w:rPr>
                <w:sz w:val="20"/>
                <w:szCs w:val="20"/>
                <w:lang w:val="ru-RU" w:eastAsia="en-US"/>
              </w:rPr>
              <w:t xml:space="preserve">              1. Выполнить разборку (сборку), монтаж(демонтаж) сельскохозяйственных машин и</w:t>
            </w:r>
            <w:r>
              <w:rPr>
                <w:sz w:val="20"/>
                <w:szCs w:val="20"/>
                <w:lang w:val="ru-RU" w:eastAsia="en-US"/>
              </w:rPr>
              <w:t xml:space="preserve"> оборудования</w:t>
            </w:r>
            <w:r w:rsidRPr="008674CB">
              <w:rPr>
                <w:sz w:val="20"/>
                <w:szCs w:val="20"/>
                <w:lang w:val="ru-RU" w:eastAsia="en-US"/>
              </w:rPr>
              <w:t xml:space="preserve">  </w:t>
            </w:r>
          </w:p>
          <w:p w:rsidR="0032792A" w:rsidRDefault="0032792A" w:rsidP="00FD4351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 w:eastAsia="en-US"/>
              </w:rPr>
            </w:pPr>
            <w:r w:rsidRPr="008674CB">
              <w:rPr>
                <w:sz w:val="20"/>
                <w:szCs w:val="20"/>
                <w:lang w:val="ru-RU" w:eastAsia="en-US"/>
              </w:rPr>
              <w:t xml:space="preserve">  </w:t>
            </w:r>
            <w:r>
              <w:rPr>
                <w:sz w:val="20"/>
                <w:szCs w:val="20"/>
                <w:lang w:val="ru-RU" w:eastAsia="en-US"/>
              </w:rPr>
              <w:t xml:space="preserve">            2</w:t>
            </w:r>
            <w:r w:rsidRPr="008674CB">
              <w:rPr>
                <w:sz w:val="20"/>
                <w:szCs w:val="20"/>
                <w:lang w:val="ru-RU" w:eastAsia="en-US"/>
              </w:rPr>
              <w:t>.</w:t>
            </w:r>
            <w:r>
              <w:rPr>
                <w:sz w:val="20"/>
                <w:szCs w:val="20"/>
                <w:lang w:val="ru-RU" w:eastAsia="en-US"/>
              </w:rPr>
              <w:t xml:space="preserve"> </w:t>
            </w:r>
            <w:r w:rsidRPr="008674CB">
              <w:rPr>
                <w:sz w:val="20"/>
                <w:szCs w:val="20"/>
                <w:lang w:val="ru-RU" w:eastAsia="en-US"/>
              </w:rPr>
              <w:t>Произвести во</w:t>
            </w:r>
            <w:r>
              <w:rPr>
                <w:sz w:val="20"/>
                <w:szCs w:val="20"/>
                <w:lang w:val="ru-RU" w:eastAsia="en-US"/>
              </w:rPr>
              <w:t>с</w:t>
            </w:r>
            <w:r w:rsidRPr="008674CB">
              <w:rPr>
                <w:sz w:val="20"/>
                <w:szCs w:val="20"/>
                <w:lang w:val="ru-RU" w:eastAsia="en-US"/>
              </w:rPr>
              <w:t xml:space="preserve">становление деталей и ремонт </w:t>
            </w:r>
            <w:r>
              <w:rPr>
                <w:sz w:val="20"/>
                <w:szCs w:val="20"/>
                <w:lang w:val="ru-RU" w:eastAsia="en-US"/>
              </w:rPr>
              <w:t>узлов и механизмов тракторов</w:t>
            </w:r>
          </w:p>
          <w:p w:rsidR="0032792A" w:rsidRDefault="0032792A" w:rsidP="008674CB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 xml:space="preserve">              3. </w:t>
            </w:r>
            <w:r w:rsidRPr="008674CB">
              <w:rPr>
                <w:sz w:val="20"/>
                <w:szCs w:val="20"/>
                <w:lang w:val="ru-RU" w:eastAsia="en-US"/>
              </w:rPr>
              <w:t>Произвести во</w:t>
            </w:r>
            <w:r>
              <w:rPr>
                <w:sz w:val="20"/>
                <w:szCs w:val="20"/>
                <w:lang w:val="ru-RU" w:eastAsia="en-US"/>
              </w:rPr>
              <w:t>с</w:t>
            </w:r>
            <w:r w:rsidRPr="008674CB">
              <w:rPr>
                <w:sz w:val="20"/>
                <w:szCs w:val="20"/>
                <w:lang w:val="ru-RU" w:eastAsia="en-US"/>
              </w:rPr>
              <w:t xml:space="preserve">становление деталей и ремонт </w:t>
            </w:r>
            <w:r>
              <w:rPr>
                <w:sz w:val="20"/>
                <w:szCs w:val="20"/>
                <w:lang w:val="ru-RU" w:eastAsia="en-US"/>
              </w:rPr>
              <w:t xml:space="preserve">узлов и механизмов </w:t>
            </w:r>
            <w:r w:rsidRPr="008674CB">
              <w:rPr>
                <w:sz w:val="20"/>
                <w:szCs w:val="20"/>
                <w:lang w:val="ru-RU" w:eastAsia="en-US"/>
              </w:rPr>
              <w:t>сельскохозяйственных машин и</w:t>
            </w:r>
            <w:r>
              <w:rPr>
                <w:sz w:val="20"/>
                <w:szCs w:val="20"/>
                <w:lang w:val="ru-RU" w:eastAsia="en-US"/>
              </w:rPr>
              <w:t xml:space="preserve">   оборудования</w:t>
            </w:r>
            <w:r w:rsidRPr="008674CB">
              <w:rPr>
                <w:sz w:val="20"/>
                <w:szCs w:val="20"/>
                <w:lang w:val="ru-RU" w:eastAsia="en-US"/>
              </w:rPr>
              <w:t xml:space="preserve">  </w:t>
            </w:r>
          </w:p>
          <w:p w:rsidR="0032792A" w:rsidRDefault="0032792A" w:rsidP="008674CB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 xml:space="preserve">              4. </w:t>
            </w:r>
            <w:r w:rsidRPr="008674CB">
              <w:rPr>
                <w:sz w:val="20"/>
                <w:szCs w:val="20"/>
                <w:lang w:val="ru-RU" w:eastAsia="en-US"/>
              </w:rPr>
              <w:t>Произвести во</w:t>
            </w:r>
            <w:r>
              <w:rPr>
                <w:sz w:val="20"/>
                <w:szCs w:val="20"/>
                <w:lang w:val="ru-RU" w:eastAsia="en-US"/>
              </w:rPr>
              <w:t>с</w:t>
            </w:r>
            <w:r w:rsidRPr="008674CB">
              <w:rPr>
                <w:sz w:val="20"/>
                <w:szCs w:val="20"/>
                <w:lang w:val="ru-RU" w:eastAsia="en-US"/>
              </w:rPr>
              <w:t xml:space="preserve">становление деталей и ремонт </w:t>
            </w:r>
            <w:r>
              <w:rPr>
                <w:sz w:val="20"/>
                <w:szCs w:val="20"/>
                <w:lang w:val="ru-RU" w:eastAsia="en-US"/>
              </w:rPr>
              <w:t>узлов и механизмов комбайнов</w:t>
            </w:r>
          </w:p>
          <w:p w:rsidR="0032792A" w:rsidRDefault="0032792A" w:rsidP="008674CB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 xml:space="preserve">              5. </w:t>
            </w:r>
            <w:r w:rsidRPr="008674CB">
              <w:rPr>
                <w:sz w:val="20"/>
                <w:szCs w:val="20"/>
                <w:lang w:val="ru-RU" w:eastAsia="en-US"/>
              </w:rPr>
              <w:t>Произвести во</w:t>
            </w:r>
            <w:r>
              <w:rPr>
                <w:sz w:val="20"/>
                <w:szCs w:val="20"/>
                <w:lang w:val="ru-RU" w:eastAsia="en-US"/>
              </w:rPr>
              <w:t>с</w:t>
            </w:r>
            <w:r w:rsidRPr="008674CB">
              <w:rPr>
                <w:sz w:val="20"/>
                <w:szCs w:val="20"/>
                <w:lang w:val="ru-RU" w:eastAsia="en-US"/>
              </w:rPr>
              <w:t xml:space="preserve">становление деталей и ремонт </w:t>
            </w:r>
            <w:r>
              <w:rPr>
                <w:sz w:val="20"/>
                <w:szCs w:val="20"/>
                <w:lang w:val="ru-RU" w:eastAsia="en-US"/>
              </w:rPr>
              <w:t>узлов и механизмов машин и оборудования для животноводства</w:t>
            </w:r>
          </w:p>
          <w:p w:rsidR="0032792A" w:rsidRPr="008674CB" w:rsidRDefault="0032792A" w:rsidP="008674CB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 xml:space="preserve">              6. Выполнить стендовую обкатку, испытание, регулировку и наладку отремонтированных сельскохозяйственных машин и оборудования     </w:t>
            </w:r>
            <w:r w:rsidRPr="008674CB">
              <w:rPr>
                <w:sz w:val="20"/>
                <w:szCs w:val="20"/>
                <w:lang w:val="ru-RU" w:eastAsia="en-US"/>
              </w:rPr>
              <w:t xml:space="preserve">          </w:t>
            </w:r>
          </w:p>
          <w:p w:rsidR="0032792A" w:rsidRPr="00013D48" w:rsidRDefault="0032792A" w:rsidP="008674CB">
            <w:pPr>
              <w:tabs>
                <w:tab w:val="left" w:pos="824"/>
              </w:tabs>
              <w:spacing w:before="2"/>
              <w:rPr>
                <w:b/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 xml:space="preserve">     </w:t>
            </w:r>
            <w:r w:rsidRPr="008674CB">
              <w:rPr>
                <w:sz w:val="20"/>
                <w:szCs w:val="20"/>
                <w:lang w:val="ru-RU" w:eastAsia="en-US"/>
              </w:rPr>
              <w:t xml:space="preserve">  </w:t>
            </w:r>
            <w:r w:rsidR="00013D48" w:rsidRPr="00013D48">
              <w:rPr>
                <w:b/>
                <w:sz w:val="20"/>
                <w:szCs w:val="20"/>
                <w:lang w:val="ru-RU" w:eastAsia="en-US"/>
              </w:rPr>
              <w:t>2 курс 2 полугодие</w:t>
            </w:r>
            <w:r w:rsidRPr="00013D48">
              <w:rPr>
                <w:b/>
                <w:sz w:val="20"/>
                <w:szCs w:val="20"/>
                <w:lang w:val="ru-RU" w:eastAsia="en-US"/>
              </w:rPr>
              <w:t xml:space="preserve">        </w:t>
            </w:r>
          </w:p>
          <w:p w:rsidR="00F86234" w:rsidRPr="00F86234" w:rsidRDefault="00F86234" w:rsidP="008674CB">
            <w:pPr>
              <w:tabs>
                <w:tab w:val="left" w:pos="824"/>
              </w:tabs>
              <w:spacing w:before="2"/>
              <w:rPr>
                <w:b/>
                <w:sz w:val="20"/>
                <w:szCs w:val="20"/>
                <w:lang w:val="ru-RU" w:eastAsia="en-US"/>
              </w:rPr>
            </w:pPr>
            <w:r>
              <w:rPr>
                <w:b/>
                <w:sz w:val="20"/>
                <w:szCs w:val="20"/>
                <w:lang w:val="ru-RU" w:eastAsia="en-US"/>
              </w:rPr>
              <w:t xml:space="preserve">   </w:t>
            </w:r>
            <w:r w:rsidRPr="00F86234">
              <w:rPr>
                <w:b/>
                <w:sz w:val="20"/>
                <w:szCs w:val="20"/>
                <w:lang w:val="ru-RU" w:eastAsia="en-US"/>
              </w:rPr>
              <w:t>Производственная практика:</w:t>
            </w:r>
          </w:p>
          <w:p w:rsidR="0032792A" w:rsidRPr="008674CB" w:rsidRDefault="0032792A" w:rsidP="00FD4351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 w:eastAsia="en-US"/>
              </w:rPr>
            </w:pPr>
            <w:r w:rsidRPr="008674CB">
              <w:rPr>
                <w:sz w:val="20"/>
                <w:szCs w:val="20"/>
                <w:lang w:val="ru-RU" w:eastAsia="en-US"/>
              </w:rPr>
              <w:t xml:space="preserve">        </w:t>
            </w:r>
          </w:p>
          <w:p w:rsidR="0032792A" w:rsidRDefault="00F86234" w:rsidP="00FD4351">
            <w:pPr>
              <w:tabs>
                <w:tab w:val="left" w:pos="824"/>
              </w:tabs>
              <w:spacing w:before="2"/>
              <w:rPr>
                <w:b/>
                <w:sz w:val="20"/>
                <w:szCs w:val="20"/>
                <w:lang w:val="ru-RU" w:eastAsia="en-US"/>
              </w:rPr>
            </w:pPr>
            <w:r>
              <w:rPr>
                <w:b/>
                <w:sz w:val="20"/>
                <w:szCs w:val="20"/>
                <w:lang w:val="ru-RU" w:eastAsia="en-US"/>
              </w:rPr>
              <w:t xml:space="preserve">    </w:t>
            </w:r>
            <w:r w:rsidRPr="00C83722">
              <w:rPr>
                <w:b/>
                <w:sz w:val="20"/>
                <w:szCs w:val="20"/>
                <w:lang w:val="ru-RU" w:eastAsia="en-US"/>
              </w:rPr>
              <w:t>Техническое обслуживание 36 часов</w:t>
            </w:r>
          </w:p>
          <w:p w:rsidR="00F86234" w:rsidRDefault="00F86234" w:rsidP="00FD4351">
            <w:pPr>
              <w:tabs>
                <w:tab w:val="left" w:pos="824"/>
              </w:tabs>
              <w:spacing w:before="2"/>
              <w:rPr>
                <w:b/>
                <w:sz w:val="20"/>
                <w:szCs w:val="20"/>
                <w:lang w:val="ru-RU" w:eastAsia="en-US"/>
              </w:rPr>
            </w:pPr>
            <w:r>
              <w:rPr>
                <w:b/>
                <w:sz w:val="20"/>
                <w:szCs w:val="20"/>
                <w:lang w:val="ru-RU" w:eastAsia="en-US"/>
              </w:rPr>
              <w:t xml:space="preserve">    Виды работ:</w:t>
            </w:r>
          </w:p>
          <w:p w:rsidR="00F86234" w:rsidRDefault="00F86234" w:rsidP="00FD4351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 w:eastAsia="en-US"/>
              </w:rPr>
            </w:pPr>
            <w:r>
              <w:rPr>
                <w:b/>
                <w:sz w:val="20"/>
                <w:szCs w:val="20"/>
                <w:lang w:val="ru-RU" w:eastAsia="en-US"/>
              </w:rPr>
              <w:t xml:space="preserve">               </w:t>
            </w:r>
            <w:r>
              <w:rPr>
                <w:sz w:val="20"/>
                <w:szCs w:val="20"/>
                <w:lang w:val="ru-RU" w:eastAsia="en-US"/>
              </w:rPr>
              <w:t>1.Выполнить техническое обслуживание</w:t>
            </w:r>
            <w:r w:rsidR="008544A7">
              <w:rPr>
                <w:sz w:val="20"/>
                <w:szCs w:val="20"/>
                <w:lang w:val="ru-RU" w:eastAsia="en-US"/>
              </w:rPr>
              <w:t xml:space="preserve"> при использовании тракторов</w:t>
            </w:r>
          </w:p>
          <w:p w:rsidR="008544A7" w:rsidRDefault="008544A7" w:rsidP="008544A7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 xml:space="preserve">               2.Выполнить техническое обслуживание при использовании </w:t>
            </w:r>
            <w:r w:rsidRPr="008674CB">
              <w:rPr>
                <w:sz w:val="20"/>
                <w:szCs w:val="20"/>
                <w:lang w:val="ru-RU" w:eastAsia="en-US"/>
              </w:rPr>
              <w:t>сельскохозяйственных машин и</w:t>
            </w:r>
            <w:r>
              <w:rPr>
                <w:sz w:val="20"/>
                <w:szCs w:val="20"/>
                <w:lang w:val="ru-RU" w:eastAsia="en-US"/>
              </w:rPr>
              <w:t xml:space="preserve">   оборудования</w:t>
            </w:r>
            <w:r w:rsidRPr="008674CB">
              <w:rPr>
                <w:sz w:val="20"/>
                <w:szCs w:val="20"/>
                <w:lang w:val="ru-RU" w:eastAsia="en-US"/>
              </w:rPr>
              <w:t xml:space="preserve">  </w:t>
            </w:r>
          </w:p>
          <w:p w:rsidR="008544A7" w:rsidRDefault="008544A7" w:rsidP="008544A7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 xml:space="preserve">               3.Выполнить техническое обслуживание при использовании машин и оборудования для животноводства</w:t>
            </w:r>
          </w:p>
          <w:p w:rsidR="008544A7" w:rsidRDefault="008544A7" w:rsidP="008544A7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 xml:space="preserve">               4. Выполнить техническое обслуживание при хранении тракторов</w:t>
            </w:r>
          </w:p>
          <w:p w:rsidR="00560C11" w:rsidRDefault="00560C11" w:rsidP="00560C11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 xml:space="preserve">               5.</w:t>
            </w:r>
            <w:r w:rsidR="008544A7">
              <w:rPr>
                <w:sz w:val="20"/>
                <w:szCs w:val="20"/>
                <w:lang w:val="ru-RU" w:eastAsia="en-US"/>
              </w:rPr>
              <w:t xml:space="preserve"> Выполнить техническое обс</w:t>
            </w:r>
            <w:r>
              <w:rPr>
                <w:sz w:val="20"/>
                <w:szCs w:val="20"/>
                <w:lang w:val="ru-RU" w:eastAsia="en-US"/>
              </w:rPr>
              <w:t xml:space="preserve">луживание при хранении </w:t>
            </w:r>
            <w:r w:rsidRPr="008674CB">
              <w:rPr>
                <w:sz w:val="20"/>
                <w:szCs w:val="20"/>
                <w:lang w:val="ru-RU" w:eastAsia="en-US"/>
              </w:rPr>
              <w:t>сельскохозяйственных машин и</w:t>
            </w:r>
            <w:r>
              <w:rPr>
                <w:sz w:val="20"/>
                <w:szCs w:val="20"/>
                <w:lang w:val="ru-RU" w:eastAsia="en-US"/>
              </w:rPr>
              <w:t xml:space="preserve">   оборудования</w:t>
            </w:r>
            <w:r w:rsidRPr="008674CB">
              <w:rPr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sz w:val="20"/>
                <w:szCs w:val="20"/>
                <w:lang w:val="ru-RU" w:eastAsia="en-US"/>
              </w:rPr>
              <w:t>для растениеводства и животноводства</w:t>
            </w:r>
          </w:p>
          <w:p w:rsidR="00560C11" w:rsidRDefault="00560C11" w:rsidP="00560C11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 xml:space="preserve">               6. Заправлять тракторы и самоходные сельскохозяйственные машины </w:t>
            </w:r>
            <w:proofErr w:type="spellStart"/>
            <w:r>
              <w:rPr>
                <w:sz w:val="20"/>
                <w:szCs w:val="20"/>
                <w:lang w:val="ru-RU" w:eastAsia="en-US"/>
              </w:rPr>
              <w:t>горючесмазочными</w:t>
            </w:r>
            <w:proofErr w:type="spellEnd"/>
            <w:r>
              <w:rPr>
                <w:sz w:val="20"/>
                <w:szCs w:val="20"/>
                <w:lang w:val="ru-RU" w:eastAsia="en-US"/>
              </w:rPr>
              <w:t xml:space="preserve"> материалами</w:t>
            </w:r>
          </w:p>
          <w:p w:rsidR="00013D48" w:rsidRDefault="00F22B84" w:rsidP="00560C11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 xml:space="preserve">  </w:t>
            </w:r>
          </w:p>
          <w:p w:rsidR="00013D48" w:rsidRDefault="00013D48" w:rsidP="00560C11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 w:eastAsia="en-US"/>
              </w:rPr>
            </w:pPr>
          </w:p>
          <w:p w:rsidR="00F22B84" w:rsidRDefault="00F22B84" w:rsidP="00560C11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 xml:space="preserve">  </w:t>
            </w:r>
            <w:r w:rsidRPr="00F22B84">
              <w:rPr>
                <w:b/>
                <w:sz w:val="20"/>
                <w:szCs w:val="20"/>
                <w:lang w:val="ru-RU" w:eastAsia="en-US"/>
              </w:rPr>
              <w:t xml:space="preserve">Ремонт тракторов и сельскохозяйственных </w:t>
            </w:r>
            <w:r w:rsidRPr="00013D48">
              <w:rPr>
                <w:b/>
                <w:sz w:val="20"/>
                <w:szCs w:val="20"/>
                <w:lang w:val="ru-RU" w:eastAsia="en-US"/>
              </w:rPr>
              <w:t>машин 72 часа</w:t>
            </w:r>
          </w:p>
          <w:p w:rsidR="00F22B84" w:rsidRDefault="00F22B84" w:rsidP="00560C11">
            <w:pPr>
              <w:tabs>
                <w:tab w:val="left" w:pos="824"/>
              </w:tabs>
              <w:spacing w:before="2"/>
              <w:rPr>
                <w:b/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 xml:space="preserve">    </w:t>
            </w:r>
            <w:r w:rsidRPr="00F22B84">
              <w:rPr>
                <w:b/>
                <w:sz w:val="20"/>
                <w:szCs w:val="20"/>
                <w:lang w:val="ru-RU" w:eastAsia="en-US"/>
              </w:rPr>
              <w:t>Виды работ:</w:t>
            </w:r>
          </w:p>
          <w:p w:rsidR="00F22B84" w:rsidRDefault="00461FAB" w:rsidP="00560C11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 xml:space="preserve">                1.</w:t>
            </w:r>
            <w:r w:rsidR="00F22B84">
              <w:rPr>
                <w:sz w:val="20"/>
                <w:szCs w:val="20"/>
                <w:lang w:val="ru-RU" w:eastAsia="en-US"/>
              </w:rPr>
              <w:t>Провести ремонт с восстановлением деталей двигателей тракторов</w:t>
            </w:r>
          </w:p>
          <w:p w:rsidR="00461FAB" w:rsidRDefault="00461FAB" w:rsidP="00461FAB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 xml:space="preserve">                2.Провести ремонт с восстановлением деталей трансмиссии тракторов</w:t>
            </w:r>
          </w:p>
          <w:p w:rsidR="00461FAB" w:rsidRDefault="00461FAB" w:rsidP="00461FAB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 xml:space="preserve">                3.Провести ремонт с восстановлением деталей рулевого управления, тормозной системы, </w:t>
            </w:r>
            <w:proofErr w:type="spellStart"/>
            <w:r>
              <w:rPr>
                <w:sz w:val="20"/>
                <w:szCs w:val="20"/>
                <w:lang w:val="ru-RU" w:eastAsia="en-US"/>
              </w:rPr>
              <w:t>гидронавесной</w:t>
            </w:r>
            <w:proofErr w:type="spellEnd"/>
            <w:r>
              <w:rPr>
                <w:sz w:val="20"/>
                <w:szCs w:val="20"/>
                <w:lang w:val="ru-RU" w:eastAsia="en-US"/>
              </w:rPr>
              <w:t xml:space="preserve"> системы тракторов</w:t>
            </w:r>
          </w:p>
          <w:p w:rsidR="00461FAB" w:rsidRDefault="00461FAB" w:rsidP="00461FAB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 xml:space="preserve">                4. Выполнить обкатку, испытания, регулировки и наладку отремонтированных тракторов</w:t>
            </w:r>
          </w:p>
          <w:p w:rsidR="00461FAB" w:rsidRDefault="00461FAB" w:rsidP="00461FAB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 xml:space="preserve">                5. Провести ремонт с восстановлением деталей почвообрабатывающих, посевных и посадочных машин</w:t>
            </w:r>
          </w:p>
          <w:p w:rsidR="00461FAB" w:rsidRDefault="00461FAB" w:rsidP="00461FAB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 xml:space="preserve">                6. Провести ремонт с восстановлением деталей сельскохозяйственных машин</w:t>
            </w:r>
            <w:r w:rsidR="00CB4050">
              <w:rPr>
                <w:sz w:val="20"/>
                <w:szCs w:val="20"/>
                <w:lang w:val="ru-RU" w:eastAsia="en-US"/>
              </w:rPr>
              <w:t xml:space="preserve"> для внесения удобрений, защиты растений, заготовки кормов</w:t>
            </w:r>
          </w:p>
          <w:p w:rsidR="00CB4050" w:rsidRDefault="00CB4050" w:rsidP="00461FAB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 xml:space="preserve">                7. Выполнить обкатку, испытания, регулировки и наладку отремонтированных сельскохозяйственных машин и оборудования</w:t>
            </w:r>
          </w:p>
          <w:p w:rsidR="00CB4050" w:rsidRDefault="00CB4050" w:rsidP="00CB4050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 xml:space="preserve">                8. Провести ремонт с восстановлением деталей жаток комбайнов</w:t>
            </w:r>
          </w:p>
          <w:p w:rsidR="00CB4050" w:rsidRDefault="00CB4050" w:rsidP="00CB4050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 xml:space="preserve">                9. Провести ремонт с восстановлением деталей комбайнов</w:t>
            </w:r>
          </w:p>
          <w:p w:rsidR="00CB4050" w:rsidRDefault="00CB4050" w:rsidP="00CB4050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 xml:space="preserve">                10. Выполнить обкатку, испытания, регулировки и наладку отремонтированных комбайнов</w:t>
            </w:r>
          </w:p>
          <w:p w:rsidR="00CB4050" w:rsidRDefault="00CB4050" w:rsidP="00CB4050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 xml:space="preserve">                11. Провести ремонт с восстановлением деталей машин и оборудования для животноводства</w:t>
            </w:r>
          </w:p>
          <w:p w:rsidR="00CB4050" w:rsidRDefault="00CB4050" w:rsidP="00CB4050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 xml:space="preserve">                12. Выполнить обкатку, испытания, регулировки и наладку отремонтированных машин и оборудования для животноводства</w:t>
            </w:r>
          </w:p>
          <w:p w:rsidR="00CB4050" w:rsidRDefault="00CB4050" w:rsidP="00CB4050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 w:eastAsia="en-US"/>
              </w:rPr>
            </w:pPr>
          </w:p>
          <w:p w:rsidR="00CB4050" w:rsidRDefault="00CB4050" w:rsidP="00461FAB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 xml:space="preserve">    </w:t>
            </w:r>
          </w:p>
          <w:p w:rsidR="00461FAB" w:rsidRDefault="00461FAB" w:rsidP="00461FAB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 w:eastAsia="en-US"/>
              </w:rPr>
            </w:pPr>
          </w:p>
          <w:p w:rsidR="00CB4050" w:rsidRDefault="00CB4050" w:rsidP="00461FAB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 w:eastAsia="en-US"/>
              </w:rPr>
            </w:pPr>
          </w:p>
          <w:p w:rsidR="00461FAB" w:rsidRPr="00F22B84" w:rsidRDefault="00461FAB" w:rsidP="00461FAB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 xml:space="preserve">                </w:t>
            </w:r>
          </w:p>
          <w:p w:rsidR="00F22B84" w:rsidRPr="00F22B84" w:rsidRDefault="00F22B84" w:rsidP="00560C11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 w:eastAsia="en-US"/>
              </w:rPr>
            </w:pPr>
          </w:p>
          <w:p w:rsidR="00560C11" w:rsidRDefault="00560C11" w:rsidP="00560C11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 w:eastAsia="en-US"/>
              </w:rPr>
            </w:pPr>
          </w:p>
          <w:p w:rsidR="008544A7" w:rsidRDefault="008544A7" w:rsidP="008544A7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 w:eastAsia="en-US"/>
              </w:rPr>
            </w:pPr>
          </w:p>
          <w:p w:rsidR="008544A7" w:rsidRPr="00F86234" w:rsidRDefault="008544A7" w:rsidP="00FD4351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 w:eastAsia="en-US"/>
              </w:rPr>
            </w:pPr>
          </w:p>
          <w:p w:rsidR="0032792A" w:rsidRPr="008674CB" w:rsidRDefault="0032792A" w:rsidP="00FD4351">
            <w:pPr>
              <w:tabs>
                <w:tab w:val="left" w:pos="824"/>
              </w:tabs>
              <w:spacing w:before="2"/>
              <w:rPr>
                <w:sz w:val="20"/>
                <w:szCs w:val="20"/>
                <w:lang w:val="ru-RU" w:eastAsia="en-US"/>
              </w:rPr>
            </w:pPr>
          </w:p>
          <w:p w:rsidR="0032792A" w:rsidRDefault="0032792A" w:rsidP="00FD4351">
            <w:pPr>
              <w:tabs>
                <w:tab w:val="left" w:pos="824"/>
              </w:tabs>
              <w:spacing w:before="2"/>
              <w:rPr>
                <w:b/>
                <w:sz w:val="20"/>
                <w:szCs w:val="20"/>
                <w:lang w:val="ru-RU" w:eastAsia="en-US"/>
              </w:rPr>
            </w:pPr>
          </w:p>
          <w:p w:rsidR="0032792A" w:rsidRDefault="0032792A" w:rsidP="00FD4351">
            <w:pPr>
              <w:tabs>
                <w:tab w:val="left" w:pos="824"/>
              </w:tabs>
              <w:spacing w:before="2"/>
              <w:rPr>
                <w:b/>
                <w:sz w:val="20"/>
                <w:szCs w:val="20"/>
                <w:lang w:val="ru-RU" w:eastAsia="en-US"/>
              </w:rPr>
            </w:pPr>
          </w:p>
          <w:p w:rsidR="0032792A" w:rsidRDefault="0032792A" w:rsidP="00FD4351">
            <w:pPr>
              <w:spacing w:line="228" w:lineRule="exact"/>
              <w:rPr>
                <w:b/>
                <w:sz w:val="20"/>
                <w:szCs w:val="20"/>
                <w:lang w:val="ru-RU" w:eastAsia="en-US"/>
              </w:rPr>
            </w:pPr>
          </w:p>
          <w:p w:rsidR="0032792A" w:rsidRDefault="0032792A" w:rsidP="00FD4351">
            <w:pPr>
              <w:spacing w:line="228" w:lineRule="exact"/>
              <w:rPr>
                <w:b/>
                <w:sz w:val="20"/>
                <w:szCs w:val="20"/>
                <w:lang w:val="ru-RU" w:eastAsia="en-US"/>
              </w:rPr>
            </w:pPr>
          </w:p>
          <w:p w:rsidR="0032792A" w:rsidRDefault="0032792A" w:rsidP="00FD4351">
            <w:pPr>
              <w:spacing w:line="228" w:lineRule="exact"/>
              <w:rPr>
                <w:b/>
                <w:sz w:val="20"/>
                <w:szCs w:val="20"/>
                <w:lang w:val="ru-RU" w:eastAsia="en-US"/>
              </w:rPr>
            </w:pPr>
          </w:p>
          <w:p w:rsidR="0032792A" w:rsidRPr="000F7AB1" w:rsidRDefault="0032792A" w:rsidP="00FD4351">
            <w:pPr>
              <w:spacing w:line="228" w:lineRule="exact"/>
              <w:rPr>
                <w:sz w:val="20"/>
                <w:szCs w:val="20"/>
                <w:lang w:val="ru-RU"/>
              </w:rPr>
            </w:pPr>
          </w:p>
        </w:tc>
        <w:tc>
          <w:tcPr>
            <w:tcW w:w="2548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86234" w:rsidRDefault="00F86234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  <w:r>
              <w:rPr>
                <w:rFonts w:asciiTheme="minorHAnsi" w:eastAsiaTheme="minorHAnsi" w:hAnsiTheme="minorHAnsi" w:cstheme="minorBidi"/>
                <w:lang w:val="ru-RU" w:eastAsia="en-US"/>
              </w:rPr>
              <w:lastRenderedPageBreak/>
              <w:t xml:space="preserve">        </w:t>
            </w:r>
          </w:p>
          <w:p w:rsidR="00F86234" w:rsidRDefault="00F86234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  <w:p w:rsidR="00F86234" w:rsidRDefault="00F86234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  <w:p w:rsidR="00F86234" w:rsidRDefault="00F86234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  <w:p w:rsidR="00F86234" w:rsidRDefault="00F86234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  <w:p w:rsidR="00F86234" w:rsidRDefault="00F86234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  <w:p w:rsidR="00F86234" w:rsidRDefault="00F86234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  <w:p w:rsidR="00F86234" w:rsidRDefault="00F86234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  <w:p w:rsidR="00F86234" w:rsidRDefault="00F86234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  <w:p w:rsidR="00F86234" w:rsidRDefault="00F86234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  <w:p w:rsidR="00F86234" w:rsidRDefault="00F86234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  <w:p w:rsidR="00F86234" w:rsidRDefault="00F86234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  <w:p w:rsidR="00F86234" w:rsidRDefault="00F86234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  <w:p w:rsidR="00F86234" w:rsidRDefault="00F86234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  <w:p w:rsidR="00F86234" w:rsidRDefault="00F86234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  <w:p w:rsidR="00F86234" w:rsidRDefault="00F86234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  <w:p w:rsidR="00F86234" w:rsidRDefault="00F86234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  <w:p w:rsidR="00F86234" w:rsidRDefault="00F86234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  <w:p w:rsidR="00F86234" w:rsidRDefault="00F86234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  <w:p w:rsidR="00F86234" w:rsidRDefault="00F86234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  <w:p w:rsidR="00F86234" w:rsidRDefault="00F86234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  <w:p w:rsidR="00F86234" w:rsidRDefault="00F86234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  <w:p w:rsidR="00F86234" w:rsidRDefault="00F86234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  <w:p w:rsidR="00F86234" w:rsidRDefault="00F86234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  <w:p w:rsidR="00F86234" w:rsidRDefault="00F86234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  <w:p w:rsidR="00013D48" w:rsidRDefault="00F86234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  <w:r>
              <w:rPr>
                <w:rFonts w:asciiTheme="minorHAnsi" w:eastAsiaTheme="minorHAnsi" w:hAnsiTheme="minorHAnsi" w:cstheme="minorBidi"/>
                <w:lang w:val="ru-RU" w:eastAsia="en-US"/>
              </w:rPr>
              <w:t xml:space="preserve">                 </w:t>
            </w:r>
          </w:p>
          <w:p w:rsidR="0032792A" w:rsidRPr="00F86234" w:rsidRDefault="00F86234" w:rsidP="00013D48">
            <w:pPr>
              <w:jc w:val="center"/>
              <w:rPr>
                <w:rFonts w:eastAsiaTheme="minorHAnsi"/>
                <w:b/>
                <w:lang w:val="ru-RU" w:eastAsia="en-US"/>
              </w:rPr>
            </w:pPr>
            <w:r w:rsidRPr="00F86234">
              <w:rPr>
                <w:rFonts w:eastAsiaTheme="minorHAnsi"/>
                <w:b/>
                <w:lang w:val="ru-RU" w:eastAsia="en-US"/>
              </w:rPr>
              <w:t>108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792A" w:rsidRPr="00B341F1" w:rsidRDefault="0032792A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913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792A" w:rsidRPr="00B341F1" w:rsidRDefault="0032792A" w:rsidP="00B341F1">
            <w:pPr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</w:tr>
    </w:tbl>
    <w:p w:rsidR="00B341F1" w:rsidRPr="000F7AB1" w:rsidRDefault="00B341F1" w:rsidP="00B341F1">
      <w:pPr>
        <w:widowControl w:val="0"/>
        <w:rPr>
          <w:rFonts w:asciiTheme="minorHAnsi" w:eastAsiaTheme="minorHAnsi" w:hAnsiTheme="minorHAnsi" w:cstheme="minorBidi"/>
          <w:sz w:val="22"/>
          <w:szCs w:val="22"/>
          <w:lang w:eastAsia="en-US"/>
        </w:rPr>
        <w:sectPr w:rsidR="00B341F1" w:rsidRPr="000F7AB1">
          <w:pgSz w:w="16840" w:h="11910" w:orient="landscape"/>
          <w:pgMar w:top="480" w:right="360" w:bottom="280" w:left="860" w:header="720" w:footer="720" w:gutter="0"/>
          <w:cols w:space="720"/>
        </w:sectPr>
      </w:pPr>
    </w:p>
    <w:p w:rsidR="00B341F1" w:rsidRPr="000F7AB1" w:rsidRDefault="00B341F1" w:rsidP="0023765C">
      <w:pPr>
        <w:widowControl w:val="0"/>
        <w:numPr>
          <w:ilvl w:val="1"/>
          <w:numId w:val="1"/>
        </w:numPr>
        <w:tabs>
          <w:tab w:val="left" w:pos="1433"/>
        </w:tabs>
        <w:spacing w:before="52"/>
        <w:ind w:left="1433"/>
        <w:jc w:val="center"/>
        <w:outlineLvl w:val="7"/>
        <w:rPr>
          <w:lang w:eastAsia="en-US"/>
        </w:rPr>
      </w:pPr>
      <w:r w:rsidRPr="000F7AB1">
        <w:rPr>
          <w:rFonts w:cstheme="minorBidi"/>
          <w:b/>
          <w:bCs/>
          <w:spacing w:val="-1"/>
          <w:lang w:eastAsia="en-US"/>
        </w:rPr>
        <w:lastRenderedPageBreak/>
        <w:t>УСЛОВИЯ</w:t>
      </w:r>
      <w:r w:rsidRPr="000F7AB1">
        <w:rPr>
          <w:rFonts w:cstheme="minorBidi"/>
          <w:b/>
          <w:bCs/>
          <w:spacing w:val="-2"/>
          <w:lang w:eastAsia="en-US"/>
        </w:rPr>
        <w:t xml:space="preserve"> </w:t>
      </w:r>
      <w:r w:rsidRPr="000F7AB1">
        <w:rPr>
          <w:rFonts w:cstheme="minorBidi"/>
          <w:b/>
          <w:bCs/>
          <w:spacing w:val="-1"/>
          <w:lang w:eastAsia="en-US"/>
        </w:rPr>
        <w:t>РЕАЛИЗАЦИИ</w:t>
      </w:r>
      <w:r w:rsidRPr="000F7AB1">
        <w:rPr>
          <w:rFonts w:cstheme="minorBidi"/>
          <w:b/>
          <w:bCs/>
          <w:lang w:eastAsia="en-US"/>
        </w:rPr>
        <w:t xml:space="preserve"> </w:t>
      </w:r>
      <w:r w:rsidRPr="000F7AB1">
        <w:rPr>
          <w:rFonts w:cstheme="minorBidi"/>
          <w:b/>
          <w:bCs/>
          <w:spacing w:val="-1"/>
          <w:lang w:eastAsia="en-US"/>
        </w:rPr>
        <w:t>ПРОФЕССИОНАЛЬНОГО</w:t>
      </w:r>
      <w:r w:rsidRPr="000F7AB1">
        <w:rPr>
          <w:rFonts w:cstheme="minorBidi"/>
          <w:b/>
          <w:bCs/>
          <w:spacing w:val="-4"/>
          <w:lang w:eastAsia="en-US"/>
        </w:rPr>
        <w:t xml:space="preserve"> </w:t>
      </w:r>
      <w:r w:rsidRPr="000F7AB1">
        <w:rPr>
          <w:rFonts w:cstheme="minorBidi"/>
          <w:b/>
          <w:bCs/>
          <w:spacing w:val="-1"/>
          <w:lang w:eastAsia="en-US"/>
        </w:rPr>
        <w:t>МОДУЛЯ</w:t>
      </w:r>
    </w:p>
    <w:p w:rsidR="003922A5" w:rsidRPr="003922A5" w:rsidRDefault="003922A5" w:rsidP="003922A5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outlineLvl w:val="0"/>
        <w:rPr>
          <w:b/>
          <w:bCs/>
        </w:rPr>
      </w:pPr>
      <w:r>
        <w:rPr>
          <w:b/>
        </w:rPr>
        <w:t>3.1</w:t>
      </w:r>
      <w:r w:rsidRPr="003922A5">
        <w:rPr>
          <w:b/>
        </w:rPr>
        <w:t xml:space="preserve"> </w:t>
      </w:r>
      <w:r w:rsidRPr="003922A5">
        <w:rPr>
          <w:b/>
          <w:bCs/>
        </w:rPr>
        <w:t>Требования к минимальному материально-техническому обеспечению</w:t>
      </w:r>
    </w:p>
    <w:p w:rsidR="002552D4" w:rsidRDefault="002552D4" w:rsidP="002552D4">
      <w:pPr>
        <w:pStyle w:val="a3"/>
        <w:ind w:left="116" w:right="107"/>
        <w:jc w:val="both"/>
        <w:rPr>
          <w:rFonts w:cs="Times New Roman"/>
          <w:lang w:val="ru-RU"/>
        </w:rPr>
      </w:pPr>
      <w:r w:rsidRPr="002552D4">
        <w:rPr>
          <w:lang w:val="ru-RU"/>
        </w:rPr>
        <w:t xml:space="preserve">     </w:t>
      </w:r>
      <w:r>
        <w:rPr>
          <w:lang w:val="ru-RU"/>
        </w:rPr>
        <w:t>Реализация</w:t>
      </w:r>
      <w:r>
        <w:rPr>
          <w:spacing w:val="13"/>
          <w:lang w:val="ru-RU"/>
        </w:rPr>
        <w:t xml:space="preserve"> </w:t>
      </w:r>
      <w:r>
        <w:rPr>
          <w:spacing w:val="-1"/>
          <w:lang w:val="ru-RU"/>
        </w:rPr>
        <w:t>профессионального</w:t>
      </w:r>
      <w:r>
        <w:rPr>
          <w:spacing w:val="11"/>
          <w:lang w:val="ru-RU"/>
        </w:rPr>
        <w:t xml:space="preserve"> </w:t>
      </w:r>
      <w:r>
        <w:rPr>
          <w:spacing w:val="-1"/>
          <w:lang w:val="ru-RU"/>
        </w:rPr>
        <w:t>модуля</w:t>
      </w:r>
      <w:r>
        <w:rPr>
          <w:spacing w:val="9"/>
          <w:lang w:val="ru-RU"/>
        </w:rPr>
        <w:t xml:space="preserve"> </w:t>
      </w:r>
      <w:r>
        <w:rPr>
          <w:lang w:val="ru-RU"/>
        </w:rPr>
        <w:t>предполагает</w:t>
      </w:r>
      <w:r>
        <w:rPr>
          <w:spacing w:val="10"/>
          <w:lang w:val="ru-RU"/>
        </w:rPr>
        <w:t xml:space="preserve"> </w:t>
      </w:r>
      <w:r>
        <w:rPr>
          <w:spacing w:val="-1"/>
          <w:lang w:val="ru-RU"/>
        </w:rPr>
        <w:t>наличие</w:t>
      </w:r>
      <w:r>
        <w:rPr>
          <w:spacing w:val="12"/>
          <w:lang w:val="ru-RU"/>
        </w:rPr>
        <w:t xml:space="preserve"> </w:t>
      </w:r>
      <w:r>
        <w:rPr>
          <w:spacing w:val="-1"/>
          <w:lang w:val="ru-RU"/>
        </w:rPr>
        <w:t>учебных</w:t>
      </w:r>
      <w:r>
        <w:rPr>
          <w:spacing w:val="11"/>
          <w:lang w:val="ru-RU"/>
        </w:rPr>
        <w:t xml:space="preserve"> </w:t>
      </w:r>
      <w:r>
        <w:rPr>
          <w:spacing w:val="-1"/>
          <w:lang w:val="ru-RU"/>
        </w:rPr>
        <w:t>кабинетов</w:t>
      </w:r>
      <w:r w:rsidR="00903FEB">
        <w:rPr>
          <w:spacing w:val="-1"/>
          <w:lang w:val="ru-RU"/>
        </w:rPr>
        <w:t>, лабораторий и мастерских</w:t>
      </w:r>
      <w:r>
        <w:rPr>
          <w:spacing w:val="-1"/>
          <w:lang w:val="ru-RU"/>
        </w:rPr>
        <w:t>:</w:t>
      </w:r>
      <w:r>
        <w:rPr>
          <w:spacing w:val="10"/>
          <w:lang w:val="ru-RU"/>
        </w:rPr>
        <w:t xml:space="preserve"> </w:t>
      </w:r>
    </w:p>
    <w:p w:rsidR="00903FEB" w:rsidRDefault="00903FEB" w:rsidP="00903FEB">
      <w:pPr>
        <w:pStyle w:val="a3"/>
        <w:ind w:left="116" w:right="2682"/>
        <w:rPr>
          <w:spacing w:val="-1"/>
          <w:lang w:val="ru-RU"/>
        </w:rPr>
      </w:pPr>
      <w:r>
        <w:rPr>
          <w:spacing w:val="-1"/>
          <w:lang w:val="ru-RU"/>
        </w:rPr>
        <w:t xml:space="preserve">Кабинет  </w:t>
      </w:r>
      <w:r w:rsidRPr="00903FEB">
        <w:rPr>
          <w:spacing w:val="-1"/>
          <w:lang w:val="ru-RU"/>
        </w:rPr>
        <w:t>«Материаловедения/ Тракторов</w:t>
      </w:r>
      <w:r>
        <w:rPr>
          <w:spacing w:val="-1"/>
          <w:lang w:val="ru-RU"/>
        </w:rPr>
        <w:t>»</w:t>
      </w:r>
    </w:p>
    <w:p w:rsidR="00903FEB" w:rsidRPr="00903FEB" w:rsidRDefault="00903FEB" w:rsidP="00903FEB">
      <w:pPr>
        <w:pStyle w:val="a3"/>
        <w:ind w:left="116" w:right="2682"/>
        <w:rPr>
          <w:spacing w:val="-1"/>
          <w:lang w:val="ru-RU"/>
        </w:rPr>
      </w:pPr>
      <w:r w:rsidRPr="00903FEB">
        <w:rPr>
          <w:spacing w:val="-1"/>
          <w:lang w:val="ru-RU"/>
        </w:rPr>
        <w:t xml:space="preserve"> Обору</w:t>
      </w:r>
      <w:r>
        <w:rPr>
          <w:spacing w:val="-1"/>
          <w:lang w:val="ru-RU"/>
        </w:rPr>
        <w:t>дование: парты, стулья, компьюте</w:t>
      </w:r>
      <w:r w:rsidRPr="00903FEB">
        <w:rPr>
          <w:spacing w:val="-1"/>
          <w:lang w:val="ru-RU"/>
        </w:rPr>
        <w:t xml:space="preserve">р, проектор, экран, </w:t>
      </w:r>
      <w:r w:rsidR="00517664">
        <w:rPr>
          <w:spacing w:val="-1"/>
          <w:lang w:val="ru-RU"/>
        </w:rPr>
        <w:t xml:space="preserve">принтер, </w:t>
      </w:r>
      <w:r w:rsidRPr="00903FEB">
        <w:rPr>
          <w:spacing w:val="-1"/>
          <w:lang w:val="ru-RU"/>
        </w:rPr>
        <w:t>доска</w:t>
      </w:r>
      <w:r>
        <w:rPr>
          <w:spacing w:val="-1"/>
          <w:lang w:val="ru-RU"/>
        </w:rPr>
        <w:t>.</w:t>
      </w:r>
    </w:p>
    <w:p w:rsidR="00903FEB" w:rsidRDefault="00903FEB" w:rsidP="00903FEB">
      <w:pPr>
        <w:pStyle w:val="a3"/>
        <w:ind w:left="116" w:right="2682"/>
        <w:rPr>
          <w:spacing w:val="-1"/>
          <w:lang w:val="ru-RU"/>
        </w:rPr>
      </w:pPr>
      <w:r w:rsidRPr="00903FEB">
        <w:rPr>
          <w:spacing w:val="-1"/>
          <w:lang w:val="ru-RU"/>
        </w:rPr>
        <w:t xml:space="preserve"> Комплект плакатов по материаловедению и технологии слесарных работ, макет кристал</w:t>
      </w:r>
      <w:r>
        <w:rPr>
          <w:spacing w:val="-1"/>
          <w:lang w:val="ru-RU"/>
        </w:rPr>
        <w:t>л</w:t>
      </w:r>
      <w:r w:rsidRPr="00903FEB">
        <w:rPr>
          <w:spacing w:val="-1"/>
          <w:lang w:val="ru-RU"/>
        </w:rPr>
        <w:t>ической решетки металлов, альбом «Слесарное дело» /Тренажер тракторный «</w:t>
      </w:r>
      <w:proofErr w:type="spellStart"/>
      <w:r w:rsidRPr="00903FEB">
        <w:rPr>
          <w:spacing w:val="-1"/>
          <w:lang w:val="ru-RU"/>
        </w:rPr>
        <w:t>Ford</w:t>
      </w:r>
      <w:proofErr w:type="spellEnd"/>
      <w:r w:rsidRPr="00903FEB">
        <w:rPr>
          <w:spacing w:val="-1"/>
          <w:lang w:val="ru-RU"/>
        </w:rPr>
        <w:t>», макет трактора колесного МТЗ, макет гусеничного трактора ДТ, комплекты сборочных узлов и деталей, комплект электронных</w:t>
      </w:r>
      <w:r>
        <w:rPr>
          <w:spacing w:val="-1"/>
          <w:lang w:val="ru-RU"/>
        </w:rPr>
        <w:t xml:space="preserve"> </w:t>
      </w:r>
      <w:r w:rsidRPr="00903FEB">
        <w:rPr>
          <w:spacing w:val="-1"/>
          <w:lang w:val="ru-RU"/>
        </w:rPr>
        <w:t>и на бумажном носителе плакатов МТЗ, ДТ. Мультимедийные презентации</w:t>
      </w:r>
      <w:r>
        <w:rPr>
          <w:spacing w:val="-1"/>
          <w:lang w:val="ru-RU"/>
        </w:rPr>
        <w:t>.</w:t>
      </w:r>
    </w:p>
    <w:p w:rsidR="00903FEB" w:rsidRDefault="00903FEB" w:rsidP="00903FEB">
      <w:pPr>
        <w:pStyle w:val="a3"/>
        <w:ind w:left="116" w:right="2682"/>
        <w:rPr>
          <w:spacing w:val="-1"/>
          <w:lang w:val="ru-RU"/>
        </w:rPr>
      </w:pPr>
      <w:r w:rsidRPr="00903FEB">
        <w:rPr>
          <w:spacing w:val="-1"/>
          <w:lang w:val="ru-RU"/>
        </w:rPr>
        <w:t xml:space="preserve">  </w:t>
      </w:r>
    </w:p>
    <w:p w:rsidR="00903FEB" w:rsidRPr="00903FEB" w:rsidRDefault="00903FEB" w:rsidP="00903FEB">
      <w:pPr>
        <w:pStyle w:val="a3"/>
        <w:ind w:left="116" w:right="2682"/>
        <w:rPr>
          <w:spacing w:val="-1"/>
          <w:lang w:val="ru-RU"/>
        </w:rPr>
      </w:pPr>
      <w:r w:rsidRPr="00903FEB">
        <w:rPr>
          <w:spacing w:val="-1"/>
          <w:lang w:val="ru-RU"/>
        </w:rPr>
        <w:t>Лаборатория «Тракторы и самоходные сельскохозяйственные машины»; Тренажер тра</w:t>
      </w:r>
      <w:r>
        <w:rPr>
          <w:spacing w:val="-1"/>
          <w:lang w:val="ru-RU"/>
        </w:rPr>
        <w:t>кторный «</w:t>
      </w:r>
      <w:proofErr w:type="spellStart"/>
      <w:r>
        <w:rPr>
          <w:spacing w:val="-1"/>
          <w:lang w:val="ru-RU"/>
        </w:rPr>
        <w:t>Ford</w:t>
      </w:r>
      <w:proofErr w:type="spellEnd"/>
      <w:r>
        <w:rPr>
          <w:spacing w:val="-1"/>
          <w:lang w:val="ru-RU"/>
        </w:rPr>
        <w:t>»,  Трактор МТЗ-953.2</w:t>
      </w:r>
      <w:r w:rsidRPr="00903FEB">
        <w:rPr>
          <w:spacing w:val="-1"/>
          <w:lang w:val="ru-RU"/>
        </w:rPr>
        <w:t>,</w:t>
      </w:r>
      <w:r>
        <w:rPr>
          <w:spacing w:val="-1"/>
          <w:lang w:val="ru-RU"/>
        </w:rPr>
        <w:t xml:space="preserve"> </w:t>
      </w:r>
      <w:r w:rsidRPr="00903FEB">
        <w:rPr>
          <w:spacing w:val="-1"/>
          <w:lang w:val="ru-RU"/>
        </w:rPr>
        <w:t xml:space="preserve"> Комбайн зерноуборочный самоходный РСМ-101-Вектор-410; Трактор ДТ-75; </w:t>
      </w:r>
    </w:p>
    <w:p w:rsidR="00903FEB" w:rsidRPr="00903FEB" w:rsidRDefault="00903FEB" w:rsidP="00903FEB">
      <w:pPr>
        <w:pStyle w:val="a3"/>
        <w:ind w:left="116" w:right="2682"/>
        <w:rPr>
          <w:spacing w:val="-1"/>
          <w:lang w:val="ru-RU"/>
        </w:rPr>
      </w:pPr>
      <w:r>
        <w:rPr>
          <w:spacing w:val="-1"/>
          <w:lang w:val="ru-RU"/>
        </w:rPr>
        <w:t xml:space="preserve">            </w:t>
      </w:r>
    </w:p>
    <w:p w:rsidR="00903FEB" w:rsidRPr="00903FEB" w:rsidRDefault="00903FEB" w:rsidP="00903FEB">
      <w:pPr>
        <w:pStyle w:val="a3"/>
        <w:ind w:left="116" w:right="2682"/>
        <w:rPr>
          <w:spacing w:val="-1"/>
          <w:lang w:val="ru-RU"/>
        </w:rPr>
      </w:pPr>
      <w:proofErr w:type="gramStart"/>
      <w:r w:rsidRPr="00903FEB">
        <w:rPr>
          <w:spacing w:val="-1"/>
          <w:lang w:val="ru-RU"/>
        </w:rPr>
        <w:t>Мастерская « Слесарная мастерская»</w:t>
      </w:r>
      <w:r w:rsidR="00517664">
        <w:rPr>
          <w:spacing w:val="-1"/>
          <w:lang w:val="ru-RU"/>
        </w:rPr>
        <w:t>:</w:t>
      </w:r>
      <w:r w:rsidRPr="00903FEB">
        <w:rPr>
          <w:spacing w:val="-1"/>
          <w:lang w:val="ru-RU"/>
        </w:rPr>
        <w:t xml:space="preserve"> </w:t>
      </w:r>
      <w:r w:rsidR="00517664">
        <w:rPr>
          <w:spacing w:val="-1"/>
          <w:lang w:val="ru-RU"/>
        </w:rPr>
        <w:t xml:space="preserve"> в</w:t>
      </w:r>
      <w:r w:rsidRPr="00903FEB">
        <w:rPr>
          <w:spacing w:val="-1"/>
          <w:lang w:val="ru-RU"/>
        </w:rPr>
        <w:t>ерстаки слесаря, спецодежда, заточной станок, муфельная печь, сверлильный станок, комплект раздаточного материала, наборы слесарного инструмента, измерительные инструменты и шаблоны.</w:t>
      </w:r>
      <w:proofErr w:type="gramEnd"/>
    </w:p>
    <w:p w:rsidR="00903FEB" w:rsidRDefault="00903FEB" w:rsidP="00903FEB">
      <w:pPr>
        <w:pStyle w:val="a3"/>
        <w:ind w:left="116" w:right="2682"/>
        <w:rPr>
          <w:spacing w:val="-1"/>
          <w:lang w:val="ru-RU"/>
        </w:rPr>
      </w:pPr>
    </w:p>
    <w:p w:rsidR="00517664" w:rsidRDefault="00903FEB" w:rsidP="00903FEB">
      <w:pPr>
        <w:pStyle w:val="a3"/>
        <w:ind w:left="116" w:right="2682"/>
        <w:rPr>
          <w:spacing w:val="-1"/>
          <w:lang w:val="ru-RU"/>
        </w:rPr>
      </w:pPr>
      <w:proofErr w:type="gramStart"/>
      <w:r w:rsidRPr="00903FEB">
        <w:rPr>
          <w:spacing w:val="-1"/>
          <w:lang w:val="ru-RU"/>
        </w:rPr>
        <w:t>Мастерская «П</w:t>
      </w:r>
      <w:r w:rsidR="00517664">
        <w:rPr>
          <w:spacing w:val="-1"/>
          <w:lang w:val="ru-RU"/>
        </w:rPr>
        <w:t>ункт технического обслуживания»:</w:t>
      </w:r>
      <w:r w:rsidRPr="00903FEB">
        <w:rPr>
          <w:spacing w:val="-1"/>
          <w:lang w:val="ru-RU"/>
        </w:rPr>
        <w:t xml:space="preserve">               </w:t>
      </w:r>
      <w:r w:rsidR="00517664">
        <w:rPr>
          <w:spacing w:val="-1"/>
          <w:lang w:val="ru-RU"/>
        </w:rPr>
        <w:t xml:space="preserve">                               н</w:t>
      </w:r>
      <w:r w:rsidRPr="00903FEB">
        <w:rPr>
          <w:spacing w:val="-1"/>
          <w:lang w:val="ru-RU"/>
        </w:rPr>
        <w:t>абор диагностических приборов, наборы ключей, моечная ванна, воздушный компрессор, динамо</w:t>
      </w:r>
      <w:r>
        <w:rPr>
          <w:spacing w:val="-1"/>
          <w:lang w:val="ru-RU"/>
        </w:rPr>
        <w:t xml:space="preserve">метрические </w:t>
      </w:r>
      <w:r w:rsidRPr="00903FEB">
        <w:rPr>
          <w:spacing w:val="-1"/>
          <w:lang w:val="ru-RU"/>
        </w:rPr>
        <w:t xml:space="preserve">ключи, </w:t>
      </w:r>
      <w:proofErr w:type="spellStart"/>
      <w:r w:rsidRPr="00903FEB">
        <w:rPr>
          <w:spacing w:val="-1"/>
          <w:lang w:val="ru-RU"/>
        </w:rPr>
        <w:t>маслонагнетатель</w:t>
      </w:r>
      <w:proofErr w:type="spellEnd"/>
      <w:r w:rsidRPr="00903FEB">
        <w:rPr>
          <w:spacing w:val="-1"/>
          <w:lang w:val="ru-RU"/>
        </w:rPr>
        <w:t>, сборочные емкости, ГСМ, технические жидкости.</w:t>
      </w:r>
      <w:r>
        <w:rPr>
          <w:spacing w:val="-1"/>
          <w:lang w:val="ru-RU"/>
        </w:rPr>
        <w:t xml:space="preserve">      </w:t>
      </w:r>
      <w:proofErr w:type="gramEnd"/>
    </w:p>
    <w:p w:rsidR="00517664" w:rsidRDefault="00517664" w:rsidP="00517664">
      <w:pPr>
        <w:spacing w:after="200" w:line="276" w:lineRule="auto"/>
        <w:rPr>
          <w:spacing w:val="-1"/>
        </w:rPr>
      </w:pPr>
    </w:p>
    <w:p w:rsidR="00517664" w:rsidRPr="00517664" w:rsidRDefault="00903FEB" w:rsidP="00517664">
      <w:pPr>
        <w:spacing w:after="200" w:line="276" w:lineRule="auto"/>
      </w:pPr>
      <w:r>
        <w:rPr>
          <w:spacing w:val="-1"/>
        </w:rPr>
        <w:t xml:space="preserve"> </w:t>
      </w:r>
      <w:r w:rsidR="00517664">
        <w:t>Учебно-</w:t>
      </w:r>
      <w:r w:rsidR="00517664" w:rsidRPr="00517664">
        <w:t>производственное хозяйство</w:t>
      </w:r>
      <w:r w:rsidR="00517664">
        <w:t>.</w:t>
      </w:r>
    </w:p>
    <w:p w:rsidR="002552D4" w:rsidRPr="00903FEB" w:rsidRDefault="002552D4" w:rsidP="00517664">
      <w:pPr>
        <w:pStyle w:val="a3"/>
        <w:ind w:right="2682"/>
        <w:rPr>
          <w:rFonts w:cs="Times New Roman"/>
          <w:lang w:val="ru-RU"/>
        </w:rPr>
        <w:sectPr w:rsidR="002552D4" w:rsidRPr="00903FEB">
          <w:pgSz w:w="11910" w:h="16840"/>
          <w:pgMar w:top="1080" w:right="740" w:bottom="280" w:left="1300" w:header="720" w:footer="720" w:gutter="0"/>
          <w:cols w:space="720"/>
        </w:sectPr>
      </w:pPr>
    </w:p>
    <w:p w:rsidR="00B341F1" w:rsidRPr="002A6368" w:rsidRDefault="00B341F1" w:rsidP="00B341F1">
      <w:pPr>
        <w:widowControl w:val="0"/>
        <w:rPr>
          <w:sz w:val="20"/>
          <w:szCs w:val="20"/>
          <w:lang w:eastAsia="en-US"/>
        </w:rPr>
      </w:pPr>
    </w:p>
    <w:p w:rsidR="003922A5" w:rsidRPr="003922A5" w:rsidRDefault="003922A5" w:rsidP="003922A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3922A5">
        <w:rPr>
          <w:b/>
          <w:sz w:val="28"/>
          <w:szCs w:val="28"/>
        </w:rPr>
        <w:t>.2. Информационное обеспечение обучения</w:t>
      </w:r>
    </w:p>
    <w:p w:rsidR="003922A5" w:rsidRPr="003922A5" w:rsidRDefault="003922A5" w:rsidP="00392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3922A5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3922A5" w:rsidRPr="003922A5" w:rsidRDefault="003922A5" w:rsidP="00392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3922A5">
        <w:rPr>
          <w:b/>
          <w:bCs/>
        </w:rPr>
        <w:t>Основные источники:</w:t>
      </w:r>
    </w:p>
    <w:p w:rsidR="003922A5" w:rsidRPr="003922A5" w:rsidRDefault="003922A5" w:rsidP="003922A5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3922A5">
        <w:rPr>
          <w:bCs/>
        </w:rPr>
        <w:t xml:space="preserve">Н.И. Верещагин, А.Г. Левшин, А.Н. Скороходов. Организация и технология механизированных работ в растениеводстве. – М.: </w:t>
      </w:r>
      <w:proofErr w:type="spellStart"/>
      <w:r w:rsidRPr="003922A5">
        <w:rPr>
          <w:bCs/>
        </w:rPr>
        <w:t>ПрофОбрИздат</w:t>
      </w:r>
      <w:proofErr w:type="spellEnd"/>
      <w:r w:rsidRPr="003922A5">
        <w:rPr>
          <w:bCs/>
        </w:rPr>
        <w:t>, 2015.</w:t>
      </w:r>
    </w:p>
    <w:p w:rsidR="003922A5" w:rsidRPr="003922A5" w:rsidRDefault="003922A5" w:rsidP="003922A5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3922A5">
        <w:rPr>
          <w:bCs/>
        </w:rPr>
        <w:t xml:space="preserve">Н.Н. Третьяков, Б.А. Ягодин, А.М. </w:t>
      </w:r>
      <w:proofErr w:type="spellStart"/>
      <w:r w:rsidRPr="003922A5">
        <w:rPr>
          <w:bCs/>
        </w:rPr>
        <w:t>Туликов</w:t>
      </w:r>
      <w:proofErr w:type="spellEnd"/>
      <w:r w:rsidRPr="003922A5">
        <w:rPr>
          <w:bCs/>
        </w:rPr>
        <w:t xml:space="preserve"> и др. Основы агрономии. - М.: Изд. Центр «Академия»</w:t>
      </w:r>
    </w:p>
    <w:p w:rsidR="003922A5" w:rsidRPr="003922A5" w:rsidRDefault="003922A5" w:rsidP="003922A5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3922A5">
        <w:rPr>
          <w:bCs/>
        </w:rPr>
        <w:t xml:space="preserve">В.А. Родичев.  Тракторы. – М.: </w:t>
      </w:r>
      <w:proofErr w:type="spellStart"/>
      <w:r w:rsidRPr="003922A5">
        <w:rPr>
          <w:bCs/>
        </w:rPr>
        <w:t>ПрофОбрИздат</w:t>
      </w:r>
      <w:proofErr w:type="spellEnd"/>
      <w:r w:rsidRPr="003922A5">
        <w:rPr>
          <w:bCs/>
        </w:rPr>
        <w:t>, 2018</w:t>
      </w:r>
    </w:p>
    <w:p w:rsidR="003922A5" w:rsidRPr="003922A5" w:rsidRDefault="003922A5" w:rsidP="003922A5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3922A5">
        <w:rPr>
          <w:bCs/>
        </w:rPr>
        <w:t xml:space="preserve">А.Н. Устинов. Сельскохозяйственные машины. – М.: изд. центр «Академия», 2015А.Н. Устинов. Зерноуборочные машины. – М. </w:t>
      </w:r>
      <w:proofErr w:type="spellStart"/>
      <w:r w:rsidRPr="003922A5">
        <w:rPr>
          <w:bCs/>
        </w:rPr>
        <w:t>ПрофОбрИздат</w:t>
      </w:r>
      <w:proofErr w:type="spellEnd"/>
      <w:r w:rsidRPr="003922A5">
        <w:rPr>
          <w:bCs/>
        </w:rPr>
        <w:t>. 2003</w:t>
      </w:r>
    </w:p>
    <w:p w:rsidR="003922A5" w:rsidRPr="003922A5" w:rsidRDefault="003922A5" w:rsidP="003922A5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3922A5">
        <w:rPr>
          <w:bCs/>
        </w:rPr>
        <w:t xml:space="preserve">Техническое обслуживание и ремонт машин в сельском хозяйстве. Уч. под ред. профессора В.В. </w:t>
      </w:r>
      <w:proofErr w:type="spellStart"/>
      <w:r w:rsidRPr="003922A5">
        <w:rPr>
          <w:bCs/>
        </w:rPr>
        <w:t>Курчаткина</w:t>
      </w:r>
      <w:proofErr w:type="spellEnd"/>
      <w:r w:rsidRPr="003922A5">
        <w:rPr>
          <w:bCs/>
        </w:rPr>
        <w:t>. – М.: «Академия», 2016;</w:t>
      </w:r>
    </w:p>
    <w:p w:rsidR="003922A5" w:rsidRPr="003922A5" w:rsidRDefault="003922A5" w:rsidP="003922A5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proofErr w:type="spellStart"/>
      <w:r w:rsidRPr="003922A5">
        <w:rPr>
          <w:bCs/>
        </w:rPr>
        <w:t>Чижков</w:t>
      </w:r>
      <w:proofErr w:type="spellEnd"/>
      <w:r w:rsidRPr="003922A5">
        <w:rPr>
          <w:bCs/>
        </w:rPr>
        <w:t xml:space="preserve"> Ю.П., Электрооборудование автомобилей и тракторов. </w:t>
      </w:r>
      <w:proofErr w:type="spellStart"/>
      <w:r w:rsidRPr="003922A5">
        <w:rPr>
          <w:bCs/>
        </w:rPr>
        <w:t>Изд</w:t>
      </w:r>
      <w:proofErr w:type="spellEnd"/>
      <w:r w:rsidRPr="003922A5">
        <w:rPr>
          <w:bCs/>
        </w:rPr>
        <w:t xml:space="preserve">: Машиностроение: М.: 2017 </w:t>
      </w:r>
      <w:proofErr w:type="spellStart"/>
      <w:r w:rsidRPr="003922A5">
        <w:rPr>
          <w:bCs/>
        </w:rPr>
        <w:t>Стр</w:t>
      </w:r>
      <w:proofErr w:type="spellEnd"/>
      <w:r w:rsidRPr="003922A5">
        <w:rPr>
          <w:bCs/>
        </w:rPr>
        <w:t>: 656</w:t>
      </w:r>
    </w:p>
    <w:p w:rsidR="003922A5" w:rsidRPr="003922A5" w:rsidRDefault="003922A5" w:rsidP="003922A5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3922A5">
        <w:rPr>
          <w:bCs/>
        </w:rPr>
        <w:t>В. В. Кирсанов, Ю. А. Симарев, Р. Ф. Филонов. Механизация и автоматизация животноводства:</w:t>
      </w:r>
      <w:r w:rsidRPr="003922A5">
        <w:t xml:space="preserve"> </w:t>
      </w:r>
      <w:r w:rsidRPr="003922A5">
        <w:rPr>
          <w:bCs/>
        </w:rPr>
        <w:t>изд. "Академия".</w:t>
      </w:r>
    </w:p>
    <w:p w:rsidR="003922A5" w:rsidRDefault="003922A5" w:rsidP="003922A5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3922A5">
        <w:rPr>
          <w:bCs/>
        </w:rPr>
        <w:t xml:space="preserve">А.П. </w:t>
      </w:r>
      <w:proofErr w:type="spellStart"/>
      <w:r w:rsidRPr="003922A5">
        <w:rPr>
          <w:bCs/>
        </w:rPr>
        <w:t>Конаков</w:t>
      </w:r>
      <w:proofErr w:type="spellEnd"/>
      <w:r w:rsidRPr="003922A5">
        <w:rPr>
          <w:bCs/>
        </w:rPr>
        <w:t>. – Техника для малых животноводческих ферм. Справочник</w:t>
      </w:r>
    </w:p>
    <w:p w:rsidR="00722C5A" w:rsidRPr="00722C5A" w:rsidRDefault="00722C5A" w:rsidP="00722C5A">
      <w:pPr>
        <w:pStyle w:val="a5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722C5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Техническое обслуживание и ремонт машин в сельском хозяйстве. Под ред. В.В. </w:t>
      </w:r>
    </w:p>
    <w:p w:rsidR="00722C5A" w:rsidRPr="00722C5A" w:rsidRDefault="00722C5A" w:rsidP="00722C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</w:rPr>
      </w:pPr>
      <w:r w:rsidRPr="00722C5A">
        <w:rPr>
          <w:bCs/>
        </w:rPr>
        <w:t xml:space="preserve">   </w:t>
      </w:r>
      <w:r>
        <w:rPr>
          <w:bCs/>
        </w:rPr>
        <w:t xml:space="preserve">   </w:t>
      </w:r>
      <w:r w:rsidRPr="00722C5A">
        <w:rPr>
          <w:bCs/>
        </w:rPr>
        <w:t xml:space="preserve"> </w:t>
      </w:r>
      <w:proofErr w:type="spellStart"/>
      <w:r w:rsidRPr="00722C5A">
        <w:rPr>
          <w:bCs/>
        </w:rPr>
        <w:t>Курчаткина</w:t>
      </w:r>
      <w:proofErr w:type="spellEnd"/>
      <w:r w:rsidRPr="00722C5A">
        <w:rPr>
          <w:bCs/>
        </w:rPr>
        <w:t xml:space="preserve">. М.: - </w:t>
      </w:r>
      <w:r w:rsidRPr="00722C5A">
        <w:rPr>
          <w:bCs/>
          <w:lang w:val="en-US"/>
        </w:rPr>
        <w:t>AKADEMA</w:t>
      </w:r>
      <w:r w:rsidRPr="00722C5A">
        <w:rPr>
          <w:bCs/>
        </w:rPr>
        <w:t>. 2008;</w:t>
      </w:r>
    </w:p>
    <w:p w:rsidR="00722C5A" w:rsidRPr="00722C5A" w:rsidRDefault="00722C5A" w:rsidP="00722C5A">
      <w:pPr>
        <w:pStyle w:val="a5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722C5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. </w:t>
      </w:r>
      <w:proofErr w:type="spellStart"/>
      <w:r w:rsidRPr="00722C5A">
        <w:rPr>
          <w:rFonts w:ascii="Times New Roman" w:hAnsi="Times New Roman" w:cs="Times New Roman"/>
          <w:bCs/>
          <w:sz w:val="24"/>
          <w:szCs w:val="24"/>
          <w:lang w:val="ru-RU"/>
        </w:rPr>
        <w:t>Курчаткина</w:t>
      </w:r>
      <w:proofErr w:type="spellEnd"/>
      <w:r w:rsidRPr="00722C5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. М.: - </w:t>
      </w:r>
      <w:r w:rsidRPr="00722C5A">
        <w:rPr>
          <w:rFonts w:ascii="Times New Roman" w:hAnsi="Times New Roman" w:cs="Times New Roman"/>
          <w:bCs/>
          <w:sz w:val="24"/>
          <w:szCs w:val="24"/>
        </w:rPr>
        <w:t>AKADEMA</w:t>
      </w:r>
      <w:r w:rsidRPr="00722C5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. 2008; Техническое обслуживание и ремонт тракторов. Под ред. д-ра </w:t>
      </w:r>
      <w:proofErr w:type="spellStart"/>
      <w:r w:rsidRPr="00722C5A">
        <w:rPr>
          <w:rFonts w:ascii="Times New Roman" w:hAnsi="Times New Roman" w:cs="Times New Roman"/>
          <w:bCs/>
          <w:sz w:val="24"/>
          <w:szCs w:val="24"/>
          <w:lang w:val="ru-RU"/>
        </w:rPr>
        <w:t>техн</w:t>
      </w:r>
      <w:proofErr w:type="spellEnd"/>
      <w:r w:rsidRPr="00722C5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. наук Е.А. Пучина. – М.: </w:t>
      </w:r>
      <w:r w:rsidRPr="00722C5A">
        <w:rPr>
          <w:rFonts w:ascii="Times New Roman" w:hAnsi="Times New Roman" w:cs="Times New Roman"/>
          <w:bCs/>
          <w:sz w:val="24"/>
          <w:szCs w:val="24"/>
        </w:rPr>
        <w:t>AKADEMA</w:t>
      </w:r>
      <w:r w:rsidRPr="00722C5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2007</w:t>
      </w:r>
    </w:p>
    <w:p w:rsidR="002A6368" w:rsidRDefault="003922A5" w:rsidP="00722C5A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3922A5">
        <w:rPr>
          <w:bCs/>
        </w:rPr>
        <w:t xml:space="preserve">Интернет-ресурсы: </w:t>
      </w:r>
    </w:p>
    <w:p w:rsidR="003922A5" w:rsidRDefault="00517664" w:rsidP="00722C5A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en-US"/>
        </w:rPr>
      </w:pPr>
      <w:hyperlink r:id="rId7" w:history="1">
        <w:r w:rsidR="003922A5" w:rsidRPr="002A6368">
          <w:rPr>
            <w:color w:val="000080"/>
            <w:u w:val="single"/>
            <w:lang w:val="en-US"/>
          </w:rPr>
          <w:t>http://www.greenzvet.ru/pages/</w:t>
        </w:r>
      </w:hyperlink>
      <w:r w:rsidR="003922A5" w:rsidRPr="002A6368">
        <w:rPr>
          <w:bCs/>
          <w:color w:val="000000"/>
          <w:lang w:val="en-US"/>
        </w:rPr>
        <w:t xml:space="preserve">; </w:t>
      </w:r>
      <w:hyperlink r:id="rId8" w:history="1">
        <w:r w:rsidR="003922A5" w:rsidRPr="002A6368">
          <w:rPr>
            <w:color w:val="000080"/>
            <w:u w:val="single"/>
            <w:lang w:val="en-US"/>
          </w:rPr>
          <w:t>http://www.Greenzvet.Ru/</w:t>
        </w:r>
      </w:hyperlink>
      <w:r w:rsidR="003922A5" w:rsidRPr="002A6368">
        <w:rPr>
          <w:bCs/>
          <w:lang w:val="en-US"/>
        </w:rPr>
        <w:t xml:space="preserve">; </w:t>
      </w:r>
      <w:hyperlink r:id="rId9" w:history="1">
        <w:r w:rsidR="003922A5" w:rsidRPr="002A6368">
          <w:rPr>
            <w:color w:val="000080"/>
            <w:u w:val="single"/>
            <w:lang w:val="en-US"/>
          </w:rPr>
          <w:t>http://www.ortech.ru/</w:t>
        </w:r>
      </w:hyperlink>
      <w:r w:rsidR="003922A5" w:rsidRPr="002A6368">
        <w:rPr>
          <w:bCs/>
          <w:lang w:val="en-US"/>
        </w:rPr>
        <w:t xml:space="preserve">; agrosoyuz.ua; </w:t>
      </w:r>
    </w:p>
    <w:p w:rsidR="002A6368" w:rsidRPr="002A6368" w:rsidRDefault="002A6368" w:rsidP="002A6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lang w:val="en-US"/>
        </w:rPr>
      </w:pPr>
    </w:p>
    <w:p w:rsidR="003922A5" w:rsidRPr="002A6368" w:rsidRDefault="003922A5" w:rsidP="00392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en-US"/>
        </w:rPr>
      </w:pPr>
    </w:p>
    <w:p w:rsidR="003922A5" w:rsidRPr="003922A5" w:rsidRDefault="003922A5" w:rsidP="00392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3922A5">
        <w:rPr>
          <w:b/>
          <w:bCs/>
        </w:rPr>
        <w:t>Дополнительные источники:</w:t>
      </w:r>
    </w:p>
    <w:p w:rsidR="003922A5" w:rsidRPr="003922A5" w:rsidRDefault="003922A5" w:rsidP="00EA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3922A5">
        <w:rPr>
          <w:bCs/>
        </w:rPr>
        <w:t xml:space="preserve">        </w:t>
      </w:r>
      <w:smartTag w:uri="urn:schemas-microsoft-com:office:smarttags" w:element="metricconverter">
        <w:smartTagPr>
          <w:attr w:name="ProductID" w:val="1. Г"/>
        </w:smartTagPr>
        <w:r w:rsidRPr="003922A5">
          <w:rPr>
            <w:bCs/>
          </w:rPr>
          <w:t>1. Г</w:t>
        </w:r>
      </w:smartTag>
      <w:r w:rsidRPr="003922A5">
        <w:rPr>
          <w:bCs/>
        </w:rPr>
        <w:t xml:space="preserve">.И. Гладков, А.М. Петренко. – Тракторы. Устройство и техническое </w:t>
      </w:r>
      <w:proofErr w:type="spellStart"/>
      <w:r w:rsidRPr="003922A5">
        <w:rPr>
          <w:bCs/>
        </w:rPr>
        <w:t>обслужива</w:t>
      </w:r>
      <w:proofErr w:type="spellEnd"/>
    </w:p>
    <w:p w:rsidR="003922A5" w:rsidRPr="003922A5" w:rsidRDefault="003922A5" w:rsidP="00EA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3922A5">
        <w:rPr>
          <w:bCs/>
        </w:rPr>
        <w:t xml:space="preserve">            </w:t>
      </w:r>
      <w:proofErr w:type="spellStart"/>
      <w:r w:rsidRPr="003922A5">
        <w:rPr>
          <w:bCs/>
        </w:rPr>
        <w:t>ние</w:t>
      </w:r>
      <w:proofErr w:type="spellEnd"/>
      <w:r w:rsidRPr="003922A5">
        <w:rPr>
          <w:bCs/>
        </w:rPr>
        <w:t>. Уч. пособие. Изд. «Академия».</w:t>
      </w:r>
    </w:p>
    <w:p w:rsidR="003922A5" w:rsidRPr="003922A5" w:rsidRDefault="00722C5A" w:rsidP="00EA3DDB">
      <w:p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360"/>
        <w:rPr>
          <w:bCs/>
        </w:rPr>
      </w:pPr>
      <w:r>
        <w:rPr>
          <w:bCs/>
        </w:rPr>
        <w:t xml:space="preserve">2. </w:t>
      </w:r>
      <w:r w:rsidR="003922A5" w:rsidRPr="003922A5">
        <w:rPr>
          <w:bCs/>
        </w:rPr>
        <w:t xml:space="preserve">Ф.А. Гусаков, Н.В. </w:t>
      </w:r>
      <w:proofErr w:type="spellStart"/>
      <w:r w:rsidR="003922A5" w:rsidRPr="003922A5">
        <w:rPr>
          <w:bCs/>
        </w:rPr>
        <w:t>Стальмакова</w:t>
      </w:r>
      <w:proofErr w:type="spellEnd"/>
      <w:r w:rsidR="003922A5" w:rsidRPr="003922A5">
        <w:rPr>
          <w:bCs/>
        </w:rPr>
        <w:t>. – Организация и технология механизированных работ в растениеводстве. Практикум. М. «Академия»</w:t>
      </w:r>
    </w:p>
    <w:p w:rsidR="003922A5" w:rsidRPr="003922A5" w:rsidRDefault="00722C5A" w:rsidP="00EA3DDB">
      <w:p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360"/>
        <w:rPr>
          <w:bCs/>
        </w:rPr>
      </w:pPr>
      <w:r>
        <w:rPr>
          <w:bCs/>
        </w:rPr>
        <w:t xml:space="preserve">3. </w:t>
      </w:r>
      <w:r w:rsidR="003922A5" w:rsidRPr="003922A5">
        <w:rPr>
          <w:bCs/>
        </w:rPr>
        <w:t>В.И. Нерсесян. – Двигатели тракторов. Изд. «Академия»</w:t>
      </w:r>
    </w:p>
    <w:p w:rsidR="003922A5" w:rsidRPr="003922A5" w:rsidRDefault="00722C5A" w:rsidP="00EA3DDB">
      <w:p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360"/>
        <w:rPr>
          <w:bCs/>
        </w:rPr>
      </w:pPr>
      <w:r>
        <w:rPr>
          <w:bCs/>
        </w:rPr>
        <w:t xml:space="preserve">4. </w:t>
      </w:r>
      <w:r w:rsidR="003922A5" w:rsidRPr="003922A5">
        <w:rPr>
          <w:bCs/>
        </w:rPr>
        <w:t xml:space="preserve">В.Н. </w:t>
      </w:r>
      <w:proofErr w:type="spellStart"/>
      <w:r w:rsidR="003922A5" w:rsidRPr="003922A5">
        <w:rPr>
          <w:bCs/>
        </w:rPr>
        <w:t>Ожерельев</w:t>
      </w:r>
      <w:proofErr w:type="spellEnd"/>
      <w:r w:rsidR="003922A5" w:rsidRPr="003922A5">
        <w:rPr>
          <w:bCs/>
        </w:rPr>
        <w:t>.- Современные зерноуборочные комбайны. М.: изд. «</w:t>
      </w:r>
      <w:proofErr w:type="spellStart"/>
      <w:r w:rsidR="003922A5" w:rsidRPr="003922A5">
        <w:rPr>
          <w:bCs/>
        </w:rPr>
        <w:t>АкАдемия</w:t>
      </w:r>
      <w:proofErr w:type="spellEnd"/>
      <w:r w:rsidR="003922A5" w:rsidRPr="003922A5">
        <w:rPr>
          <w:bCs/>
        </w:rPr>
        <w:t>»</w:t>
      </w:r>
    </w:p>
    <w:p w:rsidR="003922A5" w:rsidRPr="003922A5" w:rsidRDefault="00722C5A" w:rsidP="00EA3DDB">
      <w:p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360"/>
        <w:rPr>
          <w:bCs/>
        </w:rPr>
      </w:pPr>
      <w:r>
        <w:rPr>
          <w:bCs/>
        </w:rPr>
        <w:t xml:space="preserve">5. </w:t>
      </w:r>
      <w:r w:rsidR="003922A5" w:rsidRPr="003922A5">
        <w:rPr>
          <w:bCs/>
        </w:rPr>
        <w:t xml:space="preserve">Н.И. Бычков, Н.В. </w:t>
      </w:r>
      <w:proofErr w:type="spellStart"/>
      <w:r w:rsidR="003922A5" w:rsidRPr="003922A5">
        <w:rPr>
          <w:bCs/>
        </w:rPr>
        <w:t>Милосердов</w:t>
      </w:r>
      <w:proofErr w:type="spellEnd"/>
      <w:r w:rsidR="003922A5" w:rsidRPr="003922A5">
        <w:rPr>
          <w:bCs/>
        </w:rPr>
        <w:t>, В.И. Нерсесян. – Шасси и оборудование тракторов. – М.: изд. «Академия»</w:t>
      </w:r>
    </w:p>
    <w:p w:rsidR="00722C5A" w:rsidRPr="00722C5A" w:rsidRDefault="00722C5A" w:rsidP="00EA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 xml:space="preserve">      6.</w:t>
      </w:r>
      <w:r w:rsidRPr="00722C5A">
        <w:rPr>
          <w:bCs/>
        </w:rPr>
        <w:t xml:space="preserve">Техническое обслуживание и ремонт тракторов. Под ред. д-ра </w:t>
      </w:r>
      <w:proofErr w:type="spellStart"/>
      <w:r w:rsidRPr="00722C5A">
        <w:rPr>
          <w:bCs/>
        </w:rPr>
        <w:t>техн</w:t>
      </w:r>
      <w:proofErr w:type="spellEnd"/>
      <w:r w:rsidRPr="00722C5A">
        <w:rPr>
          <w:bCs/>
        </w:rPr>
        <w:t xml:space="preserve">. наук Е.А. Пучина. </w:t>
      </w:r>
      <w:r>
        <w:rPr>
          <w:bCs/>
        </w:rPr>
        <w:t xml:space="preserve">    </w:t>
      </w:r>
      <w:r w:rsidRPr="00722C5A">
        <w:rPr>
          <w:bCs/>
        </w:rPr>
        <w:t xml:space="preserve">– М.: </w:t>
      </w:r>
      <w:r w:rsidRPr="00722C5A">
        <w:rPr>
          <w:bCs/>
          <w:lang w:val="en-US"/>
        </w:rPr>
        <w:t>AKADEMA</w:t>
      </w:r>
      <w:r w:rsidRPr="00722C5A">
        <w:rPr>
          <w:bCs/>
        </w:rPr>
        <w:t xml:space="preserve"> 2007</w:t>
      </w:r>
    </w:p>
    <w:p w:rsidR="00722C5A" w:rsidRPr="00722C5A" w:rsidRDefault="00722C5A" w:rsidP="00EA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 xml:space="preserve">      7.</w:t>
      </w:r>
      <w:r w:rsidRPr="00722C5A">
        <w:rPr>
          <w:bCs/>
        </w:rPr>
        <w:t xml:space="preserve">;В.М. Грибков, Е.П. Воронов. Справочник  по оборудованию для технического обслуживания и ремонта тракторов и автомобилей. М.: - </w:t>
      </w:r>
      <w:proofErr w:type="spellStart"/>
      <w:r w:rsidRPr="00722C5A">
        <w:rPr>
          <w:bCs/>
        </w:rPr>
        <w:t>Россельхозиздат</w:t>
      </w:r>
      <w:proofErr w:type="spellEnd"/>
      <w:r w:rsidRPr="00722C5A">
        <w:rPr>
          <w:bCs/>
        </w:rPr>
        <w:t>, 2007;</w:t>
      </w:r>
    </w:p>
    <w:p w:rsidR="00722C5A" w:rsidRPr="00722C5A" w:rsidRDefault="00722C5A" w:rsidP="00EA3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 xml:space="preserve">      8.</w:t>
      </w:r>
      <w:r w:rsidRPr="00722C5A">
        <w:rPr>
          <w:bCs/>
        </w:rPr>
        <w:t>А.И. Шевченко, П.И. Сафронов. Справочник слесаря по ремонту тракторов</w:t>
      </w:r>
      <w:proofErr w:type="gramStart"/>
      <w:r w:rsidRPr="00722C5A">
        <w:rPr>
          <w:bCs/>
        </w:rPr>
        <w:t>.-</w:t>
      </w:r>
      <w:proofErr w:type="gramEnd"/>
      <w:r w:rsidRPr="00722C5A">
        <w:rPr>
          <w:bCs/>
        </w:rPr>
        <w:t>Машиностроение. 1989;</w:t>
      </w:r>
    </w:p>
    <w:p w:rsidR="00AB6DA7" w:rsidRDefault="00AB6DA7" w:rsidP="00AB6DA7">
      <w:pPr>
        <w:rPr>
          <w:b/>
          <w:sz w:val="28"/>
          <w:szCs w:val="28"/>
        </w:rPr>
      </w:pPr>
    </w:p>
    <w:p w:rsidR="00AB6DA7" w:rsidRPr="00AB6DA7" w:rsidRDefault="00AB6DA7" w:rsidP="00AB6DA7">
      <w:pPr>
        <w:rPr>
          <w:b/>
          <w:sz w:val="28"/>
          <w:szCs w:val="28"/>
        </w:rPr>
      </w:pPr>
      <w:r w:rsidRPr="00AB6DA7">
        <w:rPr>
          <w:b/>
          <w:sz w:val="28"/>
          <w:szCs w:val="28"/>
        </w:rPr>
        <w:t>3.3 Кадровое обеспечение образовательного процесса</w:t>
      </w:r>
    </w:p>
    <w:p w:rsidR="00AB6DA7" w:rsidRPr="00AB6DA7" w:rsidRDefault="00AB6DA7" w:rsidP="00AB6DA7">
      <w:pPr>
        <w:autoSpaceDE w:val="0"/>
        <w:ind w:firstLine="720"/>
        <w:jc w:val="both"/>
      </w:pPr>
      <w:r w:rsidRPr="00AB6DA7">
        <w:rPr>
          <w:bCs/>
        </w:rPr>
        <w:t xml:space="preserve">Требования к квалификации педагогических (инженерно-педагогических) кадров, обеспечивающих обучение по междисциплинарным курсам: «Технология механизированных работ в сельском хозяйстве», «Эксплуатация и техническое обслуживание сельскохозяйственных машин и оборудования» - наличие </w:t>
      </w:r>
      <w:r w:rsidRPr="00AB6DA7">
        <w:t xml:space="preserve">среднего профессионального или высшего профессионального образования, соответствующего профилю преподаваемой дисциплины (модуля). </w:t>
      </w:r>
    </w:p>
    <w:p w:rsidR="00AB6DA7" w:rsidRPr="00AB6DA7" w:rsidRDefault="00AB6DA7" w:rsidP="00AB6DA7">
      <w:pPr>
        <w:autoSpaceDE w:val="0"/>
        <w:ind w:firstLine="720"/>
        <w:jc w:val="both"/>
      </w:pPr>
      <w:r w:rsidRPr="00AB6DA7">
        <w:t xml:space="preserve">Мастера производственного обучения должны иметь на 1 - 2 разряда по профессии рабочего выше, чем предусмотрено образовательным стандартом для выпускников.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</w:t>
      </w:r>
      <w:r w:rsidRPr="00AB6DA7">
        <w:lastRenderedPageBreak/>
        <w:t>профессионального цикла. Преподаватели и мастера производственного обучения должны проходить стажировку в профильных организациях не реже одного раза в 3 года.</w:t>
      </w:r>
    </w:p>
    <w:p w:rsidR="00AB6DA7" w:rsidRPr="00AB6DA7" w:rsidRDefault="00AB6DA7" w:rsidP="00AB6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AB6DA7">
        <w:rPr>
          <w:b/>
          <w:bCs/>
        </w:rPr>
        <w:t>Требования к квалификации педагогических кадров, осуществляющих руководство практикой</w:t>
      </w:r>
    </w:p>
    <w:p w:rsidR="00AB6DA7" w:rsidRPr="00AB6DA7" w:rsidRDefault="00AB6DA7" w:rsidP="00AB6DA7">
      <w:pPr>
        <w:jc w:val="both"/>
      </w:pPr>
      <w:r w:rsidRPr="00AB6DA7">
        <w:rPr>
          <w:bCs/>
        </w:rPr>
        <w:tab/>
      </w:r>
      <w:r w:rsidRPr="00AB6DA7">
        <w:rPr>
          <w:b/>
          <w:bCs/>
        </w:rPr>
        <w:t>Инженерно-педагогический состав</w:t>
      </w:r>
      <w:r w:rsidRPr="00AB6DA7">
        <w:rPr>
          <w:bCs/>
        </w:rPr>
        <w:t>:</w:t>
      </w:r>
      <w:r w:rsidRPr="00AB6DA7">
        <w:t xml:space="preserve"> дипломированные специалисты – преподаватели междисциплинарных курсов, а также общепрофессиональных дисциплин.</w:t>
      </w:r>
    </w:p>
    <w:p w:rsidR="00AB6DA7" w:rsidRPr="00AB6DA7" w:rsidRDefault="00AB6DA7" w:rsidP="00AB6DA7">
      <w:pPr>
        <w:ind w:firstLine="709"/>
        <w:jc w:val="both"/>
      </w:pPr>
      <w:r w:rsidRPr="00AB6DA7">
        <w:rPr>
          <w:b/>
        </w:rPr>
        <w:t>Мастера производственного обучения</w:t>
      </w:r>
      <w:r w:rsidRPr="00AB6DA7">
        <w:t>: − наличие удостоверения тракториста-машиниста сельскохозяйственного производства категории «ВС</w:t>
      </w:r>
      <w:r w:rsidRPr="00AB6DA7">
        <w:rPr>
          <w:lang w:val="en-US"/>
        </w:rPr>
        <w:t>DEF</w:t>
      </w:r>
      <w:r w:rsidRPr="00AB6DA7">
        <w:t>», прошедшие стажировку (не реже одного раза в 3 года) и имеющие опыт деятельности в организациях соответствующей профессиональной сферы.</w:t>
      </w:r>
    </w:p>
    <w:p w:rsidR="00AB6DA7" w:rsidRPr="00AB6DA7" w:rsidRDefault="00AB6DA7" w:rsidP="00AB6DA7"/>
    <w:p w:rsidR="00B341F1" w:rsidRPr="00AB6DA7" w:rsidRDefault="00B341F1" w:rsidP="00B341F1">
      <w:pPr>
        <w:widowControl w:val="0"/>
        <w:rPr>
          <w:sz w:val="22"/>
          <w:szCs w:val="22"/>
          <w:lang w:eastAsia="en-US"/>
        </w:rPr>
        <w:sectPr w:rsidR="00B341F1" w:rsidRPr="00AB6DA7">
          <w:pgSz w:w="11910" w:h="16840"/>
          <w:pgMar w:top="1080" w:right="740" w:bottom="280" w:left="1660" w:header="720" w:footer="720" w:gutter="0"/>
          <w:cols w:space="720"/>
        </w:sectPr>
      </w:pPr>
    </w:p>
    <w:p w:rsidR="00B341F1" w:rsidRPr="00B341F1" w:rsidRDefault="00B341F1" w:rsidP="00B341F1">
      <w:pPr>
        <w:widowControl w:val="0"/>
        <w:spacing w:before="51" w:line="242" w:lineRule="auto"/>
        <w:ind w:left="3017" w:right="1982" w:hanging="981"/>
        <w:rPr>
          <w:sz w:val="22"/>
          <w:szCs w:val="22"/>
          <w:lang w:eastAsia="en-US"/>
        </w:rPr>
      </w:pPr>
      <w:r w:rsidRPr="00B341F1">
        <w:rPr>
          <w:rFonts w:eastAsiaTheme="minorHAnsi" w:cstheme="minorBidi"/>
          <w:b/>
          <w:sz w:val="22"/>
          <w:szCs w:val="22"/>
          <w:lang w:eastAsia="en-US"/>
        </w:rPr>
        <w:lastRenderedPageBreak/>
        <w:t>4.</w:t>
      </w:r>
      <w:r w:rsidRPr="00B341F1">
        <w:rPr>
          <w:rFonts w:eastAsiaTheme="minorHAnsi" w:cstheme="minorBidi"/>
          <w:b/>
          <w:spacing w:val="1"/>
          <w:sz w:val="22"/>
          <w:szCs w:val="22"/>
          <w:lang w:eastAsia="en-US"/>
        </w:rPr>
        <w:t xml:space="preserve"> </w:t>
      </w:r>
      <w:r w:rsidRPr="00B341F1">
        <w:rPr>
          <w:rFonts w:eastAsiaTheme="minorHAnsi" w:cstheme="minorBidi"/>
          <w:b/>
          <w:spacing w:val="-1"/>
          <w:sz w:val="22"/>
          <w:szCs w:val="22"/>
          <w:lang w:eastAsia="en-US"/>
        </w:rPr>
        <w:t xml:space="preserve">КОНТРОЛЬ </w:t>
      </w:r>
      <w:r w:rsidRPr="00B341F1">
        <w:rPr>
          <w:rFonts w:eastAsiaTheme="minorHAnsi" w:cstheme="minorBidi"/>
          <w:b/>
          <w:sz w:val="22"/>
          <w:szCs w:val="22"/>
          <w:lang w:eastAsia="en-US"/>
        </w:rPr>
        <w:t>И</w:t>
      </w:r>
      <w:r w:rsidRPr="00B341F1">
        <w:rPr>
          <w:rFonts w:eastAsiaTheme="minorHAnsi" w:cstheme="minorBidi"/>
          <w:b/>
          <w:spacing w:val="1"/>
          <w:sz w:val="22"/>
          <w:szCs w:val="22"/>
          <w:lang w:eastAsia="en-US"/>
        </w:rPr>
        <w:t xml:space="preserve"> </w:t>
      </w:r>
      <w:r w:rsidRPr="00B341F1">
        <w:rPr>
          <w:rFonts w:eastAsiaTheme="minorHAnsi" w:cstheme="minorBidi"/>
          <w:b/>
          <w:spacing w:val="-1"/>
          <w:sz w:val="22"/>
          <w:szCs w:val="22"/>
          <w:lang w:eastAsia="en-US"/>
        </w:rPr>
        <w:t>ОЦЕНКА</w:t>
      </w:r>
      <w:r w:rsidRPr="00B341F1">
        <w:rPr>
          <w:rFonts w:eastAsiaTheme="minorHAnsi" w:cstheme="minorBidi"/>
          <w:b/>
          <w:spacing w:val="-2"/>
          <w:sz w:val="22"/>
          <w:szCs w:val="22"/>
          <w:lang w:eastAsia="en-US"/>
        </w:rPr>
        <w:t xml:space="preserve"> </w:t>
      </w:r>
      <w:r w:rsidRPr="00B341F1">
        <w:rPr>
          <w:rFonts w:eastAsiaTheme="minorHAnsi" w:cstheme="minorBidi"/>
          <w:b/>
          <w:spacing w:val="-1"/>
          <w:sz w:val="22"/>
          <w:szCs w:val="22"/>
          <w:lang w:eastAsia="en-US"/>
        </w:rPr>
        <w:t>РЕЗУЛЬТАТОВ</w:t>
      </w:r>
      <w:r w:rsidRPr="00B341F1">
        <w:rPr>
          <w:rFonts w:eastAsiaTheme="minorHAnsi" w:cstheme="minorBidi"/>
          <w:b/>
          <w:spacing w:val="2"/>
          <w:sz w:val="22"/>
          <w:szCs w:val="22"/>
          <w:lang w:eastAsia="en-US"/>
        </w:rPr>
        <w:t xml:space="preserve"> </w:t>
      </w:r>
      <w:r w:rsidRPr="00B341F1">
        <w:rPr>
          <w:rFonts w:eastAsiaTheme="minorHAnsi" w:cstheme="minorBidi"/>
          <w:b/>
          <w:spacing w:val="-1"/>
          <w:sz w:val="22"/>
          <w:szCs w:val="22"/>
          <w:lang w:eastAsia="en-US"/>
        </w:rPr>
        <w:t>ОСВОЕНИЯ</w:t>
      </w:r>
      <w:r w:rsidRPr="00B341F1">
        <w:rPr>
          <w:rFonts w:eastAsiaTheme="minorHAnsi" w:cstheme="minorBidi"/>
          <w:b/>
          <w:spacing w:val="35"/>
          <w:sz w:val="22"/>
          <w:szCs w:val="22"/>
          <w:lang w:eastAsia="en-US"/>
        </w:rPr>
        <w:t xml:space="preserve"> </w:t>
      </w:r>
      <w:r w:rsidRPr="00B341F1">
        <w:rPr>
          <w:rFonts w:eastAsiaTheme="minorHAnsi" w:cstheme="minorBidi"/>
          <w:b/>
          <w:spacing w:val="-1"/>
          <w:sz w:val="22"/>
          <w:szCs w:val="22"/>
          <w:lang w:eastAsia="en-US"/>
        </w:rPr>
        <w:t>ПРОФЕССИОНАЛЬНОГО</w:t>
      </w:r>
      <w:r w:rsidRPr="00B341F1">
        <w:rPr>
          <w:rFonts w:eastAsiaTheme="minorHAnsi" w:cstheme="minorBidi"/>
          <w:b/>
          <w:spacing w:val="1"/>
          <w:sz w:val="22"/>
          <w:szCs w:val="22"/>
          <w:lang w:eastAsia="en-US"/>
        </w:rPr>
        <w:t xml:space="preserve"> </w:t>
      </w:r>
      <w:r w:rsidRPr="00B341F1">
        <w:rPr>
          <w:rFonts w:eastAsiaTheme="minorHAnsi" w:cstheme="minorBidi"/>
          <w:b/>
          <w:spacing w:val="-1"/>
          <w:sz w:val="22"/>
          <w:szCs w:val="22"/>
          <w:lang w:eastAsia="en-US"/>
        </w:rPr>
        <w:t>МОДУЛЯ</w:t>
      </w:r>
    </w:p>
    <w:tbl>
      <w:tblPr>
        <w:tblStyle w:val="TableNormal1"/>
        <w:tblW w:w="0" w:type="auto"/>
        <w:tblInd w:w="507" w:type="dxa"/>
        <w:tblLayout w:type="fixed"/>
        <w:tblLook w:val="01E0" w:firstRow="1" w:lastRow="1" w:firstColumn="1" w:lastColumn="1" w:noHBand="0" w:noVBand="0"/>
      </w:tblPr>
      <w:tblGrid>
        <w:gridCol w:w="2709"/>
        <w:gridCol w:w="4025"/>
        <w:gridCol w:w="2449"/>
      </w:tblGrid>
      <w:tr w:rsidR="00B341F1" w:rsidRPr="00B341F1" w:rsidTr="00844F42">
        <w:trPr>
          <w:trHeight w:hRule="exact" w:val="1292"/>
        </w:trPr>
        <w:tc>
          <w:tcPr>
            <w:tcW w:w="2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39" w:lineRule="auto"/>
              <w:ind w:left="242" w:right="246" w:firstLine="4"/>
              <w:jc w:val="center"/>
              <w:rPr>
                <w:rFonts w:ascii="Calibri" w:eastAsia="Calibri" w:hAnsi="Calibri" w:cs="Calibri"/>
                <w:sz w:val="14"/>
                <w:szCs w:val="14"/>
                <w:lang w:val="ru-RU" w:eastAsia="en-US"/>
              </w:rPr>
            </w:pPr>
            <w:r w:rsidRPr="00B341F1">
              <w:rPr>
                <w:rFonts w:eastAsiaTheme="minorHAnsi" w:cstheme="minorBidi"/>
                <w:lang w:val="ru-RU" w:eastAsia="en-US"/>
              </w:rPr>
              <w:t>Код и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 xml:space="preserve"> наименование</w:t>
            </w:r>
            <w:r w:rsidRPr="00B341F1">
              <w:rPr>
                <w:rFonts w:eastAsiaTheme="minorHAnsi" w:cstheme="minorBidi"/>
                <w:spacing w:val="23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профессиональных</w:t>
            </w:r>
            <w:r w:rsidRPr="00B341F1">
              <w:rPr>
                <w:rFonts w:eastAsiaTheme="minorHAnsi" w:cstheme="minorBidi"/>
                <w:spacing w:val="2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27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общих</w:t>
            </w:r>
            <w:r w:rsidRPr="00B341F1">
              <w:rPr>
                <w:rFonts w:eastAsiaTheme="minorHAnsi" w:cstheme="minorBidi"/>
                <w:spacing w:val="2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компетенций,</w:t>
            </w:r>
            <w:r w:rsidRPr="00B341F1">
              <w:rPr>
                <w:rFonts w:eastAsiaTheme="minorHAnsi" w:cstheme="minorBidi"/>
                <w:spacing w:val="25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 xml:space="preserve">формируемых </w:t>
            </w:r>
            <w:r w:rsidRPr="00B341F1">
              <w:rPr>
                <w:rFonts w:eastAsiaTheme="minorHAnsi" w:cstheme="minorBidi"/>
                <w:lang w:val="ru-RU" w:eastAsia="en-US"/>
              </w:rPr>
              <w:t xml:space="preserve">в </w:t>
            </w:r>
            <w:r w:rsidRPr="00B341F1">
              <w:rPr>
                <w:rFonts w:eastAsiaTheme="minorHAnsi" w:cstheme="minorBidi"/>
                <w:spacing w:val="-2"/>
                <w:lang w:val="ru-RU" w:eastAsia="en-US"/>
              </w:rPr>
              <w:t>рамках</w:t>
            </w:r>
            <w:r w:rsidRPr="00B341F1">
              <w:rPr>
                <w:rFonts w:eastAsiaTheme="minorHAnsi" w:cstheme="minorBidi"/>
                <w:spacing w:val="29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модуля</w:t>
            </w:r>
            <w:r w:rsidRPr="00B341F1">
              <w:rPr>
                <w:rFonts w:ascii="Calibri" w:eastAsiaTheme="minorHAnsi" w:hAnsi="Calibri" w:cstheme="minorBidi"/>
                <w:i/>
                <w:spacing w:val="-1"/>
                <w:position w:val="8"/>
                <w:sz w:val="14"/>
                <w:lang w:val="ru-RU" w:eastAsia="en-US"/>
              </w:rPr>
              <w:t>2</w:t>
            </w:r>
          </w:p>
        </w:tc>
        <w:tc>
          <w:tcPr>
            <w:tcW w:w="40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b/>
                <w:bCs/>
                <w:lang w:val="ru-RU" w:eastAsia="en-US"/>
              </w:rPr>
            </w:pPr>
          </w:p>
          <w:p w:rsidR="00B341F1" w:rsidRPr="00B341F1" w:rsidRDefault="00B341F1" w:rsidP="00B341F1">
            <w:pPr>
              <w:rPr>
                <w:b/>
                <w:bCs/>
                <w:lang w:val="ru-RU" w:eastAsia="en-US"/>
              </w:rPr>
            </w:pPr>
          </w:p>
          <w:p w:rsidR="00B341F1" w:rsidRPr="00B341F1" w:rsidRDefault="00B341F1" w:rsidP="00B341F1">
            <w:pPr>
              <w:ind w:left="1191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Критерии</w:t>
            </w:r>
            <w:proofErr w:type="spellEnd"/>
            <w:r w:rsidRPr="00B341F1">
              <w:rPr>
                <w:rFonts w:eastAsiaTheme="minorHAnsi" w:cstheme="minorBidi"/>
                <w:spacing w:val="-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оценки</w:t>
            </w:r>
            <w:proofErr w:type="spellEnd"/>
          </w:p>
        </w:tc>
        <w:tc>
          <w:tcPr>
            <w:tcW w:w="244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b/>
                <w:bCs/>
                <w:lang w:eastAsia="en-US"/>
              </w:rPr>
            </w:pPr>
          </w:p>
          <w:p w:rsidR="00B341F1" w:rsidRPr="00B341F1" w:rsidRDefault="00B341F1" w:rsidP="00B341F1">
            <w:pPr>
              <w:rPr>
                <w:b/>
                <w:bCs/>
                <w:lang w:eastAsia="en-US"/>
              </w:rPr>
            </w:pPr>
          </w:p>
          <w:p w:rsidR="00B341F1" w:rsidRPr="00B341F1" w:rsidRDefault="00B341F1" w:rsidP="00B341F1">
            <w:pPr>
              <w:ind w:left="483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Методы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оценки</w:t>
            </w:r>
            <w:proofErr w:type="spellEnd"/>
          </w:p>
        </w:tc>
      </w:tr>
      <w:tr w:rsidR="00B341F1" w:rsidRPr="00B341F1" w:rsidTr="00844F42">
        <w:trPr>
          <w:trHeight w:hRule="exact" w:val="291"/>
        </w:trPr>
        <w:tc>
          <w:tcPr>
            <w:tcW w:w="2709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8" w:lineRule="exact"/>
              <w:ind w:left="106"/>
              <w:rPr>
                <w:lang w:eastAsia="en-US"/>
              </w:rPr>
            </w:pPr>
            <w:r w:rsidRPr="00B341F1">
              <w:rPr>
                <w:rFonts w:eastAsiaTheme="minorHAnsi" w:cstheme="minorBidi"/>
                <w:spacing w:val="-1"/>
                <w:lang w:eastAsia="en-US"/>
              </w:rPr>
              <w:t>ПК</w:t>
            </w:r>
            <w:r w:rsidRPr="00B341F1">
              <w:rPr>
                <w:rFonts w:eastAsiaTheme="minorHAnsi" w:cstheme="minorBidi"/>
                <w:lang w:eastAsia="en-US"/>
              </w:rPr>
              <w:t xml:space="preserve"> 1.1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Выполнять</w:t>
            </w:r>
            <w:proofErr w:type="spellEnd"/>
          </w:p>
        </w:tc>
        <w:tc>
          <w:tcPr>
            <w:tcW w:w="4025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8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Демонстрация</w:t>
            </w:r>
            <w:proofErr w:type="spellEnd"/>
            <w:r w:rsidRPr="00B341F1">
              <w:rPr>
                <w:rFonts w:eastAsiaTheme="minorHAnsi" w:cstheme="minorBidi"/>
                <w:spacing w:val="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выполнения</w:t>
            </w:r>
            <w:proofErr w:type="spellEnd"/>
          </w:p>
        </w:tc>
        <w:tc>
          <w:tcPr>
            <w:tcW w:w="2449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8" w:lineRule="exact"/>
              <w:ind w:left="107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Экспертное</w:t>
            </w:r>
            <w:proofErr w:type="spellEnd"/>
          </w:p>
        </w:tc>
      </w:tr>
      <w:tr w:rsidR="00B341F1" w:rsidRPr="00B341F1" w:rsidTr="00844F42">
        <w:trPr>
          <w:trHeight w:hRule="exact"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6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работы</w:t>
            </w:r>
            <w:proofErr w:type="spellEnd"/>
            <w:r w:rsidRPr="00B341F1">
              <w:rPr>
                <w:rFonts w:eastAsiaTheme="minorHAnsi" w:cstheme="minorBidi"/>
                <w:spacing w:val="-2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по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разборке</w:t>
            </w:r>
            <w:proofErr w:type="spellEnd"/>
          </w:p>
        </w:tc>
        <w:tc>
          <w:tcPr>
            <w:tcW w:w="40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разборочно-сборочных</w:t>
            </w:r>
            <w:proofErr w:type="spellEnd"/>
            <w:r w:rsidRPr="00B341F1">
              <w:rPr>
                <w:rFonts w:eastAsiaTheme="minorHAnsi" w:cstheme="minorBidi"/>
                <w:spacing w:val="-1"/>
                <w:lang w:eastAsia="en-US"/>
              </w:rPr>
              <w:t>,</w:t>
            </w:r>
          </w:p>
        </w:tc>
        <w:tc>
          <w:tcPr>
            <w:tcW w:w="2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7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наблюдение</w:t>
            </w:r>
            <w:proofErr w:type="spellEnd"/>
          </w:p>
        </w:tc>
      </w:tr>
      <w:tr w:rsidR="00B341F1" w:rsidRPr="00B341F1" w:rsidTr="00844F42">
        <w:trPr>
          <w:trHeight w:hRule="exact"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6"/>
              <w:rPr>
                <w:lang w:eastAsia="en-US"/>
              </w:rPr>
            </w:pPr>
            <w:r w:rsidRPr="00B341F1">
              <w:rPr>
                <w:rFonts w:eastAsiaTheme="minorHAnsi" w:cstheme="minorBidi"/>
                <w:lang w:eastAsia="en-US"/>
              </w:rPr>
              <w:t>(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сборке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 xml:space="preserve">),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монтажу</w:t>
            </w:r>
            <w:proofErr w:type="spellEnd"/>
          </w:p>
        </w:tc>
        <w:tc>
          <w:tcPr>
            <w:tcW w:w="40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spacing w:val="-1"/>
                <w:lang w:eastAsia="en-US"/>
              </w:rPr>
              <w:t>дефектовочно</w:t>
            </w:r>
            <w:proofErr w:type="spellEnd"/>
            <w:r w:rsidRPr="00B341F1">
              <w:rPr>
                <w:lang w:eastAsia="en-US"/>
              </w:rPr>
              <w:t xml:space="preserve"> – </w:t>
            </w:r>
            <w:proofErr w:type="spellStart"/>
            <w:r w:rsidRPr="00B341F1">
              <w:rPr>
                <w:spacing w:val="-1"/>
                <w:lang w:eastAsia="en-US"/>
              </w:rPr>
              <w:t>комплектовочных</w:t>
            </w:r>
            <w:proofErr w:type="spellEnd"/>
          </w:p>
        </w:tc>
        <w:tc>
          <w:tcPr>
            <w:tcW w:w="2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7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выполнения</w:t>
            </w:r>
            <w:proofErr w:type="spellEnd"/>
          </w:p>
        </w:tc>
      </w:tr>
      <w:tr w:rsidR="00B341F1" w:rsidRPr="00B341F1" w:rsidTr="00844F42">
        <w:trPr>
          <w:trHeight w:hRule="exact"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6"/>
              <w:rPr>
                <w:lang w:eastAsia="en-US"/>
              </w:rPr>
            </w:pPr>
            <w:r w:rsidRPr="00B341F1">
              <w:rPr>
                <w:rFonts w:eastAsiaTheme="minorHAnsi" w:cstheme="minorBidi"/>
                <w:spacing w:val="-1"/>
                <w:lang w:eastAsia="en-US"/>
              </w:rPr>
              <w:t>(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демонтажу</w:t>
            </w:r>
            <w:proofErr w:type="spellEnd"/>
            <w:r w:rsidRPr="00B341F1">
              <w:rPr>
                <w:rFonts w:eastAsiaTheme="minorHAnsi" w:cstheme="minorBidi"/>
                <w:spacing w:val="-1"/>
                <w:lang w:eastAsia="en-US"/>
              </w:rPr>
              <w:t>)</w:t>
            </w:r>
          </w:p>
        </w:tc>
        <w:tc>
          <w:tcPr>
            <w:tcW w:w="40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2"/>
              <w:rPr>
                <w:lang w:val="ru-RU" w:eastAsia="en-US"/>
              </w:rPr>
            </w:pPr>
            <w:r w:rsidRPr="00B341F1">
              <w:rPr>
                <w:rFonts w:eastAsiaTheme="minorHAnsi" w:cstheme="minorBidi"/>
                <w:lang w:val="ru-RU" w:eastAsia="en-US"/>
              </w:rPr>
              <w:t>работ, обкатки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 xml:space="preserve"> агрегатов</w:t>
            </w:r>
            <w:r w:rsidRPr="00B341F1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машин</w:t>
            </w:r>
          </w:p>
        </w:tc>
        <w:tc>
          <w:tcPr>
            <w:tcW w:w="244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7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практических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работ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>.</w:t>
            </w:r>
          </w:p>
        </w:tc>
      </w:tr>
      <w:tr w:rsidR="00B341F1" w:rsidRPr="00B341F1" w:rsidTr="00844F42">
        <w:trPr>
          <w:trHeight w:hRule="exact"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6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сельскохозяйственных</w:t>
            </w:r>
            <w:proofErr w:type="spellEnd"/>
          </w:p>
        </w:tc>
        <w:tc>
          <w:tcPr>
            <w:tcW w:w="40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Демонстрация</w:t>
            </w:r>
            <w:proofErr w:type="spellEnd"/>
            <w:r w:rsidRPr="00B341F1">
              <w:rPr>
                <w:rFonts w:eastAsiaTheme="minorHAnsi" w:cstheme="minorBidi"/>
                <w:spacing w:val="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навыков</w:t>
            </w:r>
            <w:proofErr w:type="spellEnd"/>
            <w:r w:rsidRPr="00B341F1">
              <w:rPr>
                <w:rFonts w:eastAsiaTheme="minorHAnsi" w:cstheme="minorBidi"/>
                <w:spacing w:val="-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налаживания</w:t>
            </w:r>
            <w:proofErr w:type="spellEnd"/>
          </w:p>
        </w:tc>
        <w:tc>
          <w:tcPr>
            <w:tcW w:w="24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6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машин</w:t>
            </w:r>
            <w:proofErr w:type="spellEnd"/>
            <w:r w:rsidRPr="00B341F1">
              <w:rPr>
                <w:rFonts w:eastAsiaTheme="minorHAnsi" w:cstheme="minorBidi"/>
                <w:spacing w:val="-1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lang w:eastAsia="en-US"/>
              </w:rPr>
              <w:t xml:space="preserve">и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оборудования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>.</w:t>
            </w:r>
          </w:p>
        </w:tc>
        <w:tc>
          <w:tcPr>
            <w:tcW w:w="40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2"/>
              <w:rPr>
                <w:lang w:eastAsia="en-US"/>
              </w:rPr>
            </w:pPr>
            <w:r w:rsidRPr="00B341F1">
              <w:rPr>
                <w:rFonts w:eastAsiaTheme="minorHAnsi" w:cstheme="minorBidi"/>
                <w:lang w:eastAsia="en-US"/>
              </w:rPr>
              <w:t xml:space="preserve">и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эксплуатации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ремонтно</w:t>
            </w:r>
            <w:proofErr w:type="spellEnd"/>
            <w:r w:rsidRPr="00B341F1">
              <w:rPr>
                <w:rFonts w:eastAsiaTheme="minorHAnsi" w:cstheme="minorBidi"/>
                <w:spacing w:val="-1"/>
                <w:lang w:eastAsia="en-US"/>
              </w:rPr>
              <w:t>-</w:t>
            </w:r>
          </w:p>
        </w:tc>
        <w:tc>
          <w:tcPr>
            <w:tcW w:w="24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269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59" w:lineRule="exact"/>
              <w:ind w:left="106"/>
              <w:rPr>
                <w:lang w:eastAsia="en-US"/>
              </w:rPr>
            </w:pPr>
            <w:r w:rsidRPr="00B341F1">
              <w:rPr>
                <w:rFonts w:eastAsiaTheme="minorHAnsi" w:cstheme="minorBidi"/>
                <w:spacing w:val="-1"/>
                <w:lang w:eastAsia="en-US"/>
              </w:rPr>
              <w:t>ОК</w:t>
            </w:r>
            <w:r w:rsidRPr="00B341F1">
              <w:rPr>
                <w:rFonts w:eastAsiaTheme="minorHAnsi" w:cstheme="minorBidi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eastAsia="en-US"/>
              </w:rPr>
              <w:t>01,ОК</w:t>
            </w:r>
            <w:r w:rsidRPr="00B341F1">
              <w:rPr>
                <w:rFonts w:eastAsiaTheme="minorHAnsi" w:cstheme="minorBidi"/>
                <w:lang w:eastAsia="en-US"/>
              </w:rPr>
              <w:t xml:space="preserve"> 03, </w:t>
            </w:r>
            <w:r w:rsidRPr="00B341F1">
              <w:rPr>
                <w:rFonts w:eastAsiaTheme="minorHAnsi" w:cstheme="minorBidi"/>
                <w:spacing w:val="-1"/>
                <w:lang w:eastAsia="en-US"/>
              </w:rPr>
              <w:t>ОК</w:t>
            </w:r>
            <w:r w:rsidRPr="00B341F1">
              <w:rPr>
                <w:rFonts w:eastAsiaTheme="minorHAnsi" w:cstheme="minorBidi"/>
                <w:lang w:eastAsia="en-US"/>
              </w:rPr>
              <w:t xml:space="preserve"> 07</w:t>
            </w:r>
          </w:p>
        </w:tc>
        <w:tc>
          <w:tcPr>
            <w:tcW w:w="4025" w:type="dxa"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59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технологического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оборудования</w:t>
            </w:r>
            <w:proofErr w:type="spellEnd"/>
          </w:p>
        </w:tc>
        <w:tc>
          <w:tcPr>
            <w:tcW w:w="2449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295"/>
        </w:trPr>
        <w:tc>
          <w:tcPr>
            <w:tcW w:w="2709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72" w:lineRule="exact"/>
              <w:ind w:left="106"/>
              <w:rPr>
                <w:lang w:eastAsia="en-US"/>
              </w:rPr>
            </w:pPr>
            <w:r w:rsidRPr="00B341F1">
              <w:rPr>
                <w:rFonts w:eastAsiaTheme="minorHAnsi" w:cstheme="minorBidi"/>
                <w:spacing w:val="-1"/>
                <w:lang w:eastAsia="en-US"/>
              </w:rPr>
              <w:t>ПК</w:t>
            </w:r>
            <w:r w:rsidRPr="00B341F1">
              <w:rPr>
                <w:rFonts w:eastAsiaTheme="minorHAnsi" w:cstheme="minorBidi"/>
                <w:lang w:eastAsia="en-US"/>
              </w:rPr>
              <w:t xml:space="preserve"> 1.2.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Производить</w:t>
            </w:r>
            <w:proofErr w:type="spellEnd"/>
          </w:p>
        </w:tc>
        <w:tc>
          <w:tcPr>
            <w:tcW w:w="4025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72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Демонстрация</w:t>
            </w:r>
            <w:proofErr w:type="spellEnd"/>
            <w:r w:rsidRPr="00B341F1">
              <w:rPr>
                <w:rFonts w:eastAsiaTheme="minorHAnsi" w:cstheme="minorBidi"/>
                <w:spacing w:val="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навыков</w:t>
            </w:r>
            <w:proofErr w:type="spellEnd"/>
            <w:r w:rsidRPr="00B341F1">
              <w:rPr>
                <w:rFonts w:eastAsiaTheme="minorHAnsi" w:cstheme="minorBidi"/>
                <w:spacing w:val="-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проведения</w:t>
            </w:r>
            <w:proofErr w:type="spellEnd"/>
          </w:p>
        </w:tc>
        <w:tc>
          <w:tcPr>
            <w:tcW w:w="2449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72" w:lineRule="exact"/>
              <w:ind w:left="107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Экспертное</w:t>
            </w:r>
            <w:proofErr w:type="spellEnd"/>
          </w:p>
        </w:tc>
      </w:tr>
      <w:tr w:rsidR="00B341F1" w:rsidRPr="00B341F1" w:rsidTr="00844F42">
        <w:trPr>
          <w:trHeight w:hRule="exact"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6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ремонт</w:t>
            </w:r>
            <w:proofErr w:type="spellEnd"/>
            <w:r w:rsidRPr="00B341F1">
              <w:rPr>
                <w:rFonts w:eastAsiaTheme="minorHAnsi" w:cstheme="minorBidi"/>
                <w:spacing w:val="-2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узлов</w:t>
            </w:r>
            <w:proofErr w:type="spellEnd"/>
            <w:r w:rsidRPr="00B341F1">
              <w:rPr>
                <w:rFonts w:eastAsiaTheme="minorHAnsi" w:cstheme="minorBidi"/>
                <w:spacing w:val="-1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lang w:eastAsia="en-US"/>
              </w:rPr>
              <w:t>и</w:t>
            </w:r>
          </w:p>
        </w:tc>
        <w:tc>
          <w:tcPr>
            <w:tcW w:w="40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ремонта</w:t>
            </w:r>
            <w:proofErr w:type="spellEnd"/>
            <w:r w:rsidRPr="00B341F1">
              <w:rPr>
                <w:rFonts w:eastAsiaTheme="minorHAnsi" w:cstheme="minorBidi"/>
                <w:spacing w:val="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узлов</w:t>
            </w:r>
            <w:proofErr w:type="spellEnd"/>
            <w:r w:rsidRPr="00B341F1">
              <w:rPr>
                <w:rFonts w:eastAsiaTheme="minorHAnsi" w:cstheme="minorBidi"/>
                <w:spacing w:val="-1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lang w:eastAsia="en-US"/>
              </w:rPr>
              <w:t xml:space="preserve">и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механизмов</w:t>
            </w:r>
            <w:proofErr w:type="spellEnd"/>
          </w:p>
        </w:tc>
        <w:tc>
          <w:tcPr>
            <w:tcW w:w="2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7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наблюдение</w:t>
            </w:r>
            <w:proofErr w:type="spellEnd"/>
          </w:p>
        </w:tc>
      </w:tr>
      <w:tr w:rsidR="00B341F1" w:rsidRPr="00B341F1" w:rsidTr="00844F42">
        <w:trPr>
          <w:trHeight w:hRule="exact"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6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механизмов</w:t>
            </w:r>
            <w:proofErr w:type="spellEnd"/>
          </w:p>
        </w:tc>
        <w:tc>
          <w:tcPr>
            <w:tcW w:w="40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сельскохозяйственных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машин</w:t>
            </w:r>
            <w:proofErr w:type="spellEnd"/>
            <w:r w:rsidRPr="00B341F1">
              <w:rPr>
                <w:rFonts w:eastAsiaTheme="minorHAnsi" w:cstheme="minorBidi"/>
                <w:spacing w:val="-1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lang w:eastAsia="en-US"/>
              </w:rPr>
              <w:t>и</w:t>
            </w:r>
          </w:p>
        </w:tc>
        <w:tc>
          <w:tcPr>
            <w:tcW w:w="2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7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выполнения</w:t>
            </w:r>
            <w:proofErr w:type="spellEnd"/>
          </w:p>
        </w:tc>
      </w:tr>
      <w:tr w:rsidR="00B341F1" w:rsidRPr="00B341F1" w:rsidTr="00844F42">
        <w:trPr>
          <w:trHeight w:hRule="exact"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6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сельскохозяйственных</w:t>
            </w:r>
            <w:proofErr w:type="spellEnd"/>
          </w:p>
        </w:tc>
        <w:tc>
          <w:tcPr>
            <w:tcW w:w="402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оборудования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>.</w:t>
            </w:r>
          </w:p>
        </w:tc>
        <w:tc>
          <w:tcPr>
            <w:tcW w:w="244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7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практических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работ</w:t>
            </w:r>
            <w:proofErr w:type="spellEnd"/>
          </w:p>
        </w:tc>
      </w:tr>
      <w:tr w:rsidR="00B341F1" w:rsidRPr="00B341F1" w:rsidTr="00844F42">
        <w:trPr>
          <w:trHeight w:hRule="exact"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6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машин</w:t>
            </w:r>
            <w:proofErr w:type="spellEnd"/>
            <w:r w:rsidRPr="00B341F1">
              <w:rPr>
                <w:rFonts w:eastAsiaTheme="minorHAnsi" w:cstheme="minorBidi"/>
                <w:spacing w:val="-1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lang w:eastAsia="en-US"/>
              </w:rPr>
              <w:t xml:space="preserve">и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оборудования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>.</w:t>
            </w:r>
          </w:p>
        </w:tc>
        <w:tc>
          <w:tcPr>
            <w:tcW w:w="40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4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269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59" w:lineRule="exact"/>
              <w:ind w:left="106"/>
              <w:rPr>
                <w:lang w:eastAsia="en-US"/>
              </w:rPr>
            </w:pPr>
            <w:r w:rsidRPr="00B341F1">
              <w:rPr>
                <w:rFonts w:eastAsiaTheme="minorHAnsi" w:cstheme="minorBidi"/>
                <w:spacing w:val="-1"/>
                <w:lang w:eastAsia="en-US"/>
              </w:rPr>
              <w:t>ОК</w:t>
            </w:r>
            <w:r w:rsidRPr="00B341F1">
              <w:rPr>
                <w:rFonts w:eastAsiaTheme="minorHAnsi" w:cstheme="minorBidi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eastAsia="en-US"/>
              </w:rPr>
              <w:t>01,ОК</w:t>
            </w:r>
            <w:r w:rsidRPr="00B341F1">
              <w:rPr>
                <w:rFonts w:eastAsiaTheme="minorHAnsi" w:cstheme="minorBidi"/>
                <w:lang w:eastAsia="en-US"/>
              </w:rPr>
              <w:t xml:space="preserve"> 03, </w:t>
            </w:r>
            <w:r w:rsidRPr="00B341F1">
              <w:rPr>
                <w:rFonts w:eastAsiaTheme="minorHAnsi" w:cstheme="minorBidi"/>
                <w:spacing w:val="-1"/>
                <w:lang w:eastAsia="en-US"/>
              </w:rPr>
              <w:t>ОК</w:t>
            </w:r>
            <w:r w:rsidRPr="00B341F1">
              <w:rPr>
                <w:rFonts w:eastAsiaTheme="minorHAnsi" w:cstheme="minorBidi"/>
                <w:lang w:eastAsia="en-US"/>
              </w:rPr>
              <w:t xml:space="preserve"> 07</w:t>
            </w:r>
          </w:p>
        </w:tc>
        <w:tc>
          <w:tcPr>
            <w:tcW w:w="4025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449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291"/>
        </w:trPr>
        <w:tc>
          <w:tcPr>
            <w:tcW w:w="2709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7" w:lineRule="exact"/>
              <w:ind w:left="106"/>
              <w:rPr>
                <w:lang w:eastAsia="en-US"/>
              </w:rPr>
            </w:pPr>
            <w:r w:rsidRPr="00B341F1">
              <w:rPr>
                <w:rFonts w:eastAsiaTheme="minorHAnsi" w:cstheme="minorBidi"/>
                <w:spacing w:val="-1"/>
                <w:lang w:eastAsia="en-US"/>
              </w:rPr>
              <w:t>ПК</w:t>
            </w:r>
            <w:r w:rsidRPr="00B341F1">
              <w:rPr>
                <w:rFonts w:eastAsiaTheme="minorHAnsi" w:cstheme="minorBidi"/>
                <w:lang w:eastAsia="en-US"/>
              </w:rPr>
              <w:t xml:space="preserve"> 1.3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Производить</w:t>
            </w:r>
            <w:proofErr w:type="spellEnd"/>
          </w:p>
        </w:tc>
        <w:tc>
          <w:tcPr>
            <w:tcW w:w="4025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7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Демонстрация</w:t>
            </w:r>
            <w:proofErr w:type="spellEnd"/>
            <w:r w:rsidRPr="00B341F1">
              <w:rPr>
                <w:rFonts w:eastAsiaTheme="minorHAnsi" w:cstheme="minorBidi"/>
                <w:spacing w:val="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навыков</w:t>
            </w:r>
            <w:proofErr w:type="spellEnd"/>
            <w:r w:rsidRPr="00B341F1">
              <w:rPr>
                <w:rFonts w:eastAsiaTheme="minorHAnsi" w:cstheme="minorBidi"/>
                <w:spacing w:val="-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проведения</w:t>
            </w:r>
            <w:proofErr w:type="spellEnd"/>
          </w:p>
        </w:tc>
        <w:tc>
          <w:tcPr>
            <w:tcW w:w="2449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7" w:lineRule="exact"/>
              <w:ind w:left="107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Экспертное</w:t>
            </w:r>
            <w:proofErr w:type="spellEnd"/>
          </w:p>
        </w:tc>
      </w:tr>
      <w:tr w:rsidR="00B341F1" w:rsidRPr="00B341F1" w:rsidTr="00844F42">
        <w:trPr>
          <w:trHeight w:hRule="exact"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6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восстановление</w:t>
            </w:r>
            <w:proofErr w:type="spellEnd"/>
            <w:r w:rsidRPr="00B341F1">
              <w:rPr>
                <w:rFonts w:eastAsiaTheme="minorHAnsi" w:cstheme="minorBidi"/>
                <w:spacing w:val="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деталей</w:t>
            </w:r>
            <w:proofErr w:type="spellEnd"/>
          </w:p>
        </w:tc>
        <w:tc>
          <w:tcPr>
            <w:tcW w:w="40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восстановления</w:t>
            </w:r>
            <w:proofErr w:type="spellEnd"/>
            <w:r w:rsidRPr="00B341F1">
              <w:rPr>
                <w:rFonts w:eastAsiaTheme="minorHAnsi" w:cstheme="minorBidi"/>
                <w:spacing w:val="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деталей</w:t>
            </w:r>
            <w:proofErr w:type="spellEnd"/>
          </w:p>
        </w:tc>
        <w:tc>
          <w:tcPr>
            <w:tcW w:w="2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7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наблюдение</w:t>
            </w:r>
            <w:proofErr w:type="spellEnd"/>
          </w:p>
        </w:tc>
      </w:tr>
      <w:tr w:rsidR="00B341F1" w:rsidRPr="00B341F1" w:rsidTr="00844F42">
        <w:trPr>
          <w:trHeight w:hRule="exact"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6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сельскохозяйственных</w:t>
            </w:r>
            <w:proofErr w:type="spellEnd"/>
          </w:p>
        </w:tc>
        <w:tc>
          <w:tcPr>
            <w:tcW w:w="40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сельскохозяйственных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машин</w:t>
            </w:r>
            <w:proofErr w:type="spellEnd"/>
            <w:r w:rsidRPr="00B341F1">
              <w:rPr>
                <w:rFonts w:eastAsiaTheme="minorHAnsi" w:cstheme="minorBidi"/>
                <w:spacing w:val="-1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lang w:eastAsia="en-US"/>
              </w:rPr>
              <w:t>и</w:t>
            </w:r>
          </w:p>
        </w:tc>
        <w:tc>
          <w:tcPr>
            <w:tcW w:w="2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7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выполнения</w:t>
            </w:r>
            <w:proofErr w:type="spellEnd"/>
          </w:p>
        </w:tc>
      </w:tr>
      <w:tr w:rsidR="00B341F1" w:rsidRPr="00B341F1" w:rsidTr="00844F42">
        <w:trPr>
          <w:trHeight w:hRule="exact"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6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машин</w:t>
            </w:r>
            <w:proofErr w:type="spellEnd"/>
            <w:r w:rsidRPr="00B341F1">
              <w:rPr>
                <w:rFonts w:eastAsiaTheme="minorHAnsi" w:cstheme="minorBidi"/>
                <w:spacing w:val="-1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lang w:eastAsia="en-US"/>
              </w:rPr>
              <w:t xml:space="preserve">и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оборудования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>.</w:t>
            </w:r>
          </w:p>
        </w:tc>
        <w:tc>
          <w:tcPr>
            <w:tcW w:w="402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оборудования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>.</w:t>
            </w:r>
          </w:p>
        </w:tc>
        <w:tc>
          <w:tcPr>
            <w:tcW w:w="244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7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практических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работ</w:t>
            </w:r>
            <w:proofErr w:type="spellEnd"/>
          </w:p>
        </w:tc>
      </w:tr>
      <w:tr w:rsidR="00B341F1" w:rsidRPr="00B341F1" w:rsidTr="00844F42">
        <w:trPr>
          <w:trHeight w:hRule="exact" w:val="269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59" w:lineRule="exact"/>
              <w:ind w:left="106"/>
              <w:rPr>
                <w:lang w:eastAsia="en-US"/>
              </w:rPr>
            </w:pPr>
            <w:r w:rsidRPr="00B341F1">
              <w:rPr>
                <w:rFonts w:eastAsiaTheme="minorHAnsi" w:cstheme="minorBidi"/>
                <w:spacing w:val="-1"/>
                <w:lang w:eastAsia="en-US"/>
              </w:rPr>
              <w:t>ОК</w:t>
            </w:r>
            <w:r w:rsidRPr="00B341F1">
              <w:rPr>
                <w:rFonts w:eastAsiaTheme="minorHAnsi" w:cstheme="minorBidi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eastAsia="en-US"/>
              </w:rPr>
              <w:t>01,ОК</w:t>
            </w:r>
            <w:r w:rsidRPr="00B341F1">
              <w:rPr>
                <w:rFonts w:eastAsiaTheme="minorHAnsi" w:cstheme="minorBidi"/>
                <w:lang w:eastAsia="en-US"/>
              </w:rPr>
              <w:t xml:space="preserve"> 03, </w:t>
            </w:r>
            <w:r w:rsidRPr="00B341F1">
              <w:rPr>
                <w:rFonts w:eastAsiaTheme="minorHAnsi" w:cstheme="minorBidi"/>
                <w:spacing w:val="-1"/>
                <w:lang w:eastAsia="en-US"/>
              </w:rPr>
              <w:t>ОК</w:t>
            </w:r>
            <w:r w:rsidRPr="00B341F1">
              <w:rPr>
                <w:rFonts w:eastAsiaTheme="minorHAnsi" w:cstheme="minorBidi"/>
                <w:lang w:eastAsia="en-US"/>
              </w:rPr>
              <w:t xml:space="preserve"> 07</w:t>
            </w:r>
          </w:p>
        </w:tc>
        <w:tc>
          <w:tcPr>
            <w:tcW w:w="4025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449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291"/>
        </w:trPr>
        <w:tc>
          <w:tcPr>
            <w:tcW w:w="2709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8" w:lineRule="exact"/>
              <w:ind w:left="106"/>
              <w:rPr>
                <w:lang w:eastAsia="en-US"/>
              </w:rPr>
            </w:pPr>
            <w:r w:rsidRPr="00B341F1">
              <w:rPr>
                <w:rFonts w:eastAsiaTheme="minorHAnsi" w:cstheme="minorBidi"/>
                <w:spacing w:val="-1"/>
                <w:lang w:eastAsia="en-US"/>
              </w:rPr>
              <w:t>ПК</w:t>
            </w:r>
            <w:r w:rsidRPr="00B341F1">
              <w:rPr>
                <w:rFonts w:eastAsiaTheme="minorHAnsi" w:cstheme="minorBidi"/>
                <w:lang w:eastAsia="en-US"/>
              </w:rPr>
              <w:t xml:space="preserve"> 2.1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Выполнять</w:t>
            </w:r>
            <w:proofErr w:type="spellEnd"/>
          </w:p>
        </w:tc>
        <w:tc>
          <w:tcPr>
            <w:tcW w:w="4025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8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Демонстрация</w:t>
            </w:r>
            <w:proofErr w:type="spellEnd"/>
            <w:r w:rsidRPr="00B341F1">
              <w:rPr>
                <w:rFonts w:eastAsiaTheme="minorHAnsi" w:cstheme="minorBidi"/>
                <w:spacing w:val="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навыков</w:t>
            </w:r>
            <w:proofErr w:type="spellEnd"/>
            <w:r w:rsidRPr="00B341F1">
              <w:rPr>
                <w:rFonts w:eastAsiaTheme="minorHAnsi" w:cstheme="minorBidi"/>
                <w:spacing w:val="-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настройки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 xml:space="preserve"> и</w:t>
            </w:r>
          </w:p>
        </w:tc>
        <w:tc>
          <w:tcPr>
            <w:tcW w:w="2449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8" w:lineRule="exact"/>
              <w:ind w:left="107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Экспертное</w:t>
            </w:r>
            <w:proofErr w:type="spellEnd"/>
          </w:p>
        </w:tc>
      </w:tr>
      <w:tr w:rsidR="00B341F1" w:rsidRPr="00B341F1" w:rsidTr="00844F42">
        <w:trPr>
          <w:trHeight w:hRule="exact"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6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основную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обработку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 xml:space="preserve"> и</w:t>
            </w:r>
          </w:p>
        </w:tc>
        <w:tc>
          <w:tcPr>
            <w:tcW w:w="40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регулировки</w:t>
            </w:r>
            <w:proofErr w:type="spellEnd"/>
            <w:r w:rsidRPr="00B341F1">
              <w:rPr>
                <w:rFonts w:eastAsiaTheme="minorHAnsi" w:cstheme="minorBidi"/>
                <w:spacing w:val="-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машин</w:t>
            </w:r>
            <w:proofErr w:type="spellEnd"/>
            <w:r w:rsidRPr="00B341F1">
              <w:rPr>
                <w:rFonts w:eastAsiaTheme="minorHAnsi" w:cstheme="minorBidi"/>
                <w:spacing w:val="-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для</w:t>
            </w:r>
            <w:proofErr w:type="spellEnd"/>
            <w:r w:rsidRPr="00B341F1">
              <w:rPr>
                <w:rFonts w:eastAsiaTheme="minorHAnsi" w:cstheme="minorBidi"/>
                <w:spacing w:val="3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основной</w:t>
            </w:r>
            <w:proofErr w:type="spellEnd"/>
          </w:p>
        </w:tc>
        <w:tc>
          <w:tcPr>
            <w:tcW w:w="2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7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наблюдение</w:t>
            </w:r>
            <w:proofErr w:type="spellEnd"/>
          </w:p>
        </w:tc>
      </w:tr>
      <w:tr w:rsidR="00B341F1" w:rsidRPr="00B341F1" w:rsidTr="00844F42">
        <w:trPr>
          <w:trHeight w:hRule="exact"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6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предпосевную</w:t>
            </w:r>
            <w:proofErr w:type="spellEnd"/>
          </w:p>
        </w:tc>
        <w:tc>
          <w:tcPr>
            <w:tcW w:w="40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обработки</w:t>
            </w:r>
            <w:proofErr w:type="spellEnd"/>
            <w:r w:rsidRPr="00B341F1">
              <w:rPr>
                <w:rFonts w:eastAsiaTheme="minorHAnsi" w:cstheme="minorBidi"/>
                <w:spacing w:val="-1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lang w:eastAsia="en-US"/>
              </w:rPr>
              <w:t xml:space="preserve">и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предпосевной</w:t>
            </w:r>
            <w:proofErr w:type="spellEnd"/>
          </w:p>
        </w:tc>
        <w:tc>
          <w:tcPr>
            <w:tcW w:w="2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7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выполнения</w:t>
            </w:r>
            <w:proofErr w:type="spellEnd"/>
          </w:p>
        </w:tc>
      </w:tr>
      <w:tr w:rsidR="00B341F1" w:rsidRPr="00B341F1" w:rsidTr="00844F42">
        <w:trPr>
          <w:trHeight w:hRule="exact"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6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подготовку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почвы</w:t>
            </w:r>
            <w:proofErr w:type="spellEnd"/>
            <w:r w:rsidRPr="00B341F1">
              <w:rPr>
                <w:rFonts w:eastAsiaTheme="minorHAnsi" w:cstheme="minorBidi"/>
                <w:spacing w:val="-2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lang w:eastAsia="en-US"/>
              </w:rPr>
              <w:t>с</w:t>
            </w:r>
          </w:p>
        </w:tc>
        <w:tc>
          <w:tcPr>
            <w:tcW w:w="40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подготовки</w:t>
            </w:r>
            <w:proofErr w:type="spellEnd"/>
            <w:r w:rsidRPr="00B341F1">
              <w:rPr>
                <w:rFonts w:eastAsiaTheme="minorHAnsi" w:cstheme="minorBidi"/>
                <w:spacing w:val="-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почвы</w:t>
            </w:r>
            <w:proofErr w:type="spellEnd"/>
            <w:r w:rsidRPr="00B341F1">
              <w:rPr>
                <w:rFonts w:eastAsiaTheme="minorHAnsi" w:cstheme="minorBidi"/>
                <w:spacing w:val="-1"/>
                <w:lang w:eastAsia="en-US"/>
              </w:rPr>
              <w:t>,</w:t>
            </w:r>
            <w:r w:rsidRPr="00B341F1">
              <w:rPr>
                <w:rFonts w:eastAsiaTheme="minorHAnsi" w:cstheme="minorBidi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устранения</w:t>
            </w:r>
            <w:proofErr w:type="spellEnd"/>
          </w:p>
        </w:tc>
        <w:tc>
          <w:tcPr>
            <w:tcW w:w="244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7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практических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работ</w:t>
            </w:r>
            <w:proofErr w:type="spellEnd"/>
          </w:p>
        </w:tc>
      </w:tr>
      <w:tr w:rsidR="00B341F1" w:rsidRPr="00B341F1" w:rsidTr="00844F42">
        <w:trPr>
          <w:trHeight w:hRule="exact"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6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заданными</w:t>
            </w:r>
            <w:proofErr w:type="spellEnd"/>
          </w:p>
        </w:tc>
        <w:tc>
          <w:tcPr>
            <w:tcW w:w="40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простейших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неисправностей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 xml:space="preserve"> в</w:t>
            </w:r>
          </w:p>
        </w:tc>
        <w:tc>
          <w:tcPr>
            <w:tcW w:w="24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6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агротехническими</w:t>
            </w:r>
            <w:proofErr w:type="spellEnd"/>
          </w:p>
        </w:tc>
        <w:tc>
          <w:tcPr>
            <w:tcW w:w="40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процессе</w:t>
            </w:r>
            <w:proofErr w:type="spellEnd"/>
            <w:r w:rsidRPr="00B341F1">
              <w:rPr>
                <w:rFonts w:eastAsiaTheme="minorHAnsi" w:cstheme="minorBidi"/>
                <w:spacing w:val="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работы</w:t>
            </w:r>
            <w:proofErr w:type="spellEnd"/>
            <w:r w:rsidRPr="00B341F1">
              <w:rPr>
                <w:rFonts w:eastAsiaTheme="minorHAnsi" w:cstheme="minorBidi"/>
                <w:spacing w:val="-2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машинно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>-</w:t>
            </w:r>
          </w:p>
        </w:tc>
        <w:tc>
          <w:tcPr>
            <w:tcW w:w="24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6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требованиями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>.</w:t>
            </w:r>
          </w:p>
        </w:tc>
        <w:tc>
          <w:tcPr>
            <w:tcW w:w="402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тракторных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агрегатов</w:t>
            </w:r>
            <w:proofErr w:type="spellEnd"/>
          </w:p>
        </w:tc>
        <w:tc>
          <w:tcPr>
            <w:tcW w:w="24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269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59" w:lineRule="exact"/>
              <w:ind w:left="106"/>
              <w:rPr>
                <w:lang w:eastAsia="en-US"/>
              </w:rPr>
            </w:pPr>
            <w:r w:rsidRPr="00B341F1">
              <w:rPr>
                <w:rFonts w:eastAsiaTheme="minorHAnsi" w:cstheme="minorBidi"/>
                <w:spacing w:val="-1"/>
                <w:lang w:eastAsia="en-US"/>
              </w:rPr>
              <w:t>ОК</w:t>
            </w:r>
            <w:r w:rsidRPr="00B341F1">
              <w:rPr>
                <w:rFonts w:eastAsiaTheme="minorHAnsi" w:cstheme="minorBidi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eastAsia="en-US"/>
              </w:rPr>
              <w:t>01,ОК</w:t>
            </w:r>
            <w:r w:rsidRPr="00B341F1">
              <w:rPr>
                <w:rFonts w:eastAsiaTheme="minorHAnsi" w:cstheme="minorBidi"/>
                <w:lang w:eastAsia="en-US"/>
              </w:rPr>
              <w:t xml:space="preserve"> 03, </w:t>
            </w:r>
            <w:r w:rsidRPr="00B341F1">
              <w:rPr>
                <w:rFonts w:eastAsiaTheme="minorHAnsi" w:cstheme="minorBidi"/>
                <w:spacing w:val="-1"/>
                <w:lang w:eastAsia="en-US"/>
              </w:rPr>
              <w:t>ОК</w:t>
            </w:r>
            <w:r w:rsidRPr="00B341F1">
              <w:rPr>
                <w:rFonts w:eastAsiaTheme="minorHAnsi" w:cstheme="minorBidi"/>
                <w:lang w:eastAsia="en-US"/>
              </w:rPr>
              <w:t xml:space="preserve"> 07</w:t>
            </w:r>
          </w:p>
        </w:tc>
        <w:tc>
          <w:tcPr>
            <w:tcW w:w="4025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449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295"/>
        </w:trPr>
        <w:tc>
          <w:tcPr>
            <w:tcW w:w="2709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71" w:lineRule="exact"/>
              <w:ind w:left="106"/>
              <w:rPr>
                <w:lang w:eastAsia="en-US"/>
              </w:rPr>
            </w:pPr>
            <w:r w:rsidRPr="00B341F1">
              <w:rPr>
                <w:rFonts w:eastAsiaTheme="minorHAnsi" w:cstheme="minorBidi"/>
                <w:spacing w:val="-1"/>
                <w:lang w:eastAsia="en-US"/>
              </w:rPr>
              <w:t>ПК</w:t>
            </w:r>
            <w:r w:rsidRPr="00B341F1">
              <w:rPr>
                <w:rFonts w:eastAsiaTheme="minorHAnsi" w:cstheme="minorBidi"/>
                <w:lang w:eastAsia="en-US"/>
              </w:rPr>
              <w:t xml:space="preserve"> 2.2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Вносить</w:t>
            </w:r>
            <w:proofErr w:type="spellEnd"/>
          </w:p>
        </w:tc>
        <w:tc>
          <w:tcPr>
            <w:tcW w:w="4025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71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Демонстрация</w:t>
            </w:r>
            <w:proofErr w:type="spellEnd"/>
            <w:r w:rsidRPr="00B341F1">
              <w:rPr>
                <w:rFonts w:eastAsiaTheme="minorHAnsi" w:cstheme="minorBidi"/>
                <w:spacing w:val="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навыков</w:t>
            </w:r>
            <w:proofErr w:type="spellEnd"/>
            <w:r w:rsidRPr="00B341F1">
              <w:rPr>
                <w:rFonts w:eastAsiaTheme="minorHAnsi" w:cstheme="minorBidi"/>
                <w:spacing w:val="-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настройки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 xml:space="preserve"> и</w:t>
            </w:r>
          </w:p>
        </w:tc>
        <w:tc>
          <w:tcPr>
            <w:tcW w:w="2449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71" w:lineRule="exact"/>
              <w:ind w:left="107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Экспертное</w:t>
            </w:r>
            <w:proofErr w:type="spellEnd"/>
          </w:p>
        </w:tc>
      </w:tr>
      <w:tr w:rsidR="00B341F1" w:rsidRPr="00B341F1" w:rsidTr="00844F42">
        <w:trPr>
          <w:trHeight w:hRule="exact"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6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удобрения</w:t>
            </w:r>
            <w:proofErr w:type="spellEnd"/>
            <w:r w:rsidRPr="00B341F1">
              <w:rPr>
                <w:rFonts w:eastAsiaTheme="minorHAnsi" w:cstheme="minorBidi"/>
                <w:spacing w:val="-3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lang w:eastAsia="en-US"/>
              </w:rPr>
              <w:t>с</w:t>
            </w:r>
            <w:r w:rsidRPr="00B341F1">
              <w:rPr>
                <w:rFonts w:eastAsiaTheme="minorHAnsi" w:cstheme="minorBidi"/>
                <w:spacing w:val="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заданными</w:t>
            </w:r>
            <w:proofErr w:type="spellEnd"/>
          </w:p>
        </w:tc>
        <w:tc>
          <w:tcPr>
            <w:tcW w:w="40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регулировки</w:t>
            </w:r>
            <w:proofErr w:type="spellEnd"/>
            <w:r w:rsidRPr="00B341F1">
              <w:rPr>
                <w:rFonts w:eastAsiaTheme="minorHAnsi" w:cstheme="minorBidi"/>
                <w:spacing w:val="-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машин</w:t>
            </w:r>
            <w:proofErr w:type="spellEnd"/>
            <w:r w:rsidRPr="00B341F1">
              <w:rPr>
                <w:rFonts w:eastAsiaTheme="minorHAnsi" w:cstheme="minorBidi"/>
                <w:spacing w:val="-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для</w:t>
            </w:r>
            <w:proofErr w:type="spellEnd"/>
            <w:r w:rsidRPr="00B341F1">
              <w:rPr>
                <w:rFonts w:eastAsiaTheme="minorHAnsi" w:cstheme="minorBidi"/>
                <w:spacing w:val="3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внесения</w:t>
            </w:r>
            <w:proofErr w:type="spellEnd"/>
          </w:p>
        </w:tc>
        <w:tc>
          <w:tcPr>
            <w:tcW w:w="2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7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наблюдение</w:t>
            </w:r>
            <w:proofErr w:type="spellEnd"/>
          </w:p>
        </w:tc>
      </w:tr>
      <w:tr w:rsidR="00B341F1" w:rsidRPr="00B341F1" w:rsidTr="00844F42">
        <w:trPr>
          <w:trHeight w:hRule="exact"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6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агротехническими</w:t>
            </w:r>
            <w:proofErr w:type="spellEnd"/>
          </w:p>
        </w:tc>
        <w:tc>
          <w:tcPr>
            <w:tcW w:w="40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удобрений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 xml:space="preserve">,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устранения</w:t>
            </w:r>
            <w:proofErr w:type="spellEnd"/>
            <w:r w:rsidRPr="00B341F1">
              <w:rPr>
                <w:rFonts w:eastAsiaTheme="minorHAnsi" w:cstheme="minorBidi"/>
                <w:spacing w:val="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простейших</w:t>
            </w:r>
            <w:proofErr w:type="spellEnd"/>
          </w:p>
        </w:tc>
        <w:tc>
          <w:tcPr>
            <w:tcW w:w="2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7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выполнения</w:t>
            </w:r>
            <w:proofErr w:type="spellEnd"/>
          </w:p>
        </w:tc>
      </w:tr>
      <w:tr w:rsidR="00B341F1" w:rsidRPr="00B341F1" w:rsidTr="00844F42">
        <w:trPr>
          <w:trHeight w:hRule="exact"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6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требованиями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>.</w:t>
            </w:r>
          </w:p>
        </w:tc>
        <w:tc>
          <w:tcPr>
            <w:tcW w:w="40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неисправностей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 xml:space="preserve"> в</w:t>
            </w:r>
            <w:r w:rsidRPr="00B341F1">
              <w:rPr>
                <w:rFonts w:eastAsiaTheme="minorHAnsi" w:cstheme="minorBidi"/>
                <w:spacing w:val="-2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процессе</w:t>
            </w:r>
            <w:proofErr w:type="spellEnd"/>
            <w:r w:rsidRPr="00B341F1">
              <w:rPr>
                <w:rFonts w:eastAsiaTheme="minorHAnsi" w:cstheme="minorBidi"/>
                <w:spacing w:val="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работы</w:t>
            </w:r>
            <w:proofErr w:type="spellEnd"/>
          </w:p>
        </w:tc>
        <w:tc>
          <w:tcPr>
            <w:tcW w:w="244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7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практических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работ</w:t>
            </w:r>
            <w:proofErr w:type="spellEnd"/>
          </w:p>
        </w:tc>
      </w:tr>
      <w:tr w:rsidR="00B341F1" w:rsidRPr="00B341F1" w:rsidTr="00844F42">
        <w:trPr>
          <w:trHeight w:hRule="exact" w:val="269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59" w:lineRule="exact"/>
              <w:ind w:left="106"/>
              <w:rPr>
                <w:lang w:eastAsia="en-US"/>
              </w:rPr>
            </w:pPr>
            <w:r w:rsidRPr="00B341F1">
              <w:rPr>
                <w:rFonts w:eastAsiaTheme="minorHAnsi" w:cstheme="minorBidi"/>
                <w:spacing w:val="-1"/>
                <w:lang w:eastAsia="en-US"/>
              </w:rPr>
              <w:t>ОК</w:t>
            </w:r>
            <w:r w:rsidRPr="00B341F1">
              <w:rPr>
                <w:rFonts w:eastAsiaTheme="minorHAnsi" w:cstheme="minorBidi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eastAsia="en-US"/>
              </w:rPr>
              <w:t>01,ОК</w:t>
            </w:r>
            <w:r w:rsidRPr="00B341F1">
              <w:rPr>
                <w:rFonts w:eastAsiaTheme="minorHAnsi" w:cstheme="minorBidi"/>
                <w:lang w:eastAsia="en-US"/>
              </w:rPr>
              <w:t xml:space="preserve"> 03, </w:t>
            </w:r>
            <w:r w:rsidRPr="00B341F1">
              <w:rPr>
                <w:rFonts w:eastAsiaTheme="minorHAnsi" w:cstheme="minorBidi"/>
                <w:spacing w:val="-1"/>
                <w:lang w:eastAsia="en-US"/>
              </w:rPr>
              <w:t>ОК</w:t>
            </w:r>
            <w:r w:rsidRPr="00B341F1">
              <w:rPr>
                <w:rFonts w:eastAsiaTheme="minorHAnsi" w:cstheme="minorBidi"/>
                <w:lang w:eastAsia="en-US"/>
              </w:rPr>
              <w:t xml:space="preserve"> 07</w:t>
            </w:r>
          </w:p>
        </w:tc>
        <w:tc>
          <w:tcPr>
            <w:tcW w:w="4025" w:type="dxa"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59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машинно-тракторных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агрегатов</w:t>
            </w:r>
            <w:proofErr w:type="spellEnd"/>
          </w:p>
        </w:tc>
        <w:tc>
          <w:tcPr>
            <w:tcW w:w="2449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291"/>
        </w:trPr>
        <w:tc>
          <w:tcPr>
            <w:tcW w:w="2709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8" w:lineRule="exact"/>
              <w:ind w:left="106"/>
              <w:rPr>
                <w:lang w:eastAsia="en-US"/>
              </w:rPr>
            </w:pPr>
            <w:r w:rsidRPr="00B341F1">
              <w:rPr>
                <w:rFonts w:eastAsiaTheme="minorHAnsi" w:cstheme="minorBidi"/>
                <w:spacing w:val="-1"/>
                <w:lang w:eastAsia="en-US"/>
              </w:rPr>
              <w:t>ПК</w:t>
            </w:r>
            <w:r w:rsidRPr="00B341F1">
              <w:rPr>
                <w:rFonts w:eastAsiaTheme="minorHAnsi" w:cstheme="minorBidi"/>
                <w:lang w:eastAsia="en-US"/>
              </w:rPr>
              <w:t xml:space="preserve"> 2.3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Выполнять</w:t>
            </w:r>
            <w:proofErr w:type="spellEnd"/>
          </w:p>
        </w:tc>
        <w:tc>
          <w:tcPr>
            <w:tcW w:w="4025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8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Демонстрация</w:t>
            </w:r>
            <w:proofErr w:type="spellEnd"/>
            <w:r w:rsidRPr="00B341F1">
              <w:rPr>
                <w:rFonts w:eastAsiaTheme="minorHAnsi" w:cstheme="minorBidi"/>
                <w:spacing w:val="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навыков</w:t>
            </w:r>
            <w:proofErr w:type="spellEnd"/>
            <w:r w:rsidRPr="00B341F1">
              <w:rPr>
                <w:rFonts w:eastAsiaTheme="minorHAnsi" w:cstheme="minorBidi"/>
                <w:spacing w:val="-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настройки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 xml:space="preserve"> и</w:t>
            </w:r>
          </w:p>
        </w:tc>
        <w:tc>
          <w:tcPr>
            <w:tcW w:w="2449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8" w:lineRule="exact"/>
              <w:ind w:left="107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Экспертное</w:t>
            </w:r>
            <w:proofErr w:type="spellEnd"/>
          </w:p>
        </w:tc>
      </w:tr>
      <w:tr w:rsidR="00B341F1" w:rsidRPr="00B341F1" w:rsidTr="00844F42">
        <w:trPr>
          <w:trHeight w:hRule="exact"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6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механизированные</w:t>
            </w:r>
            <w:proofErr w:type="spellEnd"/>
          </w:p>
        </w:tc>
        <w:tc>
          <w:tcPr>
            <w:tcW w:w="40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регулировки</w:t>
            </w:r>
            <w:proofErr w:type="spellEnd"/>
            <w:r w:rsidRPr="00B341F1">
              <w:rPr>
                <w:rFonts w:eastAsiaTheme="minorHAnsi" w:cstheme="minorBidi"/>
                <w:spacing w:val="-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машин</w:t>
            </w:r>
            <w:proofErr w:type="spellEnd"/>
            <w:r w:rsidRPr="00B341F1">
              <w:rPr>
                <w:rFonts w:eastAsiaTheme="minorHAnsi" w:cstheme="minorBidi"/>
                <w:spacing w:val="-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для</w:t>
            </w:r>
            <w:proofErr w:type="spellEnd"/>
            <w:r w:rsidRPr="00B341F1">
              <w:rPr>
                <w:rFonts w:eastAsiaTheme="minorHAnsi" w:cstheme="minorBidi"/>
                <w:spacing w:val="3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посева</w:t>
            </w:r>
            <w:proofErr w:type="spellEnd"/>
            <w:r w:rsidRPr="00B341F1">
              <w:rPr>
                <w:rFonts w:eastAsiaTheme="minorHAnsi" w:cstheme="minorBidi"/>
                <w:spacing w:val="-1"/>
                <w:lang w:eastAsia="en-US"/>
              </w:rPr>
              <w:t>,</w:t>
            </w:r>
          </w:p>
        </w:tc>
        <w:tc>
          <w:tcPr>
            <w:tcW w:w="2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7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наблюдение</w:t>
            </w:r>
            <w:proofErr w:type="spellEnd"/>
          </w:p>
        </w:tc>
      </w:tr>
      <w:tr w:rsidR="00B341F1" w:rsidRPr="00B341F1" w:rsidTr="00844F42">
        <w:trPr>
          <w:trHeight w:hRule="exact"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6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работы</w:t>
            </w:r>
            <w:proofErr w:type="spellEnd"/>
            <w:r w:rsidRPr="00B341F1">
              <w:rPr>
                <w:rFonts w:eastAsiaTheme="minorHAnsi" w:cstheme="minorBidi"/>
                <w:spacing w:val="-2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по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посеву</w:t>
            </w:r>
            <w:proofErr w:type="spellEnd"/>
            <w:r w:rsidRPr="00B341F1">
              <w:rPr>
                <w:rFonts w:eastAsiaTheme="minorHAnsi" w:cstheme="minorBidi"/>
                <w:spacing w:val="-1"/>
                <w:lang w:eastAsia="en-US"/>
              </w:rPr>
              <w:t>,</w:t>
            </w:r>
          </w:p>
        </w:tc>
        <w:tc>
          <w:tcPr>
            <w:tcW w:w="40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посадки</w:t>
            </w:r>
            <w:proofErr w:type="spellEnd"/>
            <w:r w:rsidRPr="00B341F1">
              <w:rPr>
                <w:rFonts w:eastAsiaTheme="minorHAnsi" w:cstheme="minorBidi"/>
                <w:spacing w:val="-1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lang w:eastAsia="en-US"/>
              </w:rPr>
              <w:t xml:space="preserve">и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уходу</w:t>
            </w:r>
            <w:proofErr w:type="spellEnd"/>
            <w:r w:rsidRPr="00B341F1">
              <w:rPr>
                <w:rFonts w:eastAsiaTheme="minorHAnsi" w:cstheme="minorBidi"/>
                <w:spacing w:val="-5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за</w:t>
            </w:r>
            <w:proofErr w:type="spellEnd"/>
          </w:p>
        </w:tc>
        <w:tc>
          <w:tcPr>
            <w:tcW w:w="2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7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выполнения</w:t>
            </w:r>
            <w:proofErr w:type="spellEnd"/>
          </w:p>
        </w:tc>
      </w:tr>
      <w:tr w:rsidR="00B341F1" w:rsidRPr="00B341F1" w:rsidTr="00844F42">
        <w:trPr>
          <w:trHeight w:hRule="exact"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6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посадке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 xml:space="preserve"> и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уходу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за</w:t>
            </w:r>
            <w:proofErr w:type="spellEnd"/>
          </w:p>
        </w:tc>
        <w:tc>
          <w:tcPr>
            <w:tcW w:w="40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сельскохозяйственными</w:t>
            </w:r>
            <w:proofErr w:type="spellEnd"/>
            <w:r w:rsidRPr="00B341F1">
              <w:rPr>
                <w:rFonts w:eastAsiaTheme="minorHAnsi" w:cstheme="minorBidi"/>
                <w:spacing w:val="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культурами</w:t>
            </w:r>
            <w:proofErr w:type="spellEnd"/>
            <w:r w:rsidRPr="00B341F1">
              <w:rPr>
                <w:rFonts w:eastAsiaTheme="minorHAnsi" w:cstheme="minorBidi"/>
                <w:spacing w:val="-1"/>
                <w:lang w:eastAsia="en-US"/>
              </w:rPr>
              <w:t>,</w:t>
            </w:r>
          </w:p>
        </w:tc>
        <w:tc>
          <w:tcPr>
            <w:tcW w:w="244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7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практических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работ</w:t>
            </w:r>
            <w:proofErr w:type="spellEnd"/>
          </w:p>
        </w:tc>
      </w:tr>
      <w:tr w:rsidR="00B341F1" w:rsidRPr="00B341F1" w:rsidTr="00844F42">
        <w:trPr>
          <w:trHeight w:hRule="exact"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6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сельскохозяйственными</w:t>
            </w:r>
            <w:proofErr w:type="spellEnd"/>
          </w:p>
        </w:tc>
        <w:tc>
          <w:tcPr>
            <w:tcW w:w="40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устранения</w:t>
            </w:r>
            <w:proofErr w:type="spellEnd"/>
            <w:r w:rsidRPr="00B341F1">
              <w:rPr>
                <w:rFonts w:eastAsiaTheme="minorHAnsi" w:cstheme="minorBidi"/>
                <w:spacing w:val="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простейших</w:t>
            </w:r>
            <w:proofErr w:type="spellEnd"/>
          </w:p>
        </w:tc>
        <w:tc>
          <w:tcPr>
            <w:tcW w:w="24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6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культурами</w:t>
            </w:r>
            <w:proofErr w:type="spellEnd"/>
            <w:r w:rsidRPr="00B341F1">
              <w:rPr>
                <w:rFonts w:eastAsiaTheme="minorHAnsi" w:cstheme="minorBidi"/>
                <w:spacing w:val="-1"/>
                <w:lang w:eastAsia="en-US"/>
              </w:rPr>
              <w:t>.</w:t>
            </w:r>
          </w:p>
        </w:tc>
        <w:tc>
          <w:tcPr>
            <w:tcW w:w="40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неисправностей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 xml:space="preserve"> в</w:t>
            </w:r>
            <w:r w:rsidRPr="00B341F1">
              <w:rPr>
                <w:rFonts w:eastAsiaTheme="minorHAnsi" w:cstheme="minorBidi"/>
                <w:spacing w:val="-2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процессе</w:t>
            </w:r>
            <w:proofErr w:type="spellEnd"/>
            <w:r w:rsidRPr="00B341F1">
              <w:rPr>
                <w:rFonts w:eastAsiaTheme="minorHAnsi" w:cstheme="minorBidi"/>
                <w:spacing w:val="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работы</w:t>
            </w:r>
            <w:proofErr w:type="spellEnd"/>
          </w:p>
        </w:tc>
        <w:tc>
          <w:tcPr>
            <w:tcW w:w="24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269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59" w:lineRule="exact"/>
              <w:ind w:left="106"/>
              <w:rPr>
                <w:lang w:eastAsia="en-US"/>
              </w:rPr>
            </w:pPr>
            <w:r w:rsidRPr="00B341F1">
              <w:rPr>
                <w:rFonts w:eastAsiaTheme="minorHAnsi" w:cstheme="minorBidi"/>
                <w:spacing w:val="-1"/>
                <w:lang w:eastAsia="en-US"/>
              </w:rPr>
              <w:t>ОК</w:t>
            </w:r>
            <w:r w:rsidRPr="00B341F1">
              <w:rPr>
                <w:rFonts w:eastAsiaTheme="minorHAnsi" w:cstheme="minorBidi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eastAsia="en-US"/>
              </w:rPr>
              <w:t>01,ОК</w:t>
            </w:r>
            <w:r w:rsidRPr="00B341F1">
              <w:rPr>
                <w:rFonts w:eastAsiaTheme="minorHAnsi" w:cstheme="minorBidi"/>
                <w:lang w:eastAsia="en-US"/>
              </w:rPr>
              <w:t xml:space="preserve"> 03, </w:t>
            </w:r>
            <w:r w:rsidRPr="00B341F1">
              <w:rPr>
                <w:rFonts w:eastAsiaTheme="minorHAnsi" w:cstheme="minorBidi"/>
                <w:spacing w:val="-1"/>
                <w:lang w:eastAsia="en-US"/>
              </w:rPr>
              <w:t>ОК</w:t>
            </w:r>
            <w:r w:rsidRPr="00B341F1">
              <w:rPr>
                <w:rFonts w:eastAsiaTheme="minorHAnsi" w:cstheme="minorBidi"/>
                <w:lang w:eastAsia="en-US"/>
              </w:rPr>
              <w:t xml:space="preserve"> 07</w:t>
            </w:r>
          </w:p>
        </w:tc>
        <w:tc>
          <w:tcPr>
            <w:tcW w:w="4025" w:type="dxa"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59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машинно-тракторных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агрегатов</w:t>
            </w:r>
            <w:proofErr w:type="spellEnd"/>
          </w:p>
        </w:tc>
        <w:tc>
          <w:tcPr>
            <w:tcW w:w="2449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295"/>
        </w:trPr>
        <w:tc>
          <w:tcPr>
            <w:tcW w:w="2709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72" w:lineRule="exact"/>
              <w:ind w:left="106"/>
              <w:rPr>
                <w:lang w:eastAsia="en-US"/>
              </w:rPr>
            </w:pPr>
            <w:r w:rsidRPr="00B341F1">
              <w:rPr>
                <w:rFonts w:eastAsiaTheme="minorHAnsi" w:cstheme="minorBidi"/>
                <w:spacing w:val="-1"/>
                <w:lang w:eastAsia="en-US"/>
              </w:rPr>
              <w:t>ПК</w:t>
            </w:r>
            <w:r w:rsidRPr="00B341F1">
              <w:rPr>
                <w:rFonts w:eastAsiaTheme="minorHAnsi" w:cstheme="minorBidi"/>
                <w:lang w:eastAsia="en-US"/>
              </w:rPr>
              <w:t xml:space="preserve"> 2.4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Выполнять</w:t>
            </w:r>
            <w:proofErr w:type="spellEnd"/>
          </w:p>
        </w:tc>
        <w:tc>
          <w:tcPr>
            <w:tcW w:w="4025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72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Демонстрация</w:t>
            </w:r>
            <w:proofErr w:type="spellEnd"/>
            <w:r w:rsidRPr="00B341F1">
              <w:rPr>
                <w:rFonts w:eastAsiaTheme="minorHAnsi" w:cstheme="minorBidi"/>
                <w:spacing w:val="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навыков</w:t>
            </w:r>
            <w:proofErr w:type="spellEnd"/>
            <w:r w:rsidRPr="00B341F1">
              <w:rPr>
                <w:rFonts w:eastAsiaTheme="minorHAnsi" w:cstheme="minorBidi"/>
                <w:spacing w:val="-2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настройки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 xml:space="preserve"> и</w:t>
            </w:r>
          </w:p>
        </w:tc>
        <w:tc>
          <w:tcPr>
            <w:tcW w:w="2449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72" w:lineRule="exact"/>
              <w:ind w:left="107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Экспертное</w:t>
            </w:r>
            <w:proofErr w:type="spellEnd"/>
          </w:p>
        </w:tc>
      </w:tr>
      <w:tr w:rsidR="00B341F1" w:rsidRPr="00B341F1" w:rsidTr="00844F42">
        <w:trPr>
          <w:trHeight w:hRule="exact"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6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уборочные</w:t>
            </w:r>
            <w:proofErr w:type="spellEnd"/>
            <w:r w:rsidRPr="00B341F1">
              <w:rPr>
                <w:rFonts w:eastAsiaTheme="minorHAnsi" w:cstheme="minorBidi"/>
                <w:spacing w:val="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работы</w:t>
            </w:r>
            <w:proofErr w:type="spellEnd"/>
            <w:r w:rsidRPr="00B341F1">
              <w:rPr>
                <w:rFonts w:eastAsiaTheme="minorHAnsi" w:cstheme="minorBidi"/>
                <w:spacing w:val="-2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lang w:eastAsia="en-US"/>
              </w:rPr>
              <w:t>с</w:t>
            </w:r>
          </w:p>
        </w:tc>
        <w:tc>
          <w:tcPr>
            <w:tcW w:w="40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регулировки</w:t>
            </w:r>
            <w:proofErr w:type="spellEnd"/>
            <w:r w:rsidRPr="00B341F1">
              <w:rPr>
                <w:rFonts w:eastAsiaTheme="minorHAnsi" w:cstheme="minorBidi"/>
                <w:spacing w:val="-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уборочных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машин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>,</w:t>
            </w:r>
          </w:p>
        </w:tc>
        <w:tc>
          <w:tcPr>
            <w:tcW w:w="2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7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наблюдение</w:t>
            </w:r>
            <w:proofErr w:type="spellEnd"/>
          </w:p>
        </w:tc>
      </w:tr>
      <w:tr w:rsidR="00B341F1" w:rsidRPr="00B341F1" w:rsidTr="00844F42">
        <w:trPr>
          <w:trHeight w:hRule="exact"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6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заданными</w:t>
            </w:r>
            <w:proofErr w:type="spellEnd"/>
          </w:p>
        </w:tc>
        <w:tc>
          <w:tcPr>
            <w:tcW w:w="40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устранения</w:t>
            </w:r>
            <w:proofErr w:type="spellEnd"/>
            <w:r w:rsidRPr="00B341F1">
              <w:rPr>
                <w:rFonts w:eastAsiaTheme="minorHAnsi" w:cstheme="minorBidi"/>
                <w:spacing w:val="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простейших</w:t>
            </w:r>
            <w:proofErr w:type="spellEnd"/>
          </w:p>
        </w:tc>
        <w:tc>
          <w:tcPr>
            <w:tcW w:w="2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7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выполнения</w:t>
            </w:r>
            <w:proofErr w:type="spellEnd"/>
          </w:p>
        </w:tc>
      </w:tr>
      <w:tr w:rsidR="00B341F1" w:rsidRPr="00B341F1" w:rsidTr="00844F42">
        <w:trPr>
          <w:trHeight w:hRule="exact"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6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агротехническими</w:t>
            </w:r>
            <w:proofErr w:type="spellEnd"/>
          </w:p>
        </w:tc>
        <w:tc>
          <w:tcPr>
            <w:tcW w:w="40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неисправностей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 xml:space="preserve"> в</w:t>
            </w:r>
            <w:r w:rsidRPr="00B341F1">
              <w:rPr>
                <w:rFonts w:eastAsiaTheme="minorHAnsi" w:cstheme="minorBidi"/>
                <w:spacing w:val="-2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процессе</w:t>
            </w:r>
            <w:proofErr w:type="spellEnd"/>
            <w:r w:rsidRPr="00B341F1">
              <w:rPr>
                <w:rFonts w:eastAsiaTheme="minorHAnsi" w:cstheme="minorBidi"/>
                <w:spacing w:val="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работы</w:t>
            </w:r>
            <w:proofErr w:type="spellEnd"/>
          </w:p>
        </w:tc>
        <w:tc>
          <w:tcPr>
            <w:tcW w:w="244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7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практических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работ</w:t>
            </w:r>
            <w:proofErr w:type="spellEnd"/>
          </w:p>
        </w:tc>
      </w:tr>
      <w:tr w:rsidR="00B341F1" w:rsidRPr="00B341F1" w:rsidTr="00844F42">
        <w:trPr>
          <w:trHeight w:hRule="exact"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6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требованиями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>.</w:t>
            </w:r>
          </w:p>
        </w:tc>
        <w:tc>
          <w:tcPr>
            <w:tcW w:w="402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0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машинно-тракторных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агрегатов</w:t>
            </w:r>
            <w:proofErr w:type="spellEnd"/>
          </w:p>
        </w:tc>
        <w:tc>
          <w:tcPr>
            <w:tcW w:w="24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263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55" w:lineRule="exact"/>
              <w:ind w:left="106"/>
              <w:rPr>
                <w:lang w:eastAsia="en-US"/>
              </w:rPr>
            </w:pPr>
            <w:r w:rsidRPr="00B341F1">
              <w:rPr>
                <w:rFonts w:eastAsiaTheme="minorHAnsi" w:cstheme="minorBidi"/>
                <w:spacing w:val="-1"/>
                <w:lang w:eastAsia="en-US"/>
              </w:rPr>
              <w:t>ОК</w:t>
            </w:r>
            <w:r w:rsidRPr="00B341F1">
              <w:rPr>
                <w:rFonts w:eastAsiaTheme="minorHAnsi" w:cstheme="minorBidi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eastAsia="en-US"/>
              </w:rPr>
              <w:t>01,ОК</w:t>
            </w:r>
            <w:r w:rsidRPr="00B341F1">
              <w:rPr>
                <w:rFonts w:eastAsiaTheme="minorHAnsi" w:cstheme="minorBidi"/>
                <w:lang w:eastAsia="en-US"/>
              </w:rPr>
              <w:t xml:space="preserve"> 03, </w:t>
            </w:r>
            <w:r w:rsidRPr="00B341F1">
              <w:rPr>
                <w:rFonts w:eastAsiaTheme="minorHAnsi" w:cstheme="minorBidi"/>
                <w:spacing w:val="-1"/>
                <w:lang w:eastAsia="en-US"/>
              </w:rPr>
              <w:t>ОК</w:t>
            </w:r>
            <w:r w:rsidRPr="00B341F1">
              <w:rPr>
                <w:rFonts w:eastAsiaTheme="minorHAnsi" w:cstheme="minorBidi"/>
                <w:lang w:eastAsia="en-US"/>
              </w:rPr>
              <w:t xml:space="preserve"> 07</w:t>
            </w:r>
          </w:p>
        </w:tc>
        <w:tc>
          <w:tcPr>
            <w:tcW w:w="4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4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</w:tbl>
    <w:p w:rsidR="00B341F1" w:rsidRPr="00B341F1" w:rsidRDefault="00B341F1" w:rsidP="00B341F1">
      <w:pPr>
        <w:widowControl w:val="0"/>
        <w:rPr>
          <w:b/>
          <w:bCs/>
          <w:sz w:val="20"/>
          <w:szCs w:val="20"/>
          <w:lang w:val="en-US" w:eastAsia="en-US"/>
        </w:rPr>
      </w:pPr>
    </w:p>
    <w:p w:rsidR="00B341F1" w:rsidRPr="00B341F1" w:rsidRDefault="00B341F1" w:rsidP="00B341F1">
      <w:pPr>
        <w:widowControl w:val="0"/>
        <w:spacing w:before="6"/>
        <w:rPr>
          <w:b/>
          <w:bCs/>
          <w:sz w:val="10"/>
          <w:szCs w:val="10"/>
          <w:lang w:val="en-US" w:eastAsia="en-US"/>
        </w:rPr>
      </w:pPr>
    </w:p>
    <w:p w:rsidR="00B341F1" w:rsidRPr="00B85169" w:rsidRDefault="00B341F1" w:rsidP="00B85169">
      <w:pPr>
        <w:widowControl w:val="0"/>
        <w:spacing w:line="20" w:lineRule="atLeast"/>
        <w:ind w:left="109"/>
        <w:rPr>
          <w:sz w:val="2"/>
          <w:szCs w:val="2"/>
          <w:lang w:val="en-US" w:eastAsia="en-US"/>
        </w:rPr>
        <w:sectPr w:rsidR="00B341F1" w:rsidRPr="00B85169">
          <w:pgSz w:w="11910" w:h="16840"/>
          <w:pgMar w:top="1080" w:right="800" w:bottom="280" w:left="1300" w:header="720" w:footer="720" w:gutter="0"/>
          <w:cols w:space="720"/>
        </w:sectPr>
      </w:pPr>
    </w:p>
    <w:p w:rsidR="00B341F1" w:rsidRPr="00B341F1" w:rsidRDefault="00B341F1" w:rsidP="00B341F1">
      <w:pPr>
        <w:widowControl w:val="0"/>
        <w:spacing w:before="2"/>
        <w:rPr>
          <w:sz w:val="6"/>
          <w:szCs w:val="6"/>
          <w:lang w:eastAsia="en-US"/>
        </w:rPr>
      </w:pPr>
    </w:p>
    <w:tbl>
      <w:tblPr>
        <w:tblStyle w:val="TableNormal1"/>
        <w:tblW w:w="0" w:type="auto"/>
        <w:tblInd w:w="127" w:type="dxa"/>
        <w:tblLayout w:type="fixed"/>
        <w:tblLook w:val="01E0" w:firstRow="1" w:lastRow="1" w:firstColumn="1" w:lastColumn="1" w:noHBand="0" w:noVBand="0"/>
      </w:tblPr>
      <w:tblGrid>
        <w:gridCol w:w="2709"/>
        <w:gridCol w:w="4025"/>
        <w:gridCol w:w="2449"/>
      </w:tblGrid>
      <w:tr w:rsidR="00B341F1" w:rsidRPr="00B341F1" w:rsidTr="00844F42">
        <w:trPr>
          <w:trHeight w:hRule="exact" w:val="1944"/>
        </w:trPr>
        <w:tc>
          <w:tcPr>
            <w:tcW w:w="2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ind w:left="106" w:right="346"/>
              <w:rPr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ПК</w:t>
            </w:r>
            <w:r w:rsidRPr="00B341F1">
              <w:rPr>
                <w:rFonts w:eastAsiaTheme="minorHAnsi" w:cstheme="minorBidi"/>
                <w:lang w:val="ru-RU" w:eastAsia="en-US"/>
              </w:rPr>
              <w:t xml:space="preserve"> 2.5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Выполнять</w:t>
            </w:r>
            <w:r w:rsidRPr="00B341F1">
              <w:rPr>
                <w:rFonts w:eastAsiaTheme="minorHAnsi" w:cstheme="minorBidi"/>
                <w:spacing w:val="26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погрузочно-</w:t>
            </w:r>
            <w:r w:rsidRPr="00B341F1">
              <w:rPr>
                <w:rFonts w:eastAsiaTheme="minorHAnsi" w:cstheme="minorBidi"/>
                <w:spacing w:val="20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lang w:val="ru-RU" w:eastAsia="en-US"/>
              </w:rPr>
              <w:t xml:space="preserve">разгрузочные,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транспортные</w:t>
            </w:r>
            <w:r w:rsidRPr="00B341F1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lang w:val="ru-RU" w:eastAsia="en-US"/>
              </w:rPr>
              <w:t>и</w:t>
            </w:r>
            <w:r w:rsidRPr="00B341F1">
              <w:rPr>
                <w:rFonts w:eastAsiaTheme="minorHAnsi" w:cstheme="minorBidi"/>
                <w:spacing w:val="28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стационарные</w:t>
            </w:r>
            <w:r w:rsidRPr="00B341F1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lang w:val="ru-RU" w:eastAsia="en-US"/>
              </w:rPr>
              <w:t>работы</w:t>
            </w:r>
            <w:r w:rsidRPr="00B341F1">
              <w:rPr>
                <w:rFonts w:eastAsiaTheme="minorHAnsi" w:cstheme="minorBidi"/>
                <w:spacing w:val="22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lang w:val="ru-RU" w:eastAsia="en-US"/>
              </w:rPr>
              <w:t xml:space="preserve">на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тракторах.</w:t>
            </w:r>
          </w:p>
          <w:p w:rsidR="00B341F1" w:rsidRPr="00B341F1" w:rsidRDefault="00B341F1" w:rsidP="00B341F1">
            <w:pPr>
              <w:spacing w:line="275" w:lineRule="exact"/>
              <w:ind w:left="106"/>
              <w:rPr>
                <w:lang w:eastAsia="en-US"/>
              </w:rPr>
            </w:pPr>
            <w:r w:rsidRPr="00B341F1">
              <w:rPr>
                <w:rFonts w:eastAsiaTheme="minorHAnsi" w:cstheme="minorBidi"/>
                <w:spacing w:val="-1"/>
                <w:lang w:eastAsia="en-US"/>
              </w:rPr>
              <w:t>ОК</w:t>
            </w:r>
            <w:r w:rsidRPr="00B341F1">
              <w:rPr>
                <w:rFonts w:eastAsiaTheme="minorHAnsi" w:cstheme="minorBidi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eastAsia="en-US"/>
              </w:rPr>
              <w:t>01,ОК</w:t>
            </w:r>
            <w:r w:rsidRPr="00B341F1">
              <w:rPr>
                <w:rFonts w:eastAsiaTheme="minorHAnsi" w:cstheme="minorBidi"/>
                <w:lang w:eastAsia="en-US"/>
              </w:rPr>
              <w:t xml:space="preserve"> 03, </w:t>
            </w:r>
            <w:r w:rsidRPr="00B341F1">
              <w:rPr>
                <w:rFonts w:eastAsiaTheme="minorHAnsi" w:cstheme="minorBidi"/>
                <w:spacing w:val="-1"/>
                <w:lang w:eastAsia="en-US"/>
              </w:rPr>
              <w:t>ОК</w:t>
            </w:r>
            <w:r w:rsidRPr="00B341F1">
              <w:rPr>
                <w:rFonts w:eastAsiaTheme="minorHAnsi" w:cstheme="minorBidi"/>
                <w:lang w:eastAsia="en-US"/>
              </w:rPr>
              <w:t xml:space="preserve"> 07</w:t>
            </w:r>
          </w:p>
        </w:tc>
        <w:tc>
          <w:tcPr>
            <w:tcW w:w="40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ind w:left="102" w:right="133"/>
              <w:rPr>
                <w:lang w:val="ru-RU" w:eastAsia="en-US"/>
              </w:rPr>
            </w:pPr>
            <w:r w:rsidRPr="00B341F1">
              <w:rPr>
                <w:rFonts w:eastAsiaTheme="minorHAnsi" w:cstheme="minorBidi"/>
                <w:lang w:val="ru-RU" w:eastAsia="en-US"/>
              </w:rPr>
              <w:t>Демонстрация</w:t>
            </w:r>
            <w:r w:rsidRPr="00B341F1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навыков настройки</w:t>
            </w:r>
            <w:r w:rsidRPr="00B341F1">
              <w:rPr>
                <w:rFonts w:eastAsiaTheme="minorHAnsi" w:cstheme="minorBidi"/>
                <w:lang w:val="ru-RU" w:eastAsia="en-US"/>
              </w:rPr>
              <w:t xml:space="preserve"> и</w:t>
            </w:r>
            <w:r w:rsidRPr="00B341F1">
              <w:rPr>
                <w:rFonts w:eastAsiaTheme="minorHAnsi" w:cstheme="minorBidi"/>
                <w:spacing w:val="23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lang w:val="ru-RU" w:eastAsia="en-US"/>
              </w:rPr>
              <w:t>регулировки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lang w:val="ru-RU" w:eastAsia="en-US"/>
              </w:rPr>
              <w:t>машин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погрузочно-</w:t>
            </w:r>
            <w:r w:rsidRPr="00B341F1">
              <w:rPr>
                <w:rFonts w:eastAsiaTheme="minorHAnsi" w:cstheme="minorBidi"/>
                <w:spacing w:val="28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разгрузочных,</w:t>
            </w:r>
            <w:r w:rsidRPr="00B341F1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транспортных</w:t>
            </w:r>
            <w:r w:rsidRPr="00B341F1">
              <w:rPr>
                <w:rFonts w:eastAsiaTheme="minorHAnsi" w:cstheme="minorBidi"/>
                <w:lang w:val="ru-RU" w:eastAsia="en-US"/>
              </w:rPr>
              <w:t xml:space="preserve"> и</w:t>
            </w:r>
            <w:r w:rsidRPr="00B341F1">
              <w:rPr>
                <w:rFonts w:eastAsiaTheme="minorHAnsi" w:cstheme="minorBidi"/>
                <w:spacing w:val="4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стационарных</w:t>
            </w:r>
            <w:r w:rsidRPr="00B341F1">
              <w:rPr>
                <w:rFonts w:eastAsiaTheme="minorHAnsi" w:cstheme="minorBidi"/>
                <w:lang w:val="ru-RU" w:eastAsia="en-US"/>
              </w:rPr>
              <w:t xml:space="preserve"> работ,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устранения</w:t>
            </w:r>
            <w:r w:rsidRPr="00B341F1">
              <w:rPr>
                <w:rFonts w:eastAsiaTheme="minorHAnsi" w:cstheme="minorBidi"/>
                <w:spacing w:val="36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простейших</w:t>
            </w:r>
            <w:r w:rsidRPr="00B341F1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неисправностей</w:t>
            </w:r>
            <w:r w:rsidRPr="00B341F1">
              <w:rPr>
                <w:rFonts w:eastAsiaTheme="minorHAnsi" w:cstheme="minorBidi"/>
                <w:lang w:val="ru-RU" w:eastAsia="en-US"/>
              </w:rPr>
              <w:t xml:space="preserve"> в</w:t>
            </w:r>
            <w:r w:rsidRPr="00B341F1">
              <w:rPr>
                <w:rFonts w:eastAsiaTheme="minorHAnsi" w:cstheme="minorBidi"/>
                <w:spacing w:val="4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lang w:val="ru-RU" w:eastAsia="en-US"/>
              </w:rPr>
              <w:t>процессе</w:t>
            </w:r>
            <w:r w:rsidRPr="00B341F1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работы</w:t>
            </w:r>
            <w:r w:rsidRPr="00B341F1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машинно-</w:t>
            </w:r>
            <w:r w:rsidRPr="00B341F1">
              <w:rPr>
                <w:rFonts w:eastAsiaTheme="minorHAnsi" w:cstheme="minorBidi"/>
                <w:spacing w:val="22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тракторных</w:t>
            </w:r>
            <w:r w:rsidRPr="00B341F1">
              <w:rPr>
                <w:rFonts w:eastAsiaTheme="minorHAnsi" w:cstheme="minorBidi"/>
                <w:lang w:val="ru-RU" w:eastAsia="en-US"/>
              </w:rPr>
              <w:t xml:space="preserve"> агрегатов</w:t>
            </w:r>
          </w:p>
        </w:tc>
        <w:tc>
          <w:tcPr>
            <w:tcW w:w="244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ind w:left="107" w:right="290"/>
              <w:rPr>
                <w:lang w:val="ru-RU" w:eastAsia="en-US"/>
              </w:rPr>
            </w:pPr>
            <w:r w:rsidRPr="00B341F1">
              <w:rPr>
                <w:rFonts w:eastAsiaTheme="minorHAnsi" w:cstheme="minorBidi"/>
                <w:lang w:val="ru-RU" w:eastAsia="en-US"/>
              </w:rPr>
              <w:t xml:space="preserve">Экспертное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наблюдение</w:t>
            </w:r>
            <w:r w:rsidRPr="00B341F1">
              <w:rPr>
                <w:rFonts w:eastAsiaTheme="minorHAnsi" w:cstheme="minorBidi"/>
                <w:spacing w:val="28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выполнения</w:t>
            </w:r>
            <w:r w:rsidRPr="00B341F1">
              <w:rPr>
                <w:rFonts w:eastAsiaTheme="minorHAnsi" w:cstheme="minorBidi"/>
                <w:spacing w:val="25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практических</w:t>
            </w:r>
            <w:r w:rsidRPr="00B341F1">
              <w:rPr>
                <w:rFonts w:eastAsiaTheme="minorHAnsi" w:cstheme="minorBidi"/>
                <w:lang w:val="ru-RU" w:eastAsia="en-US"/>
              </w:rPr>
              <w:t xml:space="preserve"> работ</w:t>
            </w:r>
          </w:p>
        </w:tc>
      </w:tr>
      <w:tr w:rsidR="00B341F1" w:rsidRPr="00B341F1" w:rsidTr="00844F42">
        <w:trPr>
          <w:trHeight w:hRule="exact" w:val="1664"/>
        </w:trPr>
        <w:tc>
          <w:tcPr>
            <w:tcW w:w="2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ind w:left="106" w:right="139"/>
              <w:rPr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ПК</w:t>
            </w:r>
            <w:r w:rsidRPr="00B341F1">
              <w:rPr>
                <w:rFonts w:eastAsiaTheme="minorHAnsi" w:cstheme="minorBidi"/>
                <w:lang w:val="ru-RU" w:eastAsia="en-US"/>
              </w:rPr>
              <w:t xml:space="preserve"> 2.6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Выполнять</w:t>
            </w:r>
            <w:r w:rsidRPr="00B341F1">
              <w:rPr>
                <w:rFonts w:eastAsiaTheme="minorHAnsi" w:cstheme="minorBidi"/>
                <w:spacing w:val="26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мелиоративные</w:t>
            </w:r>
            <w:r w:rsidRPr="00B341F1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работы.</w:t>
            </w:r>
            <w:r w:rsidRPr="00B341F1">
              <w:rPr>
                <w:rFonts w:eastAsiaTheme="minorHAnsi" w:cstheme="minorBidi"/>
                <w:spacing w:val="3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ОК</w:t>
            </w:r>
            <w:r w:rsidRPr="00B341F1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01,ОК</w:t>
            </w:r>
            <w:r w:rsidRPr="00B341F1">
              <w:rPr>
                <w:rFonts w:eastAsiaTheme="minorHAnsi" w:cstheme="minorBidi"/>
                <w:lang w:val="ru-RU" w:eastAsia="en-US"/>
              </w:rPr>
              <w:t xml:space="preserve"> 03,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ОК</w:t>
            </w:r>
            <w:r w:rsidRPr="00B341F1">
              <w:rPr>
                <w:rFonts w:eastAsiaTheme="minorHAnsi" w:cstheme="minorBidi"/>
                <w:lang w:val="ru-RU" w:eastAsia="en-US"/>
              </w:rPr>
              <w:t xml:space="preserve"> 07</w:t>
            </w:r>
          </w:p>
        </w:tc>
        <w:tc>
          <w:tcPr>
            <w:tcW w:w="40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ind w:left="102" w:right="205"/>
              <w:rPr>
                <w:lang w:val="ru-RU" w:eastAsia="en-US"/>
              </w:rPr>
            </w:pPr>
            <w:r w:rsidRPr="00B341F1">
              <w:rPr>
                <w:rFonts w:eastAsiaTheme="minorHAnsi" w:cstheme="minorBidi"/>
                <w:lang w:val="ru-RU" w:eastAsia="en-US"/>
              </w:rPr>
              <w:t>Демонстрация</w:t>
            </w:r>
            <w:r w:rsidRPr="00B341F1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навыков настройки</w:t>
            </w:r>
            <w:r w:rsidRPr="00B341F1">
              <w:rPr>
                <w:rFonts w:eastAsiaTheme="minorHAnsi" w:cstheme="minorBidi"/>
                <w:lang w:val="ru-RU" w:eastAsia="en-US"/>
              </w:rPr>
              <w:t xml:space="preserve"> и</w:t>
            </w:r>
            <w:r w:rsidRPr="00B341F1">
              <w:rPr>
                <w:rFonts w:eastAsiaTheme="minorHAnsi" w:cstheme="minorBidi"/>
                <w:spacing w:val="23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lang w:val="ru-RU" w:eastAsia="en-US"/>
              </w:rPr>
              <w:t>регулировки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lang w:val="ru-RU" w:eastAsia="en-US"/>
              </w:rPr>
              <w:t>машин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spacing w:val="2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color w:val="21272E"/>
                <w:spacing w:val="-1"/>
                <w:lang w:val="ru-RU" w:eastAsia="en-US"/>
              </w:rPr>
              <w:t>мелиоративных</w:t>
            </w:r>
            <w:r w:rsidRPr="00B341F1">
              <w:rPr>
                <w:rFonts w:eastAsiaTheme="minorHAnsi" w:cstheme="minorBidi"/>
                <w:color w:val="21272E"/>
                <w:lang w:val="ru-RU" w:eastAsia="en-US"/>
              </w:rPr>
              <w:t xml:space="preserve"> работ</w:t>
            </w:r>
            <w:r w:rsidRPr="00B341F1">
              <w:rPr>
                <w:rFonts w:eastAsiaTheme="minorHAnsi" w:cstheme="minorBidi"/>
                <w:lang w:val="ru-RU" w:eastAsia="en-US"/>
              </w:rPr>
              <w:t>, устранения</w:t>
            </w:r>
            <w:r w:rsidRPr="00B341F1">
              <w:rPr>
                <w:rFonts w:eastAsiaTheme="minorHAnsi" w:cstheme="minorBidi"/>
                <w:spacing w:val="22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простейших</w:t>
            </w:r>
            <w:r w:rsidRPr="00B341F1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неисправностей</w:t>
            </w:r>
            <w:r w:rsidRPr="00B341F1">
              <w:rPr>
                <w:rFonts w:eastAsiaTheme="minorHAnsi" w:cstheme="minorBidi"/>
                <w:lang w:val="ru-RU" w:eastAsia="en-US"/>
              </w:rPr>
              <w:t xml:space="preserve"> в</w:t>
            </w:r>
            <w:r w:rsidRPr="00B341F1">
              <w:rPr>
                <w:rFonts w:eastAsiaTheme="minorHAnsi" w:cstheme="minorBidi"/>
                <w:spacing w:val="4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lang w:val="ru-RU" w:eastAsia="en-US"/>
              </w:rPr>
              <w:t>процессе</w:t>
            </w:r>
            <w:r w:rsidRPr="00B341F1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работы</w:t>
            </w:r>
            <w:r w:rsidRPr="00B341F1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lang w:val="ru-RU" w:eastAsia="en-US"/>
              </w:rPr>
              <w:t>машинно-</w:t>
            </w:r>
            <w:r w:rsidRPr="00B341F1">
              <w:rPr>
                <w:rFonts w:eastAsiaTheme="minorHAnsi" w:cstheme="minorBidi"/>
                <w:spacing w:val="24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тракторных</w:t>
            </w:r>
            <w:r w:rsidRPr="00B341F1">
              <w:rPr>
                <w:rFonts w:eastAsiaTheme="minorHAnsi" w:cstheme="minorBidi"/>
                <w:lang w:val="ru-RU" w:eastAsia="en-US"/>
              </w:rPr>
              <w:t xml:space="preserve"> агрегатов</w:t>
            </w:r>
          </w:p>
        </w:tc>
        <w:tc>
          <w:tcPr>
            <w:tcW w:w="244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ind w:left="107" w:right="290"/>
              <w:rPr>
                <w:lang w:val="ru-RU" w:eastAsia="en-US"/>
              </w:rPr>
            </w:pPr>
            <w:r w:rsidRPr="00B341F1">
              <w:rPr>
                <w:rFonts w:eastAsiaTheme="minorHAnsi" w:cstheme="minorBidi"/>
                <w:lang w:val="ru-RU" w:eastAsia="en-US"/>
              </w:rPr>
              <w:t xml:space="preserve">Экспертное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наблюдение</w:t>
            </w:r>
            <w:r w:rsidRPr="00B341F1">
              <w:rPr>
                <w:rFonts w:eastAsiaTheme="minorHAnsi" w:cstheme="minorBidi"/>
                <w:spacing w:val="28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выполнения</w:t>
            </w:r>
            <w:r w:rsidRPr="00B341F1">
              <w:rPr>
                <w:rFonts w:eastAsiaTheme="minorHAnsi" w:cstheme="minorBidi"/>
                <w:spacing w:val="25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практических</w:t>
            </w:r>
            <w:r w:rsidRPr="00B341F1">
              <w:rPr>
                <w:rFonts w:eastAsiaTheme="minorHAnsi" w:cstheme="minorBidi"/>
                <w:lang w:val="ru-RU" w:eastAsia="en-US"/>
              </w:rPr>
              <w:t xml:space="preserve"> работ</w:t>
            </w:r>
          </w:p>
        </w:tc>
      </w:tr>
      <w:tr w:rsidR="00B341F1" w:rsidRPr="00B341F1" w:rsidTr="00844F42">
        <w:trPr>
          <w:trHeight w:hRule="exact" w:val="2221"/>
        </w:trPr>
        <w:tc>
          <w:tcPr>
            <w:tcW w:w="2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ind w:left="106" w:right="319"/>
              <w:rPr>
                <w:lang w:val="ru-RU" w:eastAsia="en-US"/>
              </w:rPr>
            </w:pP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ПК</w:t>
            </w:r>
            <w:r w:rsidRPr="00B341F1">
              <w:rPr>
                <w:rFonts w:eastAsiaTheme="minorHAnsi" w:cstheme="minorBidi"/>
                <w:lang w:val="ru-RU" w:eastAsia="en-US"/>
              </w:rPr>
              <w:t xml:space="preserve"> 2.7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Выполнять</w:t>
            </w:r>
            <w:r w:rsidRPr="00B341F1">
              <w:rPr>
                <w:rFonts w:eastAsiaTheme="minorHAnsi" w:cstheme="minorBidi"/>
                <w:spacing w:val="26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механизированные</w:t>
            </w:r>
            <w:r w:rsidRPr="00B341F1">
              <w:rPr>
                <w:rFonts w:eastAsiaTheme="minorHAnsi" w:cstheme="minorBidi"/>
                <w:spacing w:val="27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lang w:val="ru-RU" w:eastAsia="en-US"/>
              </w:rPr>
              <w:t>работы</w:t>
            </w:r>
            <w:r w:rsidRPr="00B341F1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lang w:val="ru-RU" w:eastAsia="en-US"/>
              </w:rPr>
              <w:t xml:space="preserve">по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разгрузке</w:t>
            </w:r>
            <w:r w:rsidRPr="00B341F1">
              <w:rPr>
                <w:rFonts w:eastAsiaTheme="minorHAnsi" w:cstheme="minorBidi"/>
                <w:lang w:val="ru-RU" w:eastAsia="en-US"/>
              </w:rPr>
              <w:t xml:space="preserve"> и</w:t>
            </w:r>
            <w:r w:rsidRPr="00B341F1">
              <w:rPr>
                <w:rFonts w:eastAsiaTheme="minorHAnsi" w:cstheme="minorBidi"/>
                <w:spacing w:val="26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раздаче</w:t>
            </w:r>
            <w:r w:rsidRPr="00B341F1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lang w:val="ru-RU" w:eastAsia="en-US"/>
              </w:rPr>
              <w:t>кормов</w:t>
            </w:r>
            <w:r w:rsidRPr="00B341F1">
              <w:rPr>
                <w:rFonts w:eastAsiaTheme="minorHAnsi" w:cstheme="minorBidi"/>
                <w:spacing w:val="25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животным,</w:t>
            </w:r>
            <w:r w:rsidRPr="00B341F1">
              <w:rPr>
                <w:rFonts w:eastAsiaTheme="minorHAnsi" w:cstheme="minorBidi"/>
                <w:lang w:val="ru-RU" w:eastAsia="en-US"/>
              </w:rPr>
              <w:t xml:space="preserve"> уборке</w:t>
            </w:r>
            <w:r w:rsidRPr="00B341F1">
              <w:rPr>
                <w:rFonts w:eastAsiaTheme="minorHAnsi" w:cstheme="minorBidi"/>
                <w:spacing w:val="26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навоза</w:t>
            </w:r>
            <w:r w:rsidRPr="00B341F1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отходов</w:t>
            </w:r>
            <w:r w:rsidRPr="00B341F1">
              <w:rPr>
                <w:rFonts w:eastAsiaTheme="minorHAnsi" w:cstheme="minorBidi"/>
                <w:spacing w:val="2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животноводства.</w:t>
            </w:r>
          </w:p>
          <w:p w:rsidR="00B341F1" w:rsidRPr="00B341F1" w:rsidRDefault="00B341F1" w:rsidP="00B341F1">
            <w:pPr>
              <w:spacing w:line="275" w:lineRule="exact"/>
              <w:ind w:left="106"/>
              <w:rPr>
                <w:lang w:eastAsia="en-US"/>
              </w:rPr>
            </w:pPr>
            <w:r w:rsidRPr="00B341F1">
              <w:rPr>
                <w:rFonts w:eastAsiaTheme="minorHAnsi" w:cstheme="minorBidi"/>
                <w:spacing w:val="-1"/>
                <w:lang w:eastAsia="en-US"/>
              </w:rPr>
              <w:t>ОК</w:t>
            </w:r>
            <w:r w:rsidRPr="00B341F1">
              <w:rPr>
                <w:rFonts w:eastAsiaTheme="minorHAnsi" w:cstheme="minorBidi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eastAsia="en-US"/>
              </w:rPr>
              <w:t>01,ОК</w:t>
            </w:r>
            <w:r w:rsidRPr="00B341F1">
              <w:rPr>
                <w:rFonts w:eastAsiaTheme="minorHAnsi" w:cstheme="minorBidi"/>
                <w:lang w:eastAsia="en-US"/>
              </w:rPr>
              <w:t xml:space="preserve"> 03, </w:t>
            </w:r>
            <w:r w:rsidRPr="00B341F1">
              <w:rPr>
                <w:rFonts w:eastAsiaTheme="minorHAnsi" w:cstheme="minorBidi"/>
                <w:spacing w:val="-1"/>
                <w:lang w:eastAsia="en-US"/>
              </w:rPr>
              <w:t>ОК</w:t>
            </w:r>
            <w:r w:rsidRPr="00B341F1">
              <w:rPr>
                <w:rFonts w:eastAsiaTheme="minorHAnsi" w:cstheme="minorBidi"/>
                <w:lang w:eastAsia="en-US"/>
              </w:rPr>
              <w:t xml:space="preserve"> 07</w:t>
            </w:r>
          </w:p>
        </w:tc>
        <w:tc>
          <w:tcPr>
            <w:tcW w:w="40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ind w:left="102" w:right="205"/>
              <w:rPr>
                <w:lang w:val="ru-RU" w:eastAsia="en-US"/>
              </w:rPr>
            </w:pPr>
            <w:r w:rsidRPr="00B341F1">
              <w:rPr>
                <w:rFonts w:eastAsiaTheme="minorHAnsi" w:cstheme="minorBidi"/>
                <w:lang w:val="ru-RU" w:eastAsia="en-US"/>
              </w:rPr>
              <w:t>Демонстрация</w:t>
            </w:r>
            <w:r w:rsidRPr="00B341F1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навыков</w:t>
            </w:r>
            <w:r w:rsidRPr="00B341F1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настройки</w:t>
            </w:r>
            <w:r w:rsidRPr="00B341F1">
              <w:rPr>
                <w:rFonts w:eastAsiaTheme="minorHAnsi" w:cstheme="minorBidi"/>
                <w:lang w:val="ru-RU" w:eastAsia="en-US"/>
              </w:rPr>
              <w:t xml:space="preserve"> и</w:t>
            </w:r>
            <w:r w:rsidRPr="00B341F1">
              <w:rPr>
                <w:rFonts w:eastAsiaTheme="minorHAnsi" w:cstheme="minorBidi"/>
                <w:spacing w:val="23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lang w:val="ru-RU" w:eastAsia="en-US"/>
              </w:rPr>
              <w:t>регулировки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lang w:val="ru-RU" w:eastAsia="en-US"/>
              </w:rPr>
              <w:t>машин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lang w:val="ru-RU" w:eastAsia="en-US"/>
              </w:rPr>
              <w:t>для</w:t>
            </w:r>
            <w:r w:rsidRPr="00B341F1">
              <w:rPr>
                <w:rFonts w:eastAsiaTheme="minorHAnsi" w:cstheme="minorBidi"/>
                <w:spacing w:val="3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работы</w:t>
            </w:r>
            <w:r w:rsidRPr="00B341F1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lang w:val="ru-RU" w:eastAsia="en-US"/>
              </w:rPr>
              <w:t>по</w:t>
            </w:r>
            <w:r w:rsidRPr="00B341F1">
              <w:rPr>
                <w:rFonts w:eastAsiaTheme="minorHAnsi" w:cstheme="minorBidi"/>
                <w:spacing w:val="24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разгрузке</w:t>
            </w:r>
            <w:r w:rsidRPr="00B341F1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раздаче</w:t>
            </w:r>
            <w:r w:rsidRPr="00B341F1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lang w:val="ru-RU" w:eastAsia="en-US"/>
              </w:rPr>
              <w:t>кормов</w:t>
            </w:r>
            <w:r w:rsidRPr="00B341F1">
              <w:rPr>
                <w:rFonts w:eastAsiaTheme="minorHAnsi" w:cstheme="minorBidi"/>
                <w:spacing w:val="22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животным,</w:t>
            </w:r>
            <w:r w:rsidRPr="00B341F1">
              <w:rPr>
                <w:rFonts w:eastAsiaTheme="minorHAnsi" w:cstheme="minorBidi"/>
                <w:lang w:val="ru-RU" w:eastAsia="en-US"/>
              </w:rPr>
              <w:t xml:space="preserve"> уборке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навоза</w:t>
            </w:r>
            <w:r w:rsidRPr="00B341F1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lang w:val="ru-RU" w:eastAsia="en-US"/>
              </w:rPr>
              <w:t xml:space="preserve">и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отходов</w:t>
            </w:r>
            <w:r w:rsidRPr="00B341F1">
              <w:rPr>
                <w:rFonts w:eastAsiaTheme="minorHAnsi" w:cstheme="minorBidi"/>
                <w:spacing w:val="33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животноводства,</w:t>
            </w:r>
            <w:r w:rsidRPr="00B341F1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lang w:val="ru-RU" w:eastAsia="en-US"/>
              </w:rPr>
              <w:t>устранения</w:t>
            </w:r>
            <w:r w:rsidRPr="00B341F1">
              <w:rPr>
                <w:rFonts w:eastAsiaTheme="minorHAnsi" w:cstheme="minorBidi"/>
                <w:spacing w:val="23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простейших</w:t>
            </w:r>
            <w:r w:rsidRPr="00B341F1">
              <w:rPr>
                <w:rFonts w:eastAsiaTheme="minorHAnsi" w:cstheme="minorBidi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неисправностей</w:t>
            </w:r>
            <w:r w:rsidRPr="00B341F1">
              <w:rPr>
                <w:rFonts w:eastAsiaTheme="minorHAnsi" w:cstheme="minorBidi"/>
                <w:lang w:val="ru-RU" w:eastAsia="en-US"/>
              </w:rPr>
              <w:t xml:space="preserve"> в</w:t>
            </w:r>
            <w:r w:rsidRPr="00B341F1">
              <w:rPr>
                <w:rFonts w:eastAsiaTheme="minorHAnsi" w:cstheme="minorBidi"/>
                <w:spacing w:val="4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lang w:val="ru-RU" w:eastAsia="en-US"/>
              </w:rPr>
              <w:t>процессе</w:t>
            </w:r>
            <w:r w:rsidRPr="00B341F1">
              <w:rPr>
                <w:rFonts w:eastAsiaTheme="minorHAnsi" w:cstheme="minorBidi"/>
                <w:spacing w:val="1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работы</w:t>
            </w:r>
            <w:r w:rsidRPr="00B341F1">
              <w:rPr>
                <w:rFonts w:eastAsiaTheme="minorHAnsi" w:cstheme="minorBidi"/>
                <w:spacing w:val="-2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lang w:val="ru-RU" w:eastAsia="en-US"/>
              </w:rPr>
              <w:t>машинно-</w:t>
            </w:r>
            <w:r w:rsidRPr="00B341F1">
              <w:rPr>
                <w:rFonts w:eastAsiaTheme="minorHAnsi" w:cstheme="minorBidi"/>
                <w:spacing w:val="24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тракторных</w:t>
            </w:r>
            <w:r w:rsidRPr="00B341F1">
              <w:rPr>
                <w:rFonts w:eastAsiaTheme="minorHAnsi" w:cstheme="minorBidi"/>
                <w:lang w:val="ru-RU" w:eastAsia="en-US"/>
              </w:rPr>
              <w:t xml:space="preserve"> агрегатов</w:t>
            </w:r>
          </w:p>
        </w:tc>
        <w:tc>
          <w:tcPr>
            <w:tcW w:w="244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ind w:left="107" w:right="290"/>
              <w:rPr>
                <w:lang w:val="ru-RU" w:eastAsia="en-US"/>
              </w:rPr>
            </w:pPr>
            <w:r w:rsidRPr="00B341F1">
              <w:rPr>
                <w:rFonts w:eastAsiaTheme="minorHAnsi" w:cstheme="minorBidi"/>
                <w:lang w:val="ru-RU" w:eastAsia="en-US"/>
              </w:rPr>
              <w:t xml:space="preserve">Экспертное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наблюдение</w:t>
            </w:r>
            <w:r w:rsidRPr="00B341F1">
              <w:rPr>
                <w:rFonts w:eastAsiaTheme="minorHAnsi" w:cstheme="minorBidi"/>
                <w:spacing w:val="28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выполнения</w:t>
            </w:r>
            <w:r w:rsidRPr="00B341F1">
              <w:rPr>
                <w:rFonts w:eastAsiaTheme="minorHAnsi" w:cstheme="minorBidi"/>
                <w:spacing w:val="25"/>
                <w:lang w:val="ru-RU"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val="ru-RU" w:eastAsia="en-US"/>
              </w:rPr>
              <w:t>практических</w:t>
            </w:r>
            <w:r w:rsidRPr="00B341F1">
              <w:rPr>
                <w:rFonts w:eastAsiaTheme="minorHAnsi" w:cstheme="minorBidi"/>
                <w:lang w:val="ru-RU" w:eastAsia="en-US"/>
              </w:rPr>
              <w:t xml:space="preserve"> работ</w:t>
            </w:r>
          </w:p>
        </w:tc>
      </w:tr>
      <w:tr w:rsidR="00B341F1" w:rsidRPr="00B341F1" w:rsidTr="00844F42">
        <w:trPr>
          <w:trHeight w:hRule="exact" w:val="291"/>
        </w:trPr>
        <w:tc>
          <w:tcPr>
            <w:tcW w:w="2709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71" w:lineRule="exact"/>
              <w:ind w:left="106"/>
              <w:rPr>
                <w:lang w:eastAsia="en-US"/>
              </w:rPr>
            </w:pPr>
            <w:r w:rsidRPr="00B341F1">
              <w:rPr>
                <w:rFonts w:eastAsiaTheme="minorHAnsi" w:cstheme="minorBidi"/>
                <w:spacing w:val="-1"/>
                <w:lang w:eastAsia="en-US"/>
              </w:rPr>
              <w:t>ПК</w:t>
            </w:r>
            <w:r w:rsidRPr="00B341F1">
              <w:rPr>
                <w:rFonts w:eastAsiaTheme="minorHAnsi" w:cstheme="minorBidi"/>
                <w:lang w:eastAsia="en-US"/>
              </w:rPr>
              <w:t xml:space="preserve"> 2.8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Выполнять</w:t>
            </w:r>
            <w:proofErr w:type="spellEnd"/>
          </w:p>
        </w:tc>
        <w:tc>
          <w:tcPr>
            <w:tcW w:w="4025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71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Демонстрация</w:t>
            </w:r>
            <w:proofErr w:type="spellEnd"/>
            <w:r w:rsidRPr="00B341F1">
              <w:rPr>
                <w:rFonts w:eastAsiaTheme="minorHAnsi" w:cstheme="minorBidi"/>
                <w:spacing w:val="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навыков</w:t>
            </w:r>
            <w:proofErr w:type="spellEnd"/>
            <w:r w:rsidRPr="00B341F1">
              <w:rPr>
                <w:rFonts w:eastAsiaTheme="minorHAnsi" w:cstheme="minorBidi"/>
                <w:spacing w:val="-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проведения</w:t>
            </w:r>
            <w:proofErr w:type="spellEnd"/>
          </w:p>
        </w:tc>
        <w:tc>
          <w:tcPr>
            <w:tcW w:w="2449" w:type="dxa"/>
            <w:tcBorders>
              <w:top w:val="single" w:sz="6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71" w:lineRule="exact"/>
              <w:ind w:left="107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Экспертное</w:t>
            </w:r>
            <w:proofErr w:type="spellEnd"/>
          </w:p>
        </w:tc>
      </w:tr>
      <w:tr w:rsidR="00B341F1" w:rsidRPr="00B341F1" w:rsidTr="00844F42">
        <w:trPr>
          <w:trHeight w:hRule="exact"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3" w:lineRule="exact"/>
              <w:ind w:left="106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техническое</w:t>
            </w:r>
            <w:proofErr w:type="spellEnd"/>
          </w:p>
        </w:tc>
        <w:tc>
          <w:tcPr>
            <w:tcW w:w="40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3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по</w:t>
            </w:r>
            <w:proofErr w:type="spellEnd"/>
            <w:r w:rsidRPr="00B341F1">
              <w:rPr>
                <w:rFonts w:eastAsiaTheme="minorHAnsi" w:cstheme="minorBidi"/>
                <w:spacing w:val="-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выполнению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технического</w:t>
            </w:r>
            <w:proofErr w:type="spellEnd"/>
          </w:p>
        </w:tc>
        <w:tc>
          <w:tcPr>
            <w:tcW w:w="2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3" w:lineRule="exact"/>
              <w:ind w:left="107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наблюдение</w:t>
            </w:r>
            <w:proofErr w:type="spellEnd"/>
          </w:p>
        </w:tc>
      </w:tr>
      <w:tr w:rsidR="00B341F1" w:rsidRPr="00B341F1" w:rsidTr="00844F42">
        <w:trPr>
          <w:trHeight w:hRule="exact"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3" w:lineRule="exact"/>
              <w:ind w:left="106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обслуживание</w:t>
            </w:r>
            <w:proofErr w:type="spellEnd"/>
            <w:r w:rsidRPr="00B341F1">
              <w:rPr>
                <w:rFonts w:eastAsiaTheme="minorHAnsi" w:cstheme="minorBidi"/>
                <w:spacing w:val="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при</w:t>
            </w:r>
            <w:proofErr w:type="spellEnd"/>
          </w:p>
        </w:tc>
        <w:tc>
          <w:tcPr>
            <w:tcW w:w="40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3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обслуживания</w:t>
            </w:r>
            <w:proofErr w:type="spellEnd"/>
            <w:r w:rsidRPr="00B341F1">
              <w:rPr>
                <w:rFonts w:eastAsiaTheme="minorHAnsi" w:cstheme="minorBidi"/>
                <w:spacing w:val="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при</w:t>
            </w:r>
            <w:proofErr w:type="spellEnd"/>
            <w:r w:rsidRPr="00B341F1">
              <w:rPr>
                <w:rFonts w:eastAsiaTheme="minorHAnsi" w:cstheme="minorBidi"/>
                <w:spacing w:val="-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использовании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 xml:space="preserve"> и</w:t>
            </w:r>
          </w:p>
        </w:tc>
        <w:tc>
          <w:tcPr>
            <w:tcW w:w="2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3" w:lineRule="exact"/>
              <w:ind w:left="107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выполнения</w:t>
            </w:r>
            <w:proofErr w:type="spellEnd"/>
          </w:p>
        </w:tc>
      </w:tr>
      <w:tr w:rsidR="00B341F1" w:rsidRPr="00B341F1" w:rsidTr="00844F42">
        <w:trPr>
          <w:trHeight w:hRule="exact"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3" w:lineRule="exact"/>
              <w:ind w:left="106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использовании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 xml:space="preserve"> и</w:t>
            </w:r>
            <w:r w:rsidRPr="00B341F1">
              <w:rPr>
                <w:rFonts w:eastAsiaTheme="minorHAnsi" w:cstheme="minorBidi"/>
                <w:spacing w:val="-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при</w:t>
            </w:r>
            <w:proofErr w:type="spellEnd"/>
          </w:p>
        </w:tc>
        <w:tc>
          <w:tcPr>
            <w:tcW w:w="40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3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при</w:t>
            </w:r>
            <w:proofErr w:type="spellEnd"/>
            <w:r w:rsidRPr="00B341F1">
              <w:rPr>
                <w:rFonts w:eastAsiaTheme="minorHAnsi" w:cstheme="minorBidi"/>
                <w:spacing w:val="-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хранении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тракторов</w:t>
            </w:r>
            <w:proofErr w:type="spellEnd"/>
            <w:r w:rsidRPr="00B341F1">
              <w:rPr>
                <w:rFonts w:eastAsiaTheme="minorHAnsi" w:cstheme="minorBidi"/>
                <w:spacing w:val="-1"/>
                <w:lang w:eastAsia="en-US"/>
              </w:rPr>
              <w:t>,</w:t>
            </w:r>
            <w:r w:rsidRPr="00B341F1">
              <w:rPr>
                <w:rFonts w:eastAsiaTheme="minorHAnsi" w:cstheme="minorBidi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комбайнов</w:t>
            </w:r>
            <w:proofErr w:type="spellEnd"/>
            <w:r w:rsidRPr="00B341F1">
              <w:rPr>
                <w:rFonts w:eastAsiaTheme="minorHAnsi" w:cstheme="minorBidi"/>
                <w:spacing w:val="-1"/>
                <w:lang w:eastAsia="en-US"/>
              </w:rPr>
              <w:t>,</w:t>
            </w:r>
          </w:p>
        </w:tc>
        <w:tc>
          <w:tcPr>
            <w:tcW w:w="244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3" w:lineRule="exact"/>
              <w:ind w:left="107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практических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работ</w:t>
            </w:r>
            <w:proofErr w:type="spellEnd"/>
          </w:p>
        </w:tc>
      </w:tr>
      <w:tr w:rsidR="00B341F1" w:rsidRPr="00B341F1" w:rsidTr="00844F42">
        <w:trPr>
          <w:trHeight w:hRule="exact"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3" w:lineRule="exact"/>
              <w:ind w:left="106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хранении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тракторов</w:t>
            </w:r>
            <w:proofErr w:type="spellEnd"/>
            <w:r w:rsidRPr="00B341F1">
              <w:rPr>
                <w:rFonts w:eastAsiaTheme="minorHAnsi" w:cstheme="minorBidi"/>
                <w:spacing w:val="-1"/>
                <w:lang w:eastAsia="en-US"/>
              </w:rPr>
              <w:t>,</w:t>
            </w:r>
          </w:p>
        </w:tc>
        <w:tc>
          <w:tcPr>
            <w:tcW w:w="40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3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сельскохозяйственных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машин</w:t>
            </w:r>
            <w:proofErr w:type="spellEnd"/>
            <w:r w:rsidRPr="00B341F1">
              <w:rPr>
                <w:rFonts w:eastAsiaTheme="minorHAnsi" w:cstheme="minorBidi"/>
                <w:spacing w:val="-1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lang w:eastAsia="en-US"/>
              </w:rPr>
              <w:t>и</w:t>
            </w:r>
          </w:p>
        </w:tc>
        <w:tc>
          <w:tcPr>
            <w:tcW w:w="24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3" w:lineRule="exact"/>
              <w:ind w:left="106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комбайнов</w:t>
            </w:r>
            <w:proofErr w:type="spellEnd"/>
            <w:r w:rsidRPr="00B341F1">
              <w:rPr>
                <w:rFonts w:eastAsiaTheme="minorHAnsi" w:cstheme="minorBidi"/>
                <w:spacing w:val="-1"/>
                <w:lang w:eastAsia="en-US"/>
              </w:rPr>
              <w:t>,</w:t>
            </w:r>
          </w:p>
        </w:tc>
        <w:tc>
          <w:tcPr>
            <w:tcW w:w="40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3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оборудования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 xml:space="preserve">,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заправлять</w:t>
            </w:r>
            <w:proofErr w:type="spellEnd"/>
            <w:r w:rsidRPr="00B341F1">
              <w:rPr>
                <w:rFonts w:eastAsiaTheme="minorHAnsi" w:cstheme="minorBidi"/>
                <w:spacing w:val="-2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тракторы</w:t>
            </w:r>
            <w:proofErr w:type="spellEnd"/>
          </w:p>
        </w:tc>
        <w:tc>
          <w:tcPr>
            <w:tcW w:w="24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3" w:lineRule="exact"/>
              <w:ind w:left="106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сельскохозяйственных</w:t>
            </w:r>
            <w:proofErr w:type="spellEnd"/>
          </w:p>
        </w:tc>
        <w:tc>
          <w:tcPr>
            <w:tcW w:w="40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3" w:lineRule="exact"/>
              <w:ind w:left="102"/>
              <w:rPr>
                <w:lang w:eastAsia="en-US"/>
              </w:rPr>
            </w:pPr>
            <w:r w:rsidRPr="00B341F1">
              <w:rPr>
                <w:rFonts w:eastAsiaTheme="minorHAnsi" w:cstheme="minorBidi"/>
                <w:lang w:eastAsia="en-US"/>
              </w:rPr>
              <w:t xml:space="preserve">и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самоходные</w:t>
            </w:r>
            <w:proofErr w:type="spellEnd"/>
            <w:r w:rsidRPr="00B341F1">
              <w:rPr>
                <w:rFonts w:eastAsiaTheme="minorHAnsi" w:cstheme="minorBidi"/>
                <w:spacing w:val="1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сельскохозяйственные</w:t>
            </w:r>
            <w:proofErr w:type="spellEnd"/>
          </w:p>
        </w:tc>
        <w:tc>
          <w:tcPr>
            <w:tcW w:w="24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3" w:lineRule="exact"/>
              <w:ind w:left="106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машин</w:t>
            </w:r>
            <w:proofErr w:type="spellEnd"/>
            <w:r w:rsidRPr="00B341F1">
              <w:rPr>
                <w:rFonts w:eastAsiaTheme="minorHAnsi" w:cstheme="minorBidi"/>
                <w:spacing w:val="-1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lang w:eastAsia="en-US"/>
              </w:rPr>
              <w:t xml:space="preserve">и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оборудования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>,</w:t>
            </w:r>
          </w:p>
        </w:tc>
        <w:tc>
          <w:tcPr>
            <w:tcW w:w="40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3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машины</w:t>
            </w:r>
            <w:proofErr w:type="spellEnd"/>
            <w:r w:rsidRPr="00B341F1">
              <w:rPr>
                <w:rFonts w:eastAsiaTheme="minorHAnsi" w:cstheme="minorBidi"/>
                <w:spacing w:val="-2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горюче-смазочными</w:t>
            </w:r>
            <w:proofErr w:type="spellEnd"/>
          </w:p>
        </w:tc>
        <w:tc>
          <w:tcPr>
            <w:tcW w:w="24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3" w:lineRule="exact"/>
              <w:ind w:left="106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заправлять</w:t>
            </w:r>
            <w:proofErr w:type="spellEnd"/>
            <w:r w:rsidRPr="00B341F1">
              <w:rPr>
                <w:rFonts w:eastAsiaTheme="minorHAnsi" w:cstheme="minorBidi"/>
                <w:spacing w:val="-2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тракторы</w:t>
            </w:r>
            <w:proofErr w:type="spellEnd"/>
            <w:r w:rsidRPr="00B341F1">
              <w:rPr>
                <w:rFonts w:eastAsiaTheme="minorHAnsi" w:cstheme="minorBidi"/>
                <w:spacing w:val="-2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lang w:eastAsia="en-US"/>
              </w:rPr>
              <w:t>и</w:t>
            </w:r>
          </w:p>
        </w:tc>
        <w:tc>
          <w:tcPr>
            <w:tcW w:w="402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3" w:lineRule="exact"/>
              <w:ind w:left="102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материалами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>.</w:t>
            </w:r>
          </w:p>
        </w:tc>
        <w:tc>
          <w:tcPr>
            <w:tcW w:w="24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3" w:lineRule="exact"/>
              <w:ind w:left="106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самоходных</w:t>
            </w:r>
            <w:proofErr w:type="spellEnd"/>
          </w:p>
        </w:tc>
        <w:tc>
          <w:tcPr>
            <w:tcW w:w="40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4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3" w:lineRule="exact"/>
              <w:ind w:left="106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сельскохозяйственные</w:t>
            </w:r>
            <w:proofErr w:type="spellEnd"/>
          </w:p>
        </w:tc>
        <w:tc>
          <w:tcPr>
            <w:tcW w:w="40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4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3" w:lineRule="exact"/>
              <w:ind w:left="106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машины</w:t>
            </w:r>
            <w:proofErr w:type="spellEnd"/>
            <w:r w:rsidRPr="00B341F1">
              <w:rPr>
                <w:rFonts w:eastAsiaTheme="minorHAnsi" w:cstheme="minorBidi"/>
                <w:spacing w:val="-2"/>
                <w:lang w:eastAsia="en-US"/>
              </w:rPr>
              <w:t xml:space="preserve"> </w:t>
            </w:r>
            <w:proofErr w:type="spellStart"/>
            <w:r w:rsidRPr="00B341F1">
              <w:rPr>
                <w:rFonts w:eastAsiaTheme="minorHAnsi" w:cstheme="minorBidi"/>
                <w:lang w:eastAsia="en-US"/>
              </w:rPr>
              <w:t>горюче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>-</w:t>
            </w:r>
          </w:p>
        </w:tc>
        <w:tc>
          <w:tcPr>
            <w:tcW w:w="40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4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3" w:lineRule="exact"/>
              <w:ind w:left="106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spacing w:val="-1"/>
                <w:lang w:eastAsia="en-US"/>
              </w:rPr>
              <w:t>смазочными</w:t>
            </w:r>
            <w:proofErr w:type="spellEnd"/>
          </w:p>
        </w:tc>
        <w:tc>
          <w:tcPr>
            <w:tcW w:w="40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4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3" w:lineRule="exact"/>
              <w:ind w:left="106"/>
              <w:rPr>
                <w:lang w:eastAsia="en-US"/>
              </w:rPr>
            </w:pPr>
            <w:proofErr w:type="spellStart"/>
            <w:r w:rsidRPr="00B341F1">
              <w:rPr>
                <w:rFonts w:eastAsiaTheme="minorHAnsi" w:cstheme="minorBidi"/>
                <w:lang w:eastAsia="en-US"/>
              </w:rPr>
              <w:t>материалами</w:t>
            </w:r>
            <w:proofErr w:type="spellEnd"/>
            <w:r w:rsidRPr="00B341F1">
              <w:rPr>
                <w:rFonts w:eastAsiaTheme="minorHAnsi" w:cstheme="minorBidi"/>
                <w:lang w:eastAsia="en-US"/>
              </w:rPr>
              <w:t>.</w:t>
            </w:r>
          </w:p>
        </w:tc>
        <w:tc>
          <w:tcPr>
            <w:tcW w:w="40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4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341F1" w:rsidRPr="00B341F1" w:rsidTr="00844F42">
        <w:trPr>
          <w:trHeight w:hRule="exact" w:val="267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spacing w:line="262" w:lineRule="exact"/>
              <w:ind w:left="106"/>
              <w:rPr>
                <w:lang w:eastAsia="en-US"/>
              </w:rPr>
            </w:pPr>
            <w:r w:rsidRPr="00B341F1">
              <w:rPr>
                <w:rFonts w:eastAsiaTheme="minorHAnsi" w:cstheme="minorBidi"/>
                <w:spacing w:val="-1"/>
                <w:lang w:eastAsia="en-US"/>
              </w:rPr>
              <w:t>ОК</w:t>
            </w:r>
            <w:r w:rsidRPr="00B341F1">
              <w:rPr>
                <w:rFonts w:eastAsiaTheme="minorHAnsi" w:cstheme="minorBidi"/>
                <w:lang w:eastAsia="en-US"/>
              </w:rPr>
              <w:t xml:space="preserve"> </w:t>
            </w:r>
            <w:r w:rsidRPr="00B341F1">
              <w:rPr>
                <w:rFonts w:eastAsiaTheme="minorHAnsi" w:cstheme="minorBidi"/>
                <w:spacing w:val="-1"/>
                <w:lang w:eastAsia="en-US"/>
              </w:rPr>
              <w:t>01,ОК</w:t>
            </w:r>
            <w:r w:rsidRPr="00B341F1">
              <w:rPr>
                <w:rFonts w:eastAsiaTheme="minorHAnsi" w:cstheme="minorBidi"/>
                <w:lang w:eastAsia="en-US"/>
              </w:rPr>
              <w:t xml:space="preserve"> 03, </w:t>
            </w:r>
            <w:r w:rsidRPr="00B341F1">
              <w:rPr>
                <w:rFonts w:eastAsiaTheme="minorHAnsi" w:cstheme="minorBidi"/>
                <w:spacing w:val="-1"/>
                <w:lang w:eastAsia="en-US"/>
              </w:rPr>
              <w:t>ОК</w:t>
            </w:r>
            <w:r w:rsidRPr="00B341F1">
              <w:rPr>
                <w:rFonts w:eastAsiaTheme="minorHAnsi" w:cstheme="minorBidi"/>
                <w:lang w:eastAsia="en-US"/>
              </w:rPr>
              <w:t xml:space="preserve"> 07</w:t>
            </w:r>
          </w:p>
        </w:tc>
        <w:tc>
          <w:tcPr>
            <w:tcW w:w="4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4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F1" w:rsidRPr="00B341F1" w:rsidRDefault="00B341F1" w:rsidP="00B341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</w:tbl>
    <w:p w:rsidR="00B341F1" w:rsidRPr="00B341F1" w:rsidRDefault="00B341F1" w:rsidP="00B341F1">
      <w:pPr>
        <w:widowControl w:val="0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sectPr w:rsidR="00B341F1" w:rsidRPr="00B341F1">
          <w:pgSz w:w="11910" w:h="16840"/>
          <w:pgMar w:top="1060" w:right="800" w:bottom="280" w:left="1680" w:header="720" w:footer="720" w:gutter="0"/>
          <w:cols w:space="720"/>
        </w:sectPr>
      </w:pPr>
    </w:p>
    <w:p w:rsidR="00F63BD5" w:rsidRDefault="00F63BD5" w:rsidP="005D3ABB">
      <w:pPr>
        <w:pStyle w:val="2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  <w:bookmarkStart w:id="0" w:name="_GoBack"/>
      <w:bookmarkEnd w:id="0"/>
    </w:p>
    <w:p w:rsidR="00F63BD5" w:rsidRDefault="00F63BD5" w:rsidP="005D3ABB">
      <w:pPr>
        <w:pStyle w:val="2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</w:p>
    <w:p w:rsidR="00F63BD5" w:rsidRDefault="00F63BD5" w:rsidP="005D3ABB">
      <w:pPr>
        <w:pStyle w:val="2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</w:p>
    <w:p w:rsidR="00F63BD5" w:rsidRDefault="00F63BD5" w:rsidP="005D3ABB">
      <w:pPr>
        <w:pStyle w:val="2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</w:p>
    <w:sectPr w:rsidR="00F63BD5" w:rsidSect="00E50D8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altName w:val="Arial Black"/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</w:rPr>
    </w:lvl>
  </w:abstractNum>
  <w:abstractNum w:abstractNumId="3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4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50E1A70"/>
    <w:multiLevelType w:val="hybridMultilevel"/>
    <w:tmpl w:val="6B0C2D8A"/>
    <w:lvl w:ilvl="0" w:tplc="0840C4CA">
      <w:start w:val="1"/>
      <w:numFmt w:val="decimal"/>
      <w:lvlText w:val="%1."/>
      <w:lvlJc w:val="left"/>
      <w:pPr>
        <w:ind w:left="488" w:hanging="361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2990ECC6">
      <w:start w:val="1"/>
      <w:numFmt w:val="decimal"/>
      <w:lvlText w:val="%2."/>
      <w:lvlJc w:val="left"/>
      <w:pPr>
        <w:ind w:left="2981" w:hanging="240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 w:tplc="E744B18E">
      <w:start w:val="1"/>
      <w:numFmt w:val="bullet"/>
      <w:lvlText w:val="•"/>
      <w:lvlJc w:val="left"/>
      <w:pPr>
        <w:ind w:left="3600" w:hanging="240"/>
      </w:pPr>
      <w:rPr>
        <w:rFonts w:hint="default"/>
      </w:rPr>
    </w:lvl>
    <w:lvl w:ilvl="3" w:tplc="0C30DDB2">
      <w:start w:val="1"/>
      <w:numFmt w:val="bullet"/>
      <w:lvlText w:val="•"/>
      <w:lvlJc w:val="left"/>
      <w:pPr>
        <w:ind w:left="4218" w:hanging="240"/>
      </w:pPr>
      <w:rPr>
        <w:rFonts w:hint="default"/>
      </w:rPr>
    </w:lvl>
    <w:lvl w:ilvl="4" w:tplc="B44A0056">
      <w:start w:val="1"/>
      <w:numFmt w:val="bullet"/>
      <w:lvlText w:val="•"/>
      <w:lvlJc w:val="left"/>
      <w:pPr>
        <w:ind w:left="4837" w:hanging="240"/>
      </w:pPr>
      <w:rPr>
        <w:rFonts w:hint="default"/>
      </w:rPr>
    </w:lvl>
    <w:lvl w:ilvl="5" w:tplc="311EC68C">
      <w:start w:val="1"/>
      <w:numFmt w:val="bullet"/>
      <w:lvlText w:val="•"/>
      <w:lvlJc w:val="left"/>
      <w:pPr>
        <w:ind w:left="5455" w:hanging="240"/>
      </w:pPr>
      <w:rPr>
        <w:rFonts w:hint="default"/>
      </w:rPr>
    </w:lvl>
    <w:lvl w:ilvl="6" w:tplc="7E3E9E48">
      <w:start w:val="1"/>
      <w:numFmt w:val="bullet"/>
      <w:lvlText w:val="•"/>
      <w:lvlJc w:val="left"/>
      <w:pPr>
        <w:ind w:left="6074" w:hanging="240"/>
      </w:pPr>
      <w:rPr>
        <w:rFonts w:hint="default"/>
      </w:rPr>
    </w:lvl>
    <w:lvl w:ilvl="7" w:tplc="A4467B56">
      <w:start w:val="1"/>
      <w:numFmt w:val="bullet"/>
      <w:lvlText w:val="•"/>
      <w:lvlJc w:val="left"/>
      <w:pPr>
        <w:ind w:left="6692" w:hanging="240"/>
      </w:pPr>
      <w:rPr>
        <w:rFonts w:hint="default"/>
      </w:rPr>
    </w:lvl>
    <w:lvl w:ilvl="8" w:tplc="01A096C2">
      <w:start w:val="1"/>
      <w:numFmt w:val="bullet"/>
      <w:lvlText w:val="•"/>
      <w:lvlJc w:val="left"/>
      <w:pPr>
        <w:ind w:left="7311" w:hanging="240"/>
      </w:pPr>
      <w:rPr>
        <w:rFonts w:hint="default"/>
      </w:rPr>
    </w:lvl>
  </w:abstractNum>
  <w:abstractNum w:abstractNumId="6">
    <w:nsid w:val="145D5D8F"/>
    <w:multiLevelType w:val="hybridMultilevel"/>
    <w:tmpl w:val="A5B00552"/>
    <w:lvl w:ilvl="0" w:tplc="82AA23C4">
      <w:start w:val="1"/>
      <w:numFmt w:val="decimal"/>
      <w:lvlText w:val="%1."/>
      <w:lvlJc w:val="left"/>
      <w:pPr>
        <w:ind w:left="116" w:hanging="709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8EF84C8E">
      <w:start w:val="1"/>
      <w:numFmt w:val="bullet"/>
      <w:lvlText w:val="•"/>
      <w:lvlJc w:val="left"/>
      <w:pPr>
        <w:ind w:left="1089" w:hanging="709"/>
      </w:pPr>
      <w:rPr>
        <w:rFonts w:hint="default"/>
      </w:rPr>
    </w:lvl>
    <w:lvl w:ilvl="2" w:tplc="669006EC">
      <w:start w:val="1"/>
      <w:numFmt w:val="bullet"/>
      <w:lvlText w:val="•"/>
      <w:lvlJc w:val="left"/>
      <w:pPr>
        <w:ind w:left="2062" w:hanging="709"/>
      </w:pPr>
      <w:rPr>
        <w:rFonts w:hint="default"/>
      </w:rPr>
    </w:lvl>
    <w:lvl w:ilvl="3" w:tplc="FD1CA226">
      <w:start w:val="1"/>
      <w:numFmt w:val="bullet"/>
      <w:lvlText w:val="•"/>
      <w:lvlJc w:val="left"/>
      <w:pPr>
        <w:ind w:left="3035" w:hanging="709"/>
      </w:pPr>
      <w:rPr>
        <w:rFonts w:hint="default"/>
      </w:rPr>
    </w:lvl>
    <w:lvl w:ilvl="4" w:tplc="2E9C9C7A">
      <w:start w:val="1"/>
      <w:numFmt w:val="bullet"/>
      <w:lvlText w:val="•"/>
      <w:lvlJc w:val="left"/>
      <w:pPr>
        <w:ind w:left="4009" w:hanging="709"/>
      </w:pPr>
      <w:rPr>
        <w:rFonts w:hint="default"/>
      </w:rPr>
    </w:lvl>
    <w:lvl w:ilvl="5" w:tplc="696827DE">
      <w:start w:val="1"/>
      <w:numFmt w:val="bullet"/>
      <w:lvlText w:val="•"/>
      <w:lvlJc w:val="left"/>
      <w:pPr>
        <w:ind w:left="4982" w:hanging="709"/>
      </w:pPr>
      <w:rPr>
        <w:rFonts w:hint="default"/>
      </w:rPr>
    </w:lvl>
    <w:lvl w:ilvl="6" w:tplc="D7BC0820">
      <w:start w:val="1"/>
      <w:numFmt w:val="bullet"/>
      <w:lvlText w:val="•"/>
      <w:lvlJc w:val="left"/>
      <w:pPr>
        <w:ind w:left="5955" w:hanging="709"/>
      </w:pPr>
      <w:rPr>
        <w:rFonts w:hint="default"/>
      </w:rPr>
    </w:lvl>
    <w:lvl w:ilvl="7" w:tplc="15C46FC0">
      <w:start w:val="1"/>
      <w:numFmt w:val="bullet"/>
      <w:lvlText w:val="•"/>
      <w:lvlJc w:val="left"/>
      <w:pPr>
        <w:ind w:left="6928" w:hanging="709"/>
      </w:pPr>
      <w:rPr>
        <w:rFonts w:hint="default"/>
      </w:rPr>
    </w:lvl>
    <w:lvl w:ilvl="8" w:tplc="B9185888">
      <w:start w:val="1"/>
      <w:numFmt w:val="bullet"/>
      <w:lvlText w:val="•"/>
      <w:lvlJc w:val="left"/>
      <w:pPr>
        <w:ind w:left="7901" w:hanging="709"/>
      </w:pPr>
      <w:rPr>
        <w:rFonts w:hint="default"/>
      </w:rPr>
    </w:lvl>
  </w:abstractNum>
  <w:abstractNum w:abstractNumId="7">
    <w:nsid w:val="16DC1BE5"/>
    <w:multiLevelType w:val="hybridMultilevel"/>
    <w:tmpl w:val="6DCEE2E2"/>
    <w:lvl w:ilvl="0" w:tplc="E9D04E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B665B6E"/>
    <w:multiLevelType w:val="hybridMultilevel"/>
    <w:tmpl w:val="FFE8F524"/>
    <w:lvl w:ilvl="0" w:tplc="82AA23C4">
      <w:start w:val="1"/>
      <w:numFmt w:val="decimal"/>
      <w:lvlText w:val="%1."/>
      <w:lvlJc w:val="left"/>
      <w:pPr>
        <w:ind w:left="116" w:hanging="709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8EF84C8E">
      <w:start w:val="1"/>
      <w:numFmt w:val="bullet"/>
      <w:lvlText w:val="•"/>
      <w:lvlJc w:val="left"/>
      <w:pPr>
        <w:ind w:left="1089" w:hanging="709"/>
      </w:pPr>
      <w:rPr>
        <w:rFonts w:hint="default"/>
      </w:rPr>
    </w:lvl>
    <w:lvl w:ilvl="2" w:tplc="669006EC">
      <w:start w:val="1"/>
      <w:numFmt w:val="bullet"/>
      <w:lvlText w:val="•"/>
      <w:lvlJc w:val="left"/>
      <w:pPr>
        <w:ind w:left="2062" w:hanging="709"/>
      </w:pPr>
      <w:rPr>
        <w:rFonts w:hint="default"/>
      </w:rPr>
    </w:lvl>
    <w:lvl w:ilvl="3" w:tplc="FD1CA226">
      <w:start w:val="1"/>
      <w:numFmt w:val="bullet"/>
      <w:lvlText w:val="•"/>
      <w:lvlJc w:val="left"/>
      <w:pPr>
        <w:ind w:left="3035" w:hanging="709"/>
      </w:pPr>
      <w:rPr>
        <w:rFonts w:hint="default"/>
      </w:rPr>
    </w:lvl>
    <w:lvl w:ilvl="4" w:tplc="2E9C9C7A">
      <w:start w:val="1"/>
      <w:numFmt w:val="bullet"/>
      <w:lvlText w:val="•"/>
      <w:lvlJc w:val="left"/>
      <w:pPr>
        <w:ind w:left="4009" w:hanging="709"/>
      </w:pPr>
      <w:rPr>
        <w:rFonts w:hint="default"/>
      </w:rPr>
    </w:lvl>
    <w:lvl w:ilvl="5" w:tplc="696827DE">
      <w:start w:val="1"/>
      <w:numFmt w:val="bullet"/>
      <w:lvlText w:val="•"/>
      <w:lvlJc w:val="left"/>
      <w:pPr>
        <w:ind w:left="4982" w:hanging="709"/>
      </w:pPr>
      <w:rPr>
        <w:rFonts w:hint="default"/>
      </w:rPr>
    </w:lvl>
    <w:lvl w:ilvl="6" w:tplc="D7BC0820">
      <w:start w:val="1"/>
      <w:numFmt w:val="bullet"/>
      <w:lvlText w:val="•"/>
      <w:lvlJc w:val="left"/>
      <w:pPr>
        <w:ind w:left="5955" w:hanging="709"/>
      </w:pPr>
      <w:rPr>
        <w:rFonts w:hint="default"/>
      </w:rPr>
    </w:lvl>
    <w:lvl w:ilvl="7" w:tplc="15C46FC0">
      <w:start w:val="1"/>
      <w:numFmt w:val="bullet"/>
      <w:lvlText w:val="•"/>
      <w:lvlJc w:val="left"/>
      <w:pPr>
        <w:ind w:left="6928" w:hanging="709"/>
      </w:pPr>
      <w:rPr>
        <w:rFonts w:hint="default"/>
      </w:rPr>
    </w:lvl>
    <w:lvl w:ilvl="8" w:tplc="B9185888">
      <w:start w:val="1"/>
      <w:numFmt w:val="bullet"/>
      <w:lvlText w:val="•"/>
      <w:lvlJc w:val="left"/>
      <w:pPr>
        <w:ind w:left="7901" w:hanging="709"/>
      </w:pPr>
      <w:rPr>
        <w:rFonts w:hint="default"/>
      </w:rPr>
    </w:lvl>
  </w:abstractNum>
  <w:abstractNum w:abstractNumId="10">
    <w:nsid w:val="22903075"/>
    <w:multiLevelType w:val="hybridMultilevel"/>
    <w:tmpl w:val="B1046ED0"/>
    <w:name w:val="WW8Num17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20A6D31"/>
    <w:multiLevelType w:val="hybridMultilevel"/>
    <w:tmpl w:val="7D4062DC"/>
    <w:lvl w:ilvl="0" w:tplc="27ECE222">
      <w:start w:val="1"/>
      <w:numFmt w:val="decimal"/>
      <w:lvlText w:val="%1."/>
      <w:lvlJc w:val="left"/>
      <w:pPr>
        <w:ind w:left="387" w:hanging="361"/>
      </w:pPr>
      <w:rPr>
        <w:rFonts w:ascii="Times New Roman" w:eastAsia="Times New Roman" w:hAnsi="Times New Roman" w:hint="default"/>
        <w:sz w:val="20"/>
        <w:szCs w:val="20"/>
      </w:rPr>
    </w:lvl>
    <w:lvl w:ilvl="1" w:tplc="F678E5B6">
      <w:start w:val="1"/>
      <w:numFmt w:val="bullet"/>
      <w:lvlText w:val="•"/>
      <w:lvlJc w:val="left"/>
      <w:pPr>
        <w:ind w:left="1286" w:hanging="361"/>
      </w:pPr>
      <w:rPr>
        <w:rFonts w:hint="default"/>
      </w:rPr>
    </w:lvl>
    <w:lvl w:ilvl="2" w:tplc="F306C9A4">
      <w:start w:val="1"/>
      <w:numFmt w:val="bullet"/>
      <w:lvlText w:val="•"/>
      <w:lvlJc w:val="left"/>
      <w:pPr>
        <w:ind w:left="2186" w:hanging="361"/>
      </w:pPr>
      <w:rPr>
        <w:rFonts w:hint="default"/>
      </w:rPr>
    </w:lvl>
    <w:lvl w:ilvl="3" w:tplc="45006A74">
      <w:start w:val="1"/>
      <w:numFmt w:val="bullet"/>
      <w:lvlText w:val="•"/>
      <w:lvlJc w:val="left"/>
      <w:pPr>
        <w:ind w:left="3085" w:hanging="361"/>
      </w:pPr>
      <w:rPr>
        <w:rFonts w:hint="default"/>
      </w:rPr>
    </w:lvl>
    <w:lvl w:ilvl="4" w:tplc="49B06AF4">
      <w:start w:val="1"/>
      <w:numFmt w:val="bullet"/>
      <w:lvlText w:val="•"/>
      <w:lvlJc w:val="left"/>
      <w:pPr>
        <w:ind w:left="3984" w:hanging="361"/>
      </w:pPr>
      <w:rPr>
        <w:rFonts w:hint="default"/>
      </w:rPr>
    </w:lvl>
    <w:lvl w:ilvl="5" w:tplc="766EC9E6">
      <w:start w:val="1"/>
      <w:numFmt w:val="bullet"/>
      <w:lvlText w:val="•"/>
      <w:lvlJc w:val="left"/>
      <w:pPr>
        <w:ind w:left="4884" w:hanging="361"/>
      </w:pPr>
      <w:rPr>
        <w:rFonts w:hint="default"/>
      </w:rPr>
    </w:lvl>
    <w:lvl w:ilvl="6" w:tplc="0E0AD660">
      <w:start w:val="1"/>
      <w:numFmt w:val="bullet"/>
      <w:lvlText w:val="•"/>
      <w:lvlJc w:val="left"/>
      <w:pPr>
        <w:ind w:left="5783" w:hanging="361"/>
      </w:pPr>
      <w:rPr>
        <w:rFonts w:hint="default"/>
      </w:rPr>
    </w:lvl>
    <w:lvl w:ilvl="7" w:tplc="D6066638">
      <w:start w:val="1"/>
      <w:numFmt w:val="bullet"/>
      <w:lvlText w:val="•"/>
      <w:lvlJc w:val="left"/>
      <w:pPr>
        <w:ind w:left="6682" w:hanging="361"/>
      </w:pPr>
      <w:rPr>
        <w:rFonts w:hint="default"/>
      </w:rPr>
    </w:lvl>
    <w:lvl w:ilvl="8" w:tplc="0E6CB804">
      <w:start w:val="1"/>
      <w:numFmt w:val="bullet"/>
      <w:lvlText w:val="•"/>
      <w:lvlJc w:val="left"/>
      <w:pPr>
        <w:ind w:left="7582" w:hanging="361"/>
      </w:pPr>
      <w:rPr>
        <w:rFonts w:hint="default"/>
      </w:rPr>
    </w:lvl>
  </w:abstractNum>
  <w:abstractNum w:abstractNumId="12">
    <w:nsid w:val="6AD00173"/>
    <w:multiLevelType w:val="hybridMultilevel"/>
    <w:tmpl w:val="9898978A"/>
    <w:lvl w:ilvl="0" w:tplc="20908792">
      <w:start w:val="2"/>
      <w:numFmt w:val="decimal"/>
      <w:lvlText w:val="%1."/>
      <w:lvlJc w:val="left"/>
      <w:pPr>
        <w:ind w:left="756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52A6FBCC">
      <w:start w:val="1"/>
      <w:numFmt w:val="decimal"/>
      <w:lvlText w:val="%2."/>
      <w:lvlJc w:val="left"/>
      <w:pPr>
        <w:ind w:left="1116" w:hanging="361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2" w:tplc="50B6ECDE">
      <w:start w:val="1"/>
      <w:numFmt w:val="bullet"/>
      <w:lvlText w:val="•"/>
      <w:lvlJc w:val="left"/>
      <w:pPr>
        <w:ind w:left="3017" w:hanging="361"/>
      </w:pPr>
      <w:rPr>
        <w:rFonts w:hint="default"/>
      </w:rPr>
    </w:lvl>
    <w:lvl w:ilvl="3" w:tplc="883601D8">
      <w:start w:val="1"/>
      <w:numFmt w:val="bullet"/>
      <w:lvlText w:val="•"/>
      <w:lvlJc w:val="left"/>
      <w:pPr>
        <w:ind w:left="3866" w:hanging="361"/>
      </w:pPr>
      <w:rPr>
        <w:rFonts w:hint="default"/>
      </w:rPr>
    </w:lvl>
    <w:lvl w:ilvl="4" w:tplc="F7260D76">
      <w:start w:val="1"/>
      <w:numFmt w:val="bullet"/>
      <w:lvlText w:val="•"/>
      <w:lvlJc w:val="left"/>
      <w:pPr>
        <w:ind w:left="4715" w:hanging="361"/>
      </w:pPr>
      <w:rPr>
        <w:rFonts w:hint="default"/>
      </w:rPr>
    </w:lvl>
    <w:lvl w:ilvl="5" w:tplc="C2CCC6E4">
      <w:start w:val="1"/>
      <w:numFmt w:val="bullet"/>
      <w:lvlText w:val="•"/>
      <w:lvlJc w:val="left"/>
      <w:pPr>
        <w:ind w:left="5564" w:hanging="361"/>
      </w:pPr>
      <w:rPr>
        <w:rFonts w:hint="default"/>
      </w:rPr>
    </w:lvl>
    <w:lvl w:ilvl="6" w:tplc="B198B8C6">
      <w:start w:val="1"/>
      <w:numFmt w:val="bullet"/>
      <w:lvlText w:val="•"/>
      <w:lvlJc w:val="left"/>
      <w:pPr>
        <w:ind w:left="6412" w:hanging="361"/>
      </w:pPr>
      <w:rPr>
        <w:rFonts w:hint="default"/>
      </w:rPr>
    </w:lvl>
    <w:lvl w:ilvl="7" w:tplc="1C7ADC64">
      <w:start w:val="1"/>
      <w:numFmt w:val="bullet"/>
      <w:lvlText w:val="•"/>
      <w:lvlJc w:val="left"/>
      <w:pPr>
        <w:ind w:left="7261" w:hanging="361"/>
      </w:pPr>
      <w:rPr>
        <w:rFonts w:hint="default"/>
      </w:rPr>
    </w:lvl>
    <w:lvl w:ilvl="8" w:tplc="A282EF1A">
      <w:start w:val="1"/>
      <w:numFmt w:val="bullet"/>
      <w:lvlText w:val="•"/>
      <w:lvlJc w:val="left"/>
      <w:pPr>
        <w:ind w:left="8110" w:hanging="361"/>
      </w:pPr>
      <w:rPr>
        <w:rFonts w:hint="default"/>
      </w:rPr>
    </w:lvl>
  </w:abstractNum>
  <w:abstractNum w:abstractNumId="13">
    <w:nsid w:val="6F0326BC"/>
    <w:multiLevelType w:val="multilevel"/>
    <w:tmpl w:val="DAAC76F6"/>
    <w:lvl w:ilvl="0">
      <w:start w:val="1"/>
      <w:numFmt w:val="decimal"/>
      <w:lvlText w:val="%1"/>
      <w:lvlJc w:val="left"/>
      <w:pPr>
        <w:ind w:left="124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0" w:hanging="42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541" w:hanging="721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3453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1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6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22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79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235" w:hanging="721"/>
      </w:pPr>
      <w:rPr>
        <w:rFonts w:hint="default"/>
      </w:rPr>
    </w:lvl>
  </w:abstractNum>
  <w:abstractNum w:abstractNumId="14">
    <w:nsid w:val="73A668A5"/>
    <w:multiLevelType w:val="hybridMultilevel"/>
    <w:tmpl w:val="9972112E"/>
    <w:lvl w:ilvl="0" w:tplc="4E0EC1C4">
      <w:start w:val="1"/>
      <w:numFmt w:val="decimal"/>
      <w:lvlText w:val="%1."/>
      <w:lvlJc w:val="left"/>
      <w:pPr>
        <w:ind w:left="823" w:hanging="360"/>
      </w:pPr>
      <w:rPr>
        <w:rFonts w:ascii="Times New Roman" w:eastAsia="Times New Roman" w:hAnsi="Times New Roman" w:hint="default"/>
        <w:sz w:val="20"/>
        <w:szCs w:val="20"/>
      </w:rPr>
    </w:lvl>
    <w:lvl w:ilvl="1" w:tplc="0A8044F8">
      <w:start w:val="1"/>
      <w:numFmt w:val="bullet"/>
      <w:lvlText w:val="•"/>
      <w:lvlJc w:val="left"/>
      <w:pPr>
        <w:ind w:left="1679" w:hanging="360"/>
      </w:pPr>
      <w:rPr>
        <w:rFonts w:hint="default"/>
      </w:rPr>
    </w:lvl>
    <w:lvl w:ilvl="2" w:tplc="369EC228">
      <w:start w:val="1"/>
      <w:numFmt w:val="bullet"/>
      <w:lvlText w:val="•"/>
      <w:lvlJc w:val="left"/>
      <w:pPr>
        <w:ind w:left="2534" w:hanging="360"/>
      </w:pPr>
      <w:rPr>
        <w:rFonts w:hint="default"/>
      </w:rPr>
    </w:lvl>
    <w:lvl w:ilvl="3" w:tplc="089EFB8C">
      <w:start w:val="1"/>
      <w:numFmt w:val="bullet"/>
      <w:lvlText w:val="•"/>
      <w:lvlJc w:val="left"/>
      <w:pPr>
        <w:ind w:left="3390" w:hanging="360"/>
      </w:pPr>
      <w:rPr>
        <w:rFonts w:hint="default"/>
      </w:rPr>
    </w:lvl>
    <w:lvl w:ilvl="4" w:tplc="AE0C8D9E">
      <w:start w:val="1"/>
      <w:numFmt w:val="bullet"/>
      <w:lvlText w:val="•"/>
      <w:lvlJc w:val="left"/>
      <w:pPr>
        <w:ind w:left="4246" w:hanging="360"/>
      </w:pPr>
      <w:rPr>
        <w:rFonts w:hint="default"/>
      </w:rPr>
    </w:lvl>
    <w:lvl w:ilvl="5" w:tplc="4C641646">
      <w:start w:val="1"/>
      <w:numFmt w:val="bullet"/>
      <w:lvlText w:val="•"/>
      <w:lvlJc w:val="left"/>
      <w:pPr>
        <w:ind w:left="5102" w:hanging="360"/>
      </w:pPr>
      <w:rPr>
        <w:rFonts w:hint="default"/>
      </w:rPr>
    </w:lvl>
    <w:lvl w:ilvl="6" w:tplc="FFCE0C42">
      <w:start w:val="1"/>
      <w:numFmt w:val="bullet"/>
      <w:lvlText w:val="•"/>
      <w:lvlJc w:val="left"/>
      <w:pPr>
        <w:ind w:left="5957" w:hanging="360"/>
      </w:pPr>
      <w:rPr>
        <w:rFonts w:hint="default"/>
      </w:rPr>
    </w:lvl>
    <w:lvl w:ilvl="7" w:tplc="7D48B88C">
      <w:start w:val="1"/>
      <w:numFmt w:val="bullet"/>
      <w:lvlText w:val="•"/>
      <w:lvlJc w:val="left"/>
      <w:pPr>
        <w:ind w:left="6813" w:hanging="360"/>
      </w:pPr>
      <w:rPr>
        <w:rFonts w:hint="default"/>
      </w:rPr>
    </w:lvl>
    <w:lvl w:ilvl="8" w:tplc="65E699C6">
      <w:start w:val="1"/>
      <w:numFmt w:val="bullet"/>
      <w:lvlText w:val="•"/>
      <w:lvlJc w:val="left"/>
      <w:pPr>
        <w:ind w:left="7669" w:hanging="360"/>
      </w:pPr>
      <w:rPr>
        <w:rFonts w:hint="default"/>
      </w:rPr>
    </w:lvl>
  </w:abstractNum>
  <w:abstractNum w:abstractNumId="15">
    <w:nsid w:val="73BE1634"/>
    <w:multiLevelType w:val="hybridMultilevel"/>
    <w:tmpl w:val="EFB8E4E8"/>
    <w:lvl w:ilvl="0" w:tplc="4AC4BA0C">
      <w:start w:val="1"/>
      <w:numFmt w:val="bullet"/>
      <w:lvlText w:val="-"/>
      <w:lvlJc w:val="left"/>
      <w:pPr>
        <w:ind w:left="116" w:hanging="124"/>
      </w:pPr>
      <w:rPr>
        <w:rFonts w:ascii="Times New Roman" w:eastAsia="Times New Roman" w:hAnsi="Times New Roman" w:hint="default"/>
        <w:sz w:val="24"/>
        <w:szCs w:val="24"/>
      </w:rPr>
    </w:lvl>
    <w:lvl w:ilvl="1" w:tplc="0AA0E772">
      <w:start w:val="1"/>
      <w:numFmt w:val="bullet"/>
      <w:lvlText w:val="•"/>
      <w:lvlJc w:val="left"/>
      <w:pPr>
        <w:ind w:left="1091" w:hanging="124"/>
      </w:pPr>
      <w:rPr>
        <w:rFonts w:hint="default"/>
      </w:rPr>
    </w:lvl>
    <w:lvl w:ilvl="2" w:tplc="AFD2A77A">
      <w:start w:val="1"/>
      <w:numFmt w:val="bullet"/>
      <w:lvlText w:val="•"/>
      <w:lvlJc w:val="left"/>
      <w:pPr>
        <w:ind w:left="2066" w:hanging="124"/>
      </w:pPr>
      <w:rPr>
        <w:rFonts w:hint="default"/>
      </w:rPr>
    </w:lvl>
    <w:lvl w:ilvl="3" w:tplc="5C36FDF4">
      <w:start w:val="1"/>
      <w:numFmt w:val="bullet"/>
      <w:lvlText w:val="•"/>
      <w:lvlJc w:val="left"/>
      <w:pPr>
        <w:ind w:left="3041" w:hanging="124"/>
      </w:pPr>
      <w:rPr>
        <w:rFonts w:hint="default"/>
      </w:rPr>
    </w:lvl>
    <w:lvl w:ilvl="4" w:tplc="FD02F47E">
      <w:start w:val="1"/>
      <w:numFmt w:val="bullet"/>
      <w:lvlText w:val="•"/>
      <w:lvlJc w:val="left"/>
      <w:pPr>
        <w:ind w:left="4017" w:hanging="124"/>
      </w:pPr>
      <w:rPr>
        <w:rFonts w:hint="default"/>
      </w:rPr>
    </w:lvl>
    <w:lvl w:ilvl="5" w:tplc="477AA09E">
      <w:start w:val="1"/>
      <w:numFmt w:val="bullet"/>
      <w:lvlText w:val="•"/>
      <w:lvlJc w:val="left"/>
      <w:pPr>
        <w:ind w:left="4992" w:hanging="124"/>
      </w:pPr>
      <w:rPr>
        <w:rFonts w:hint="default"/>
      </w:rPr>
    </w:lvl>
    <w:lvl w:ilvl="6" w:tplc="440AA932">
      <w:start w:val="1"/>
      <w:numFmt w:val="bullet"/>
      <w:lvlText w:val="•"/>
      <w:lvlJc w:val="left"/>
      <w:pPr>
        <w:ind w:left="5967" w:hanging="124"/>
      </w:pPr>
      <w:rPr>
        <w:rFonts w:hint="default"/>
      </w:rPr>
    </w:lvl>
    <w:lvl w:ilvl="7" w:tplc="5B764968">
      <w:start w:val="1"/>
      <w:numFmt w:val="bullet"/>
      <w:lvlText w:val="•"/>
      <w:lvlJc w:val="left"/>
      <w:pPr>
        <w:ind w:left="6942" w:hanging="124"/>
      </w:pPr>
      <w:rPr>
        <w:rFonts w:hint="default"/>
      </w:rPr>
    </w:lvl>
    <w:lvl w:ilvl="8" w:tplc="AD84272A">
      <w:start w:val="1"/>
      <w:numFmt w:val="bullet"/>
      <w:lvlText w:val="•"/>
      <w:lvlJc w:val="left"/>
      <w:pPr>
        <w:ind w:left="7917" w:hanging="124"/>
      </w:pPr>
      <w:rPr>
        <w:rFonts w:hint="default"/>
      </w:rPr>
    </w:lvl>
  </w:abstractNum>
  <w:num w:numId="1">
    <w:abstractNumId w:val="5"/>
  </w:num>
  <w:num w:numId="2">
    <w:abstractNumId w:val="12"/>
  </w:num>
  <w:num w:numId="3">
    <w:abstractNumId w:val="9"/>
  </w:num>
  <w:num w:numId="4">
    <w:abstractNumId w:val="15"/>
  </w:num>
  <w:num w:numId="5">
    <w:abstractNumId w:val="11"/>
  </w:num>
  <w:num w:numId="6">
    <w:abstractNumId w:val="14"/>
  </w:num>
  <w:num w:numId="7">
    <w:abstractNumId w:val="13"/>
  </w:num>
  <w:num w:numId="8">
    <w:abstractNumId w:val="2"/>
  </w:num>
  <w:num w:numId="9">
    <w:abstractNumId w:val="3"/>
  </w:num>
  <w:num w:numId="10">
    <w:abstractNumId w:val="4"/>
  </w:num>
  <w:num w:numId="11">
    <w:abstractNumId w:val="0"/>
  </w:num>
  <w:num w:numId="12">
    <w:abstractNumId w:val="1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9"/>
  </w:num>
  <w:num w:numId="16">
    <w:abstractNumId w:val="6"/>
  </w:num>
  <w:num w:numId="17">
    <w:abstractNumId w:val="8"/>
  </w:num>
  <w:num w:numId="18">
    <w:abstractNumId w:val="1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6799"/>
    <w:rsid w:val="00010658"/>
    <w:rsid w:val="00013D48"/>
    <w:rsid w:val="00030B88"/>
    <w:rsid w:val="000E4196"/>
    <w:rsid w:val="000E6799"/>
    <w:rsid w:val="000F7AB1"/>
    <w:rsid w:val="001405D4"/>
    <w:rsid w:val="00153478"/>
    <w:rsid w:val="00191123"/>
    <w:rsid w:val="0019512D"/>
    <w:rsid w:val="00196C36"/>
    <w:rsid w:val="00234FD5"/>
    <w:rsid w:val="0023765C"/>
    <w:rsid w:val="002552D4"/>
    <w:rsid w:val="002907BA"/>
    <w:rsid w:val="002A5F4B"/>
    <w:rsid w:val="002A6368"/>
    <w:rsid w:val="002D3F39"/>
    <w:rsid w:val="002F3358"/>
    <w:rsid w:val="0032792A"/>
    <w:rsid w:val="00340A19"/>
    <w:rsid w:val="00374A67"/>
    <w:rsid w:val="003922A5"/>
    <w:rsid w:val="00393690"/>
    <w:rsid w:val="003A0B5B"/>
    <w:rsid w:val="003C1C52"/>
    <w:rsid w:val="003C1E91"/>
    <w:rsid w:val="00401AAE"/>
    <w:rsid w:val="004051AB"/>
    <w:rsid w:val="00436E85"/>
    <w:rsid w:val="00442339"/>
    <w:rsid w:val="00461FAB"/>
    <w:rsid w:val="0046721C"/>
    <w:rsid w:val="004951BB"/>
    <w:rsid w:val="004E3E91"/>
    <w:rsid w:val="00517664"/>
    <w:rsid w:val="00532B60"/>
    <w:rsid w:val="00560C11"/>
    <w:rsid w:val="005B0503"/>
    <w:rsid w:val="005D3ABB"/>
    <w:rsid w:val="005D3E58"/>
    <w:rsid w:val="005E2412"/>
    <w:rsid w:val="0061019C"/>
    <w:rsid w:val="00615D07"/>
    <w:rsid w:val="00626FBB"/>
    <w:rsid w:val="00627C1E"/>
    <w:rsid w:val="006835AF"/>
    <w:rsid w:val="006A6E27"/>
    <w:rsid w:val="00722C5A"/>
    <w:rsid w:val="0075641C"/>
    <w:rsid w:val="007576F7"/>
    <w:rsid w:val="0077049D"/>
    <w:rsid w:val="007C4161"/>
    <w:rsid w:val="007D21CE"/>
    <w:rsid w:val="007D6388"/>
    <w:rsid w:val="0080797C"/>
    <w:rsid w:val="00813BB4"/>
    <w:rsid w:val="00844F42"/>
    <w:rsid w:val="00846995"/>
    <w:rsid w:val="00851E1C"/>
    <w:rsid w:val="008544A7"/>
    <w:rsid w:val="008674CB"/>
    <w:rsid w:val="0087382C"/>
    <w:rsid w:val="00877F66"/>
    <w:rsid w:val="008A793C"/>
    <w:rsid w:val="00903FEB"/>
    <w:rsid w:val="00915EE1"/>
    <w:rsid w:val="009275C0"/>
    <w:rsid w:val="00945F42"/>
    <w:rsid w:val="00953F4F"/>
    <w:rsid w:val="00961A49"/>
    <w:rsid w:val="00976C32"/>
    <w:rsid w:val="00980FFA"/>
    <w:rsid w:val="00992683"/>
    <w:rsid w:val="009B2F54"/>
    <w:rsid w:val="009B378C"/>
    <w:rsid w:val="009E6CB5"/>
    <w:rsid w:val="009F2107"/>
    <w:rsid w:val="00A27C54"/>
    <w:rsid w:val="00A45478"/>
    <w:rsid w:val="00A76912"/>
    <w:rsid w:val="00A95DB2"/>
    <w:rsid w:val="00AA2A23"/>
    <w:rsid w:val="00AB6DA7"/>
    <w:rsid w:val="00AC0208"/>
    <w:rsid w:val="00B341F1"/>
    <w:rsid w:val="00B53178"/>
    <w:rsid w:val="00B62C67"/>
    <w:rsid w:val="00B85169"/>
    <w:rsid w:val="00B94E04"/>
    <w:rsid w:val="00C35A97"/>
    <w:rsid w:val="00C60A6B"/>
    <w:rsid w:val="00C83722"/>
    <w:rsid w:val="00C849A0"/>
    <w:rsid w:val="00C86068"/>
    <w:rsid w:val="00C9504B"/>
    <w:rsid w:val="00CA1E10"/>
    <w:rsid w:val="00CB4050"/>
    <w:rsid w:val="00CC308B"/>
    <w:rsid w:val="00D00799"/>
    <w:rsid w:val="00D41CED"/>
    <w:rsid w:val="00D47491"/>
    <w:rsid w:val="00DC1AB5"/>
    <w:rsid w:val="00DD00E9"/>
    <w:rsid w:val="00E210D3"/>
    <w:rsid w:val="00E46BF5"/>
    <w:rsid w:val="00E50D8D"/>
    <w:rsid w:val="00EA3DDB"/>
    <w:rsid w:val="00EB7B0F"/>
    <w:rsid w:val="00ED3CEB"/>
    <w:rsid w:val="00F22B84"/>
    <w:rsid w:val="00F63BD5"/>
    <w:rsid w:val="00F86234"/>
    <w:rsid w:val="00FA50CB"/>
    <w:rsid w:val="00FB1DCE"/>
    <w:rsid w:val="00FD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1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0E6799"/>
    <w:pPr>
      <w:widowControl w:val="0"/>
      <w:ind w:left="103"/>
      <w:outlineLvl w:val="0"/>
    </w:pPr>
    <w:rPr>
      <w:rFonts w:cstheme="minorBidi"/>
      <w:b/>
      <w:bCs/>
      <w:sz w:val="36"/>
      <w:szCs w:val="36"/>
      <w:lang w:val="en-US" w:eastAsia="en-US"/>
    </w:rPr>
  </w:style>
  <w:style w:type="paragraph" w:styleId="2">
    <w:name w:val="heading 2"/>
    <w:basedOn w:val="a"/>
    <w:link w:val="20"/>
    <w:uiPriority w:val="1"/>
    <w:qFormat/>
    <w:rsid w:val="000E6799"/>
    <w:pPr>
      <w:widowControl w:val="0"/>
      <w:ind w:left="1839"/>
      <w:outlineLvl w:val="1"/>
    </w:pPr>
    <w:rPr>
      <w:rFonts w:ascii="Arial Black" w:eastAsia="Arial Black" w:hAnsi="Arial Black" w:cstheme="minorBidi"/>
      <w:b/>
      <w:bCs/>
      <w:sz w:val="32"/>
      <w:szCs w:val="32"/>
      <w:lang w:val="en-US" w:eastAsia="en-US"/>
    </w:rPr>
  </w:style>
  <w:style w:type="paragraph" w:styleId="3">
    <w:name w:val="heading 3"/>
    <w:basedOn w:val="a"/>
    <w:link w:val="30"/>
    <w:uiPriority w:val="1"/>
    <w:qFormat/>
    <w:rsid w:val="000E6799"/>
    <w:pPr>
      <w:widowControl w:val="0"/>
      <w:ind w:left="104"/>
      <w:outlineLvl w:val="2"/>
    </w:pPr>
    <w:rPr>
      <w:rFonts w:cstheme="minorBidi"/>
      <w:b/>
      <w:bCs/>
      <w:i/>
      <w:sz w:val="32"/>
      <w:szCs w:val="32"/>
      <w:lang w:val="en-US" w:eastAsia="en-US"/>
    </w:rPr>
  </w:style>
  <w:style w:type="paragraph" w:styleId="4">
    <w:name w:val="heading 4"/>
    <w:basedOn w:val="a"/>
    <w:link w:val="40"/>
    <w:uiPriority w:val="1"/>
    <w:qFormat/>
    <w:rsid w:val="000E6799"/>
    <w:pPr>
      <w:widowControl w:val="0"/>
      <w:ind w:left="106"/>
      <w:outlineLvl w:val="3"/>
    </w:pPr>
    <w:rPr>
      <w:rFonts w:cstheme="minorBidi"/>
      <w:sz w:val="32"/>
      <w:szCs w:val="32"/>
      <w:lang w:val="en-US" w:eastAsia="en-US"/>
    </w:rPr>
  </w:style>
  <w:style w:type="paragraph" w:styleId="5">
    <w:name w:val="heading 5"/>
    <w:basedOn w:val="a"/>
    <w:link w:val="50"/>
    <w:uiPriority w:val="1"/>
    <w:qFormat/>
    <w:rsid w:val="000E6799"/>
    <w:pPr>
      <w:widowControl w:val="0"/>
      <w:ind w:left="112"/>
      <w:outlineLvl w:val="4"/>
    </w:pPr>
    <w:rPr>
      <w:rFonts w:cstheme="minorBidi"/>
      <w:b/>
      <w:bCs/>
      <w:sz w:val="28"/>
      <w:szCs w:val="28"/>
      <w:lang w:val="en-US" w:eastAsia="en-US"/>
    </w:rPr>
  </w:style>
  <w:style w:type="paragraph" w:styleId="6">
    <w:name w:val="heading 6"/>
    <w:basedOn w:val="a"/>
    <w:link w:val="60"/>
    <w:uiPriority w:val="1"/>
    <w:qFormat/>
    <w:rsid w:val="000E6799"/>
    <w:pPr>
      <w:widowControl w:val="0"/>
      <w:ind w:left="112"/>
      <w:outlineLvl w:val="5"/>
    </w:pPr>
    <w:rPr>
      <w:rFonts w:cstheme="minorBidi"/>
      <w:b/>
      <w:bCs/>
      <w:i/>
      <w:sz w:val="28"/>
      <w:szCs w:val="28"/>
      <w:lang w:val="en-US" w:eastAsia="en-US"/>
    </w:rPr>
  </w:style>
  <w:style w:type="paragraph" w:styleId="7">
    <w:name w:val="heading 7"/>
    <w:basedOn w:val="a"/>
    <w:link w:val="70"/>
    <w:uiPriority w:val="1"/>
    <w:qFormat/>
    <w:rsid w:val="000E6799"/>
    <w:pPr>
      <w:widowControl w:val="0"/>
      <w:ind w:left="112"/>
      <w:outlineLvl w:val="6"/>
    </w:pPr>
    <w:rPr>
      <w:rFonts w:cstheme="minorBidi"/>
      <w:sz w:val="28"/>
      <w:szCs w:val="28"/>
      <w:lang w:val="en-US" w:eastAsia="en-US"/>
    </w:rPr>
  </w:style>
  <w:style w:type="paragraph" w:styleId="8">
    <w:name w:val="heading 8"/>
    <w:basedOn w:val="a"/>
    <w:link w:val="80"/>
    <w:uiPriority w:val="1"/>
    <w:qFormat/>
    <w:rsid w:val="000E6799"/>
    <w:pPr>
      <w:widowControl w:val="0"/>
      <w:ind w:left="464"/>
      <w:outlineLvl w:val="7"/>
    </w:pPr>
    <w:rPr>
      <w:rFonts w:cstheme="minorBidi"/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E6799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0E6799"/>
    <w:rPr>
      <w:rFonts w:ascii="Times New Roman" w:eastAsia="Times New Roman" w:hAnsi="Times New Roman"/>
      <w:b/>
      <w:bCs/>
      <w:sz w:val="36"/>
      <w:szCs w:val="36"/>
      <w:lang w:val="en-US"/>
    </w:rPr>
  </w:style>
  <w:style w:type="character" w:customStyle="1" w:styleId="20">
    <w:name w:val="Заголовок 2 Знак"/>
    <w:basedOn w:val="a0"/>
    <w:link w:val="2"/>
    <w:uiPriority w:val="1"/>
    <w:rsid w:val="000E6799"/>
    <w:rPr>
      <w:rFonts w:ascii="Arial Black" w:eastAsia="Arial Black" w:hAnsi="Arial Black"/>
      <w:b/>
      <w:bCs/>
      <w:sz w:val="32"/>
      <w:szCs w:val="32"/>
      <w:lang w:val="en-US"/>
    </w:rPr>
  </w:style>
  <w:style w:type="character" w:customStyle="1" w:styleId="30">
    <w:name w:val="Заголовок 3 Знак"/>
    <w:basedOn w:val="a0"/>
    <w:link w:val="3"/>
    <w:uiPriority w:val="1"/>
    <w:rsid w:val="000E6799"/>
    <w:rPr>
      <w:rFonts w:ascii="Times New Roman" w:eastAsia="Times New Roman" w:hAnsi="Times New Roman"/>
      <w:b/>
      <w:bCs/>
      <w:i/>
      <w:sz w:val="32"/>
      <w:szCs w:val="32"/>
      <w:lang w:val="en-US"/>
    </w:rPr>
  </w:style>
  <w:style w:type="character" w:customStyle="1" w:styleId="40">
    <w:name w:val="Заголовок 4 Знак"/>
    <w:basedOn w:val="a0"/>
    <w:link w:val="4"/>
    <w:uiPriority w:val="1"/>
    <w:rsid w:val="000E6799"/>
    <w:rPr>
      <w:rFonts w:ascii="Times New Roman" w:eastAsia="Times New Roman" w:hAnsi="Times New Roman"/>
      <w:sz w:val="32"/>
      <w:szCs w:val="32"/>
      <w:lang w:val="en-US"/>
    </w:rPr>
  </w:style>
  <w:style w:type="character" w:customStyle="1" w:styleId="50">
    <w:name w:val="Заголовок 5 Знак"/>
    <w:basedOn w:val="a0"/>
    <w:link w:val="5"/>
    <w:uiPriority w:val="1"/>
    <w:rsid w:val="000E6799"/>
    <w:rPr>
      <w:rFonts w:ascii="Times New Roman" w:eastAsia="Times New Roman" w:hAnsi="Times New Roman"/>
      <w:b/>
      <w:bCs/>
      <w:sz w:val="28"/>
      <w:szCs w:val="28"/>
      <w:lang w:val="en-US"/>
    </w:rPr>
  </w:style>
  <w:style w:type="character" w:customStyle="1" w:styleId="60">
    <w:name w:val="Заголовок 6 Знак"/>
    <w:basedOn w:val="a0"/>
    <w:link w:val="6"/>
    <w:uiPriority w:val="1"/>
    <w:rsid w:val="000E6799"/>
    <w:rPr>
      <w:rFonts w:ascii="Times New Roman" w:eastAsia="Times New Roman" w:hAnsi="Times New Roman"/>
      <w:b/>
      <w:bCs/>
      <w:i/>
      <w:sz w:val="28"/>
      <w:szCs w:val="28"/>
      <w:lang w:val="en-US"/>
    </w:rPr>
  </w:style>
  <w:style w:type="character" w:customStyle="1" w:styleId="70">
    <w:name w:val="Заголовок 7 Знак"/>
    <w:basedOn w:val="a0"/>
    <w:link w:val="7"/>
    <w:uiPriority w:val="1"/>
    <w:rsid w:val="000E6799"/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80">
    <w:name w:val="Заголовок 8 Знак"/>
    <w:basedOn w:val="a0"/>
    <w:link w:val="8"/>
    <w:uiPriority w:val="1"/>
    <w:rsid w:val="000E6799"/>
    <w:rPr>
      <w:rFonts w:ascii="Times New Roman" w:eastAsia="Times New Roman" w:hAnsi="Times New Roman"/>
      <w:b/>
      <w:bCs/>
      <w:sz w:val="24"/>
      <w:szCs w:val="24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0E6799"/>
  </w:style>
  <w:style w:type="table" w:customStyle="1" w:styleId="TableNormal">
    <w:name w:val="Table Normal"/>
    <w:uiPriority w:val="2"/>
    <w:semiHidden/>
    <w:unhideWhenUsed/>
    <w:qFormat/>
    <w:rsid w:val="000E679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0E6799"/>
    <w:pPr>
      <w:widowControl w:val="0"/>
      <w:ind w:left="464" w:hanging="360"/>
    </w:pPr>
    <w:rPr>
      <w:rFonts w:cstheme="minorBidi"/>
      <w:b/>
      <w:bCs/>
      <w:lang w:val="en-US" w:eastAsia="en-US"/>
    </w:rPr>
  </w:style>
  <w:style w:type="paragraph" w:styleId="21">
    <w:name w:val="toc 2"/>
    <w:basedOn w:val="a"/>
    <w:uiPriority w:val="1"/>
    <w:qFormat/>
    <w:rsid w:val="000E6799"/>
    <w:pPr>
      <w:widowControl w:val="0"/>
      <w:ind w:left="464"/>
    </w:pPr>
    <w:rPr>
      <w:rFonts w:cstheme="minorBidi"/>
      <w:b/>
      <w:bCs/>
      <w:lang w:val="en-US" w:eastAsia="en-US"/>
    </w:rPr>
  </w:style>
  <w:style w:type="paragraph" w:styleId="a3">
    <w:name w:val="Body Text"/>
    <w:basedOn w:val="a"/>
    <w:link w:val="a4"/>
    <w:uiPriority w:val="1"/>
    <w:qFormat/>
    <w:rsid w:val="000E6799"/>
    <w:pPr>
      <w:widowControl w:val="0"/>
      <w:ind w:left="107"/>
    </w:pPr>
    <w:rPr>
      <w:rFonts w:cstheme="minorBidi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0E6799"/>
    <w:rPr>
      <w:rFonts w:ascii="Times New Roman" w:eastAsia="Times New Roman" w:hAnsi="Times New Roman"/>
      <w:sz w:val="24"/>
      <w:szCs w:val="24"/>
      <w:lang w:val="en-US"/>
    </w:rPr>
  </w:style>
  <w:style w:type="paragraph" w:styleId="a5">
    <w:name w:val="List Paragraph"/>
    <w:basedOn w:val="a"/>
    <w:uiPriority w:val="1"/>
    <w:qFormat/>
    <w:rsid w:val="000E6799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E6799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22">
    <w:name w:val="List 2"/>
    <w:basedOn w:val="a"/>
    <w:rsid w:val="009B378C"/>
    <w:pPr>
      <w:ind w:left="566" w:hanging="283"/>
    </w:pPr>
  </w:style>
  <w:style w:type="paragraph" w:customStyle="1" w:styleId="ConsPlusNormal">
    <w:name w:val="ConsPlusNormal"/>
    <w:rsid w:val="009B37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5D3AB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D3ABB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D3A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D3AB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D3A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D3AB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D3ABB"/>
    <w:rPr>
      <w:rFonts w:ascii="Segoe UI" w:eastAsia="Times New Roman" w:hAnsi="Segoe UI" w:cs="Segoe UI"/>
      <w:sz w:val="18"/>
      <w:szCs w:val="18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B341F1"/>
  </w:style>
  <w:style w:type="table" w:customStyle="1" w:styleId="TableNormal1">
    <w:name w:val="Table Normal1"/>
    <w:uiPriority w:val="2"/>
    <w:semiHidden/>
    <w:unhideWhenUsed/>
    <w:qFormat/>
    <w:rsid w:val="00B341F1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1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eenzvet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greenzvet.ru/pag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ortech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613AE-A801-4440-9D28-FF392295E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35</Pages>
  <Words>8687</Words>
  <Characters>49519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58090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вцпо</cp:lastModifiedBy>
  <cp:revision>71</cp:revision>
  <cp:lastPrinted>2023-02-13T13:12:00Z</cp:lastPrinted>
  <dcterms:created xsi:type="dcterms:W3CDTF">2023-02-11T07:50:00Z</dcterms:created>
  <dcterms:modified xsi:type="dcterms:W3CDTF">2023-05-29T04:36:00Z</dcterms:modified>
</cp:coreProperties>
</file>